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3331"/>
        <w:tblW w:w="0" w:type="auto"/>
        <w:tblLook w:val="04A0" w:firstRow="1" w:lastRow="0" w:firstColumn="1" w:lastColumn="0" w:noHBand="0" w:noVBand="1"/>
      </w:tblPr>
      <w:tblGrid>
        <w:gridCol w:w="2653"/>
        <w:gridCol w:w="6809"/>
      </w:tblGrid>
      <w:tr w:rsidR="00CA7DCD" w:rsidRPr="00B522AC" w:rsidTr="00677794">
        <w:tc>
          <w:tcPr>
            <w:tcW w:w="9462" w:type="dxa"/>
            <w:gridSpan w:val="2"/>
            <w:shd w:val="clear" w:color="auto" w:fill="A6A6A6"/>
          </w:tcPr>
          <w:p w:rsidR="00CA7DCD" w:rsidRPr="00B522AC" w:rsidRDefault="00CA7DCD" w:rsidP="006A1C8C">
            <w:pPr>
              <w:keepNext/>
              <w:tabs>
                <w:tab w:val="left" w:pos="-851"/>
                <w:tab w:val="left" w:pos="0"/>
              </w:tabs>
              <w:jc w:val="center"/>
              <w:rPr>
                <w:b/>
              </w:rPr>
            </w:pPr>
            <w:bookmarkStart w:id="0" w:name="_Toc25029176"/>
            <w:r w:rsidRPr="00B522AC">
              <w:rPr>
                <w:b/>
              </w:rPr>
              <w:t xml:space="preserve">QUADRO DE INFORMAÇÕES </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MODALIDADE/Nº:</w:t>
            </w:r>
          </w:p>
        </w:tc>
        <w:tc>
          <w:tcPr>
            <w:tcW w:w="6809" w:type="dxa"/>
          </w:tcPr>
          <w:p w:rsidR="00677794" w:rsidRPr="00B522AC" w:rsidRDefault="00CA7DCD" w:rsidP="0038596F">
            <w:pPr>
              <w:keepNext/>
              <w:tabs>
                <w:tab w:val="left" w:pos="-851"/>
                <w:tab w:val="left" w:pos="0"/>
              </w:tabs>
            </w:pPr>
            <w:r w:rsidRPr="00B522AC">
              <w:t>PREGÃO ELETRÔ</w:t>
            </w:r>
            <w:r w:rsidR="00A11813" w:rsidRPr="00B522AC">
              <w:t>NICO Nº</w:t>
            </w:r>
            <w:r w:rsidR="005A6E4C">
              <w:t xml:space="preserve"> </w:t>
            </w:r>
            <w:r w:rsidR="00637B45">
              <w:t>01</w:t>
            </w:r>
            <w:r w:rsidR="00FF7234" w:rsidRPr="00B522AC">
              <w:t>/</w:t>
            </w:r>
            <w:r w:rsidRPr="00B522AC">
              <w:t>20</w:t>
            </w:r>
            <w:r w:rsidR="006F5640" w:rsidRPr="00B522AC">
              <w:t>2</w:t>
            </w:r>
            <w:r w:rsidR="00637B45">
              <w:t>3</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TIPO:</w:t>
            </w:r>
          </w:p>
        </w:tc>
        <w:tc>
          <w:tcPr>
            <w:tcW w:w="6809" w:type="dxa"/>
          </w:tcPr>
          <w:p w:rsidR="00CA7DCD" w:rsidRPr="005D4F9B" w:rsidRDefault="00D468AA" w:rsidP="006A1C8C">
            <w:pPr>
              <w:keepNext/>
              <w:tabs>
                <w:tab w:val="left" w:pos="-851"/>
                <w:tab w:val="left" w:pos="0"/>
              </w:tabs>
            </w:pPr>
            <w:r w:rsidRPr="005D4F9B">
              <w:t xml:space="preserve">MENOR PREÇO </w:t>
            </w:r>
            <w:r w:rsidR="004D26F1" w:rsidRPr="005D4F9B">
              <w:t>POR ITEM</w:t>
            </w:r>
            <w:r w:rsidR="00C06C9C" w:rsidRPr="005D4F9B">
              <w:t xml:space="preserve"> (Valor Total)</w:t>
            </w:r>
          </w:p>
        </w:tc>
      </w:tr>
      <w:tr w:rsidR="00677794" w:rsidRPr="00B522AC" w:rsidTr="00677794">
        <w:tc>
          <w:tcPr>
            <w:tcW w:w="2653" w:type="dxa"/>
          </w:tcPr>
          <w:p w:rsidR="00677794" w:rsidRPr="00B522AC" w:rsidRDefault="00677794" w:rsidP="006A1C8C">
            <w:pPr>
              <w:keepNext/>
              <w:tabs>
                <w:tab w:val="left" w:pos="-851"/>
                <w:tab w:val="left" w:pos="0"/>
              </w:tabs>
              <w:rPr>
                <w:b/>
                <w:snapToGrid w:val="0"/>
              </w:rPr>
            </w:pPr>
            <w:r w:rsidRPr="00B522AC">
              <w:rPr>
                <w:b/>
                <w:snapToGrid w:val="0"/>
              </w:rPr>
              <w:t>MODO DE DISPUTA</w:t>
            </w:r>
          </w:p>
        </w:tc>
        <w:tc>
          <w:tcPr>
            <w:tcW w:w="6809" w:type="dxa"/>
          </w:tcPr>
          <w:p w:rsidR="00677794" w:rsidRPr="005D4F9B" w:rsidRDefault="003B270B" w:rsidP="006A1C8C">
            <w:pPr>
              <w:keepNext/>
              <w:tabs>
                <w:tab w:val="left" w:pos="-851"/>
                <w:tab w:val="left" w:pos="0"/>
              </w:tabs>
            </w:pPr>
            <w:r w:rsidRPr="005D4F9B">
              <w:t>ABERTO</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PROCESSO</w:t>
            </w:r>
          </w:p>
        </w:tc>
        <w:tc>
          <w:tcPr>
            <w:tcW w:w="6809" w:type="dxa"/>
          </w:tcPr>
          <w:p w:rsidR="00CA7DCD" w:rsidRPr="005D4F9B" w:rsidRDefault="00525015" w:rsidP="006A1C8C">
            <w:pPr>
              <w:keepNext/>
              <w:tabs>
                <w:tab w:val="left" w:pos="-851"/>
                <w:tab w:val="left" w:pos="0"/>
              </w:tabs>
            </w:pPr>
            <w:r w:rsidRPr="00637B45">
              <w:t>01</w:t>
            </w:r>
            <w:r w:rsidR="00D52BC3" w:rsidRPr="00637B45">
              <w:t>/2023</w:t>
            </w:r>
          </w:p>
        </w:tc>
      </w:tr>
      <w:tr w:rsidR="00CA7DCD" w:rsidRPr="00B522AC" w:rsidTr="00677794">
        <w:tc>
          <w:tcPr>
            <w:tcW w:w="2653" w:type="dxa"/>
          </w:tcPr>
          <w:p w:rsidR="00CA7DCD" w:rsidRPr="00B522AC" w:rsidRDefault="00CA7DCD" w:rsidP="006A1C8C">
            <w:pPr>
              <w:keepNext/>
              <w:tabs>
                <w:tab w:val="left" w:pos="-851"/>
                <w:tab w:val="left" w:pos="0"/>
              </w:tabs>
              <w:rPr>
                <w:b/>
                <w:snapToGrid w:val="0"/>
              </w:rPr>
            </w:pPr>
            <w:r w:rsidRPr="00B522AC">
              <w:rPr>
                <w:b/>
                <w:snapToGrid w:val="0"/>
              </w:rPr>
              <w:t>ÓRGÃO REQUISITANTE:</w:t>
            </w:r>
          </w:p>
        </w:tc>
        <w:tc>
          <w:tcPr>
            <w:tcW w:w="6809" w:type="dxa"/>
          </w:tcPr>
          <w:p w:rsidR="00CA7DCD" w:rsidRPr="005D4F9B" w:rsidRDefault="00C1707E" w:rsidP="0038596F">
            <w:pPr>
              <w:keepNext/>
              <w:tabs>
                <w:tab w:val="left" w:pos="-851"/>
                <w:tab w:val="left" w:pos="0"/>
              </w:tabs>
            </w:pPr>
            <w:r w:rsidRPr="005D4F9B">
              <w:rPr>
                <w:b/>
              </w:rPr>
              <w:t xml:space="preserve">Associação de Apoio a Escola </w:t>
            </w:r>
            <w:r w:rsidR="00D52BC3">
              <w:rPr>
                <w:b/>
              </w:rPr>
              <w:t>Especial Edison Dutra</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snapToGrid w:val="0"/>
              </w:rPr>
              <w:t>DATA/HORÁRIO</w:t>
            </w:r>
          </w:p>
        </w:tc>
        <w:tc>
          <w:tcPr>
            <w:tcW w:w="6809" w:type="dxa"/>
          </w:tcPr>
          <w:p w:rsidR="00CA7DCD" w:rsidRPr="005D4F9B" w:rsidRDefault="00A4336C" w:rsidP="0038596F">
            <w:pPr>
              <w:keepNext/>
              <w:tabs>
                <w:tab w:val="left" w:pos="-851"/>
                <w:tab w:val="left" w:pos="0"/>
                <w:tab w:val="left" w:pos="2302"/>
              </w:tabs>
              <w:rPr>
                <w:b/>
              </w:rPr>
            </w:pPr>
            <w:r>
              <w:rPr>
                <w:b/>
              </w:rPr>
              <w:t>21</w:t>
            </w:r>
            <w:r w:rsidR="006F5640" w:rsidRPr="005D4F9B">
              <w:rPr>
                <w:b/>
              </w:rPr>
              <w:t>/</w:t>
            </w:r>
            <w:r>
              <w:rPr>
                <w:b/>
              </w:rPr>
              <w:t>03</w:t>
            </w:r>
            <w:r w:rsidR="006F5640" w:rsidRPr="005D4F9B">
              <w:rPr>
                <w:b/>
              </w:rPr>
              <w:t>/</w:t>
            </w:r>
            <w:r w:rsidR="005A6E4C" w:rsidRPr="005D4F9B">
              <w:rPr>
                <w:b/>
              </w:rPr>
              <w:t>2022</w:t>
            </w:r>
            <w:r w:rsidR="0038596F">
              <w:rPr>
                <w:b/>
              </w:rPr>
              <w:t xml:space="preserve"> </w:t>
            </w:r>
            <w:r w:rsidR="00D4381D" w:rsidRPr="005D4F9B">
              <w:rPr>
                <w:b/>
              </w:rPr>
              <w:t>às</w:t>
            </w:r>
            <w:r>
              <w:rPr>
                <w:b/>
              </w:rPr>
              <w:t xml:space="preserve"> 08</w:t>
            </w:r>
            <w:r w:rsidR="00BA2EE5" w:rsidRPr="005D4F9B">
              <w:rPr>
                <w:b/>
              </w:rPr>
              <w:t>h</w:t>
            </w:r>
            <w:r>
              <w:rPr>
                <w:b/>
              </w:rPr>
              <w:t>00</w:t>
            </w:r>
            <w:r w:rsidR="006F5640" w:rsidRPr="005D4F9B">
              <w:rPr>
                <w:b/>
              </w:rPr>
              <w:t>min</w:t>
            </w:r>
            <w:r w:rsidR="001D6F28" w:rsidRPr="005D4F9B">
              <w:rPr>
                <w:b/>
              </w:rPr>
              <w:t xml:space="preserve"> (Horário de Brasília)</w:t>
            </w:r>
            <w:r w:rsidR="00806D57" w:rsidRPr="005D4F9B">
              <w:rPr>
                <w:b/>
              </w:rPr>
              <w:tab/>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SITE:</w:t>
            </w:r>
          </w:p>
        </w:tc>
        <w:tc>
          <w:tcPr>
            <w:tcW w:w="6809" w:type="dxa"/>
          </w:tcPr>
          <w:p w:rsidR="00CA7DCD" w:rsidRPr="005D4F9B" w:rsidRDefault="00B522AC" w:rsidP="006A1C8C">
            <w:pPr>
              <w:keepNext/>
              <w:tabs>
                <w:tab w:val="left" w:pos="-851"/>
                <w:tab w:val="left" w:pos="0"/>
              </w:tabs>
            </w:pPr>
            <w:r w:rsidRPr="005D4F9B">
              <w:rPr>
                <w:bCs/>
              </w:rPr>
              <w:t>Portal de Compras do Governo Federal</w:t>
            </w:r>
            <w:r w:rsidR="008105B2" w:rsidRPr="005D4F9B">
              <w:rPr>
                <w:bCs/>
              </w:rPr>
              <w:t xml:space="preserve">/ </w:t>
            </w:r>
            <w:hyperlink r:id="rId8" w:history="1">
              <w:r w:rsidRPr="005D4F9B">
                <w:rPr>
                  <w:rStyle w:val="Hyperlink"/>
                  <w:bCs/>
                </w:rPr>
                <w:t>www.comprasgovernamentais.gov.br</w:t>
              </w:r>
            </w:hyperlink>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UASG:</w:t>
            </w:r>
          </w:p>
        </w:tc>
        <w:tc>
          <w:tcPr>
            <w:tcW w:w="6809" w:type="dxa"/>
          </w:tcPr>
          <w:p w:rsidR="00CA7DCD" w:rsidRPr="005D4F9B" w:rsidRDefault="000B77B9" w:rsidP="0038596F">
            <w:pPr>
              <w:keepNext/>
              <w:tabs>
                <w:tab w:val="left" w:pos="-851"/>
                <w:tab w:val="left" w:pos="0"/>
              </w:tabs>
            </w:pPr>
            <w:r w:rsidRPr="000B77B9">
              <w:t>929318</w:t>
            </w:r>
          </w:p>
        </w:tc>
      </w:tr>
      <w:tr w:rsidR="00CA7DCD" w:rsidRPr="00B522AC" w:rsidTr="00BA2EE5">
        <w:tc>
          <w:tcPr>
            <w:tcW w:w="2653" w:type="dxa"/>
          </w:tcPr>
          <w:p w:rsidR="00CA7DCD" w:rsidRPr="00B522AC" w:rsidRDefault="00EF029F" w:rsidP="006A1C8C">
            <w:pPr>
              <w:keepNext/>
              <w:tabs>
                <w:tab w:val="left" w:pos="-851"/>
                <w:tab w:val="left" w:pos="0"/>
              </w:tabs>
              <w:ind w:right="-108"/>
              <w:rPr>
                <w:b/>
              </w:rPr>
            </w:pPr>
            <w:r w:rsidRPr="00B522AC">
              <w:rPr>
                <w:b/>
              </w:rPr>
              <w:t>PREGOEIRO DESIGNADO</w:t>
            </w:r>
            <w:r w:rsidR="00CA7DCD" w:rsidRPr="00B522AC">
              <w:rPr>
                <w:b/>
              </w:rPr>
              <w:t>:</w:t>
            </w:r>
          </w:p>
        </w:tc>
        <w:tc>
          <w:tcPr>
            <w:tcW w:w="6809" w:type="dxa"/>
            <w:vAlign w:val="center"/>
          </w:tcPr>
          <w:p w:rsidR="00CA7DCD" w:rsidRPr="005D4F9B" w:rsidRDefault="00637B45" w:rsidP="006A1C8C">
            <w:pPr>
              <w:keepNext/>
              <w:tabs>
                <w:tab w:val="left" w:pos="-851"/>
                <w:tab w:val="left" w:pos="0"/>
              </w:tabs>
              <w:rPr>
                <w:b/>
              </w:rPr>
            </w:pPr>
            <w:r>
              <w:rPr>
                <w:rFonts w:eastAsia="Calibri"/>
                <w:b/>
              </w:rPr>
              <w:t>Luana Cássia Laliko</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TELEFONE:</w:t>
            </w:r>
          </w:p>
        </w:tc>
        <w:tc>
          <w:tcPr>
            <w:tcW w:w="6809" w:type="dxa"/>
          </w:tcPr>
          <w:p w:rsidR="00CA7DCD" w:rsidRPr="005D4F9B" w:rsidRDefault="00DC788C" w:rsidP="0038596F">
            <w:pPr>
              <w:keepNext/>
              <w:tabs>
                <w:tab w:val="left" w:pos="-851"/>
                <w:tab w:val="left" w:pos="0"/>
              </w:tabs>
              <w:rPr>
                <w:highlight w:val="yellow"/>
              </w:rPr>
            </w:pPr>
            <w:r w:rsidRPr="005D4F9B">
              <w:t>(</w:t>
            </w:r>
            <w:r w:rsidR="008D67A4" w:rsidRPr="005D4F9B">
              <w:t xml:space="preserve">63) </w:t>
            </w:r>
            <w:r w:rsidR="00D52BC3">
              <w:t>3440-1284</w:t>
            </w:r>
          </w:p>
        </w:tc>
      </w:tr>
      <w:tr w:rsidR="00CA7DCD" w:rsidRPr="00B522AC" w:rsidTr="00677794">
        <w:tc>
          <w:tcPr>
            <w:tcW w:w="2653" w:type="dxa"/>
          </w:tcPr>
          <w:p w:rsidR="00CA7DCD" w:rsidRPr="00B522AC" w:rsidRDefault="00CA7DCD" w:rsidP="006A1C8C">
            <w:pPr>
              <w:keepNext/>
              <w:tabs>
                <w:tab w:val="left" w:pos="-851"/>
                <w:tab w:val="left" w:pos="0"/>
              </w:tabs>
              <w:rPr>
                <w:b/>
              </w:rPr>
            </w:pPr>
            <w:r w:rsidRPr="00B522AC">
              <w:rPr>
                <w:b/>
              </w:rPr>
              <w:t>E</w:t>
            </w:r>
            <w:r w:rsidR="00E8081B" w:rsidRPr="00B522AC">
              <w:rPr>
                <w:b/>
              </w:rPr>
              <w:t>-</w:t>
            </w:r>
            <w:r w:rsidRPr="00B522AC">
              <w:rPr>
                <w:b/>
              </w:rPr>
              <w:t>MAIL:</w:t>
            </w:r>
          </w:p>
        </w:tc>
        <w:tc>
          <w:tcPr>
            <w:tcW w:w="6809" w:type="dxa"/>
          </w:tcPr>
          <w:p w:rsidR="00CA7DCD" w:rsidRPr="005D4F9B" w:rsidRDefault="00D52BC3" w:rsidP="006A1C8C">
            <w:pPr>
              <w:keepNext/>
              <w:tabs>
                <w:tab w:val="left" w:pos="-851"/>
                <w:tab w:val="left" w:pos="0"/>
              </w:tabs>
              <w:rPr>
                <w:highlight w:val="yellow"/>
              </w:rPr>
            </w:pPr>
            <w:r w:rsidRPr="00D52BC3">
              <w:t>edisondutra@ue.seduc.to.gov.br</w:t>
            </w:r>
          </w:p>
        </w:tc>
      </w:tr>
      <w:bookmarkEnd w:id="0"/>
    </w:tbl>
    <w:p w:rsidR="00CA1939" w:rsidRDefault="00CA1939" w:rsidP="006A1C8C">
      <w:pPr>
        <w:pStyle w:val="Ttulo1"/>
        <w:jc w:val="center"/>
        <w:rPr>
          <w:i w:val="0"/>
          <w:sz w:val="20"/>
        </w:rPr>
      </w:pPr>
    </w:p>
    <w:p w:rsidR="00B21599" w:rsidRDefault="00B21599" w:rsidP="006A1C8C">
      <w:pPr>
        <w:pStyle w:val="Ttulo1"/>
        <w:jc w:val="center"/>
        <w:rPr>
          <w:i w:val="0"/>
          <w:sz w:val="20"/>
        </w:rPr>
      </w:pPr>
    </w:p>
    <w:p w:rsidR="003C6A43" w:rsidRPr="00B522AC" w:rsidRDefault="007B663A" w:rsidP="006A1C8C">
      <w:pPr>
        <w:pStyle w:val="Ttulo1"/>
        <w:jc w:val="center"/>
        <w:rPr>
          <w:i w:val="0"/>
          <w:sz w:val="20"/>
        </w:rPr>
      </w:pPr>
      <w:r w:rsidRPr="00B522AC">
        <w:rPr>
          <w:i w:val="0"/>
          <w:sz w:val="20"/>
        </w:rPr>
        <w:t xml:space="preserve">EDITAL DE LICITAÇÃO PREGÃO ELETRÔNICO N° </w:t>
      </w:r>
      <w:r w:rsidR="00525015" w:rsidRPr="00637B45">
        <w:rPr>
          <w:i w:val="0"/>
          <w:sz w:val="20"/>
        </w:rPr>
        <w:t>01</w:t>
      </w:r>
      <w:r w:rsidR="00160134" w:rsidRPr="00637B45">
        <w:rPr>
          <w:i w:val="0"/>
          <w:sz w:val="20"/>
        </w:rPr>
        <w:t>/202</w:t>
      </w:r>
      <w:r w:rsidR="00D52BC3" w:rsidRPr="00637B45">
        <w:rPr>
          <w:i w:val="0"/>
          <w:sz w:val="20"/>
        </w:rPr>
        <w:t>3</w:t>
      </w:r>
    </w:p>
    <w:p w:rsidR="007B663A" w:rsidRPr="00B522AC" w:rsidRDefault="003B270B" w:rsidP="006A1C8C">
      <w:pPr>
        <w:pStyle w:val="Ttulo1"/>
        <w:jc w:val="center"/>
        <w:rPr>
          <w:i w:val="0"/>
          <w:sz w:val="20"/>
        </w:rPr>
      </w:pPr>
      <w:r w:rsidRPr="00B522AC">
        <w:rPr>
          <w:i w:val="0"/>
          <w:sz w:val="20"/>
        </w:rPr>
        <w:t xml:space="preserve">ABERTO </w:t>
      </w:r>
      <w:r w:rsidR="00677794" w:rsidRPr="00B522AC">
        <w:rPr>
          <w:i w:val="0"/>
          <w:sz w:val="20"/>
        </w:rPr>
        <w:t>- COMPRASNET</w:t>
      </w:r>
    </w:p>
    <w:p w:rsidR="007B663A" w:rsidRPr="00B522AC" w:rsidRDefault="007B663A" w:rsidP="006A1C8C">
      <w:pPr>
        <w:pStyle w:val="Ttulo1"/>
        <w:rPr>
          <w:i w:val="0"/>
          <w:sz w:val="20"/>
        </w:rPr>
      </w:pPr>
    </w:p>
    <w:p w:rsidR="0038596F" w:rsidRDefault="0038596F" w:rsidP="006A1C8C">
      <w:pPr>
        <w:pStyle w:val="Ttulo1"/>
        <w:ind w:firstLine="1560"/>
        <w:rPr>
          <w:i w:val="0"/>
          <w:sz w:val="20"/>
        </w:rPr>
      </w:pPr>
    </w:p>
    <w:p w:rsidR="0038596F" w:rsidRDefault="0038596F" w:rsidP="006A1C8C">
      <w:pPr>
        <w:pStyle w:val="Ttulo1"/>
        <w:ind w:firstLine="1560"/>
        <w:rPr>
          <w:i w:val="0"/>
          <w:sz w:val="20"/>
        </w:rPr>
      </w:pPr>
    </w:p>
    <w:p w:rsidR="0038596F" w:rsidRDefault="0038596F" w:rsidP="006A1C8C">
      <w:pPr>
        <w:pStyle w:val="Ttulo1"/>
        <w:ind w:firstLine="1560"/>
        <w:rPr>
          <w:i w:val="0"/>
          <w:sz w:val="20"/>
        </w:rPr>
      </w:pPr>
    </w:p>
    <w:p w:rsidR="00CA7DCD" w:rsidRPr="005D5C4F" w:rsidRDefault="00CA7DCD" w:rsidP="006A1C8C">
      <w:pPr>
        <w:pStyle w:val="Ttulo1"/>
        <w:ind w:firstLine="1560"/>
        <w:rPr>
          <w:i w:val="0"/>
          <w:sz w:val="20"/>
        </w:rPr>
      </w:pPr>
      <w:r w:rsidRPr="005D5C4F">
        <w:rPr>
          <w:i w:val="0"/>
          <w:sz w:val="20"/>
        </w:rPr>
        <w:t>PREÂMBULO</w:t>
      </w:r>
    </w:p>
    <w:p w:rsidR="00CA7DCD" w:rsidRPr="005D5C4F" w:rsidRDefault="00CA7DCD" w:rsidP="006A1C8C">
      <w:pPr>
        <w:keepNext/>
        <w:ind w:firstLine="1560"/>
        <w:jc w:val="both"/>
        <w:outlineLvl w:val="0"/>
        <w:rPr>
          <w:b/>
          <w:snapToGrid w:val="0"/>
        </w:rPr>
      </w:pPr>
    </w:p>
    <w:p w:rsidR="00CF5F57" w:rsidRPr="005D5C4F" w:rsidRDefault="00CA7DCD" w:rsidP="006A1C8C">
      <w:pPr>
        <w:keepNext/>
        <w:ind w:firstLine="1560"/>
        <w:jc w:val="both"/>
        <w:rPr>
          <w:snapToGrid w:val="0"/>
        </w:rPr>
      </w:pPr>
      <w:r w:rsidRPr="00B6074C">
        <w:t xml:space="preserve">A </w:t>
      </w:r>
      <w:r w:rsidR="00D52BC3">
        <w:rPr>
          <w:b/>
        </w:rPr>
        <w:t>ASSOCIAÇÃO DE APOIO A ESCOLA ESPECIAL EDISON DUTRA</w:t>
      </w:r>
      <w:r w:rsidRPr="00B6074C">
        <w:rPr>
          <w:b/>
        </w:rPr>
        <w:t>,</w:t>
      </w:r>
      <w:r w:rsidR="0038596F">
        <w:rPr>
          <w:b/>
        </w:rPr>
        <w:t xml:space="preserve"> </w:t>
      </w:r>
      <w:r w:rsidR="005D5C4F" w:rsidRPr="00B6074C">
        <w:rPr>
          <w:color w:val="000000"/>
        </w:rPr>
        <w:t>por meio d</w:t>
      </w:r>
      <w:r w:rsidR="005A6E4C" w:rsidRPr="00B6074C">
        <w:rPr>
          <w:color w:val="000000"/>
        </w:rPr>
        <w:t>a</w:t>
      </w:r>
      <w:r w:rsidR="008D67A4" w:rsidRPr="00B6074C">
        <w:rPr>
          <w:color w:val="000000"/>
        </w:rPr>
        <w:t xml:space="preserve"> presidente da associação </w:t>
      </w:r>
      <w:r w:rsidR="00A4336C">
        <w:rPr>
          <w:color w:val="000000"/>
        </w:rPr>
        <w:t>o (</w:t>
      </w:r>
      <w:r w:rsidR="0038596F">
        <w:rPr>
          <w:color w:val="000000"/>
        </w:rPr>
        <w:t xml:space="preserve">a) </w:t>
      </w:r>
      <w:r w:rsidR="00A4336C" w:rsidRPr="00B6074C">
        <w:rPr>
          <w:color w:val="000000"/>
        </w:rPr>
        <w:t>Sr</w:t>
      </w:r>
      <w:r w:rsidR="00A4336C">
        <w:rPr>
          <w:color w:val="000000"/>
        </w:rPr>
        <w:t xml:space="preserve"> (</w:t>
      </w:r>
      <w:r w:rsidR="0038596F">
        <w:rPr>
          <w:color w:val="000000"/>
        </w:rPr>
        <w:t>a)</w:t>
      </w:r>
      <w:r w:rsidR="008D67A4" w:rsidRPr="00B6074C">
        <w:rPr>
          <w:color w:val="000000"/>
        </w:rPr>
        <w:t>.</w:t>
      </w:r>
      <w:r w:rsidR="0038596F">
        <w:rPr>
          <w:color w:val="000000"/>
        </w:rPr>
        <w:t xml:space="preserve"> </w:t>
      </w:r>
      <w:r w:rsidR="00D52BC3">
        <w:rPr>
          <w:b/>
        </w:rPr>
        <w:t>FLÁVIA CARVALHO LAUERMANN</w:t>
      </w:r>
      <w:r w:rsidRPr="00B6074C">
        <w:t>, torna público para conhecimento dos</w:t>
      </w:r>
      <w:r w:rsidR="004846D1" w:rsidRPr="00B6074C">
        <w:t xml:space="preserve"> interessados, que fará realizar</w:t>
      </w:r>
      <w:r w:rsidR="00D52BC3">
        <w:t xml:space="preserve"> </w:t>
      </w:r>
      <w:r w:rsidRPr="00B6074C">
        <w:t xml:space="preserve">licitação na modalidade </w:t>
      </w:r>
      <w:r w:rsidRPr="00B6074C">
        <w:rPr>
          <w:b/>
        </w:rPr>
        <w:t>PREGÃO ELETRÔNICO</w:t>
      </w:r>
      <w:r w:rsidRPr="00B6074C">
        <w:t xml:space="preserve">, por intermédio do site </w:t>
      </w:r>
      <w:hyperlink r:id="rId9" w:history="1">
        <w:r w:rsidRPr="00B6074C">
          <w:rPr>
            <w:rStyle w:val="Hyperlink"/>
            <w:color w:val="auto"/>
          </w:rPr>
          <w:t>www.comprasnet.gov.br</w:t>
        </w:r>
      </w:hyperlink>
      <w:r w:rsidRPr="00B6074C">
        <w:t xml:space="preserve">, do tipo </w:t>
      </w:r>
      <w:r w:rsidR="00D468AA" w:rsidRPr="00B6074C">
        <w:t xml:space="preserve">MENOR PREÇO POR </w:t>
      </w:r>
      <w:r w:rsidR="0061417D" w:rsidRPr="00B6074C">
        <w:t>ITEM</w:t>
      </w:r>
      <w:r w:rsidRPr="00B6074C">
        <w:t xml:space="preserve">, </w:t>
      </w:r>
      <w:r w:rsidR="00FB65E5" w:rsidRPr="00B6074C">
        <w:t>modo de disputa ABERTO</w:t>
      </w:r>
      <w:r w:rsidR="00C00B89" w:rsidRPr="00B6074C">
        <w:t>,</w:t>
      </w:r>
      <w:r w:rsidRPr="00B6074C">
        <w:t xml:space="preserve"> </w:t>
      </w:r>
      <w:r w:rsidR="005B3CD3" w:rsidRPr="00B6074C">
        <w:t>regido pela Lei 10.520/2002 subsidiariamente pela Lei Federal n.º 8.666/1993</w:t>
      </w:r>
      <w:r w:rsidR="005B3CD3" w:rsidRPr="005D5C4F">
        <w:t>, do Decreto n.º 10.024, de 20 de setembro de 2019, Decreto Estadual nº 2.434/2005 e Lei Complementar 123/2006, alterada pela Lei complementar 147/2014, do Decreto nº 7.746, de 05 de junho de 2012, das Instruções Normativas SEGES/MP nº 05, de 26 de maio de 2017</w:t>
      </w:r>
      <w:r w:rsidR="005B3CD3" w:rsidRPr="005D5C4F">
        <w:rPr>
          <w:rFonts w:eastAsia="Arial"/>
        </w:rPr>
        <w:t>,</w:t>
      </w:r>
      <w:r w:rsidR="005B3CD3" w:rsidRPr="005D5C4F">
        <w:t xml:space="preserve"> nº 03, de 26 de abril de 2018 e da Instrução Normativa SLTI/MP nº 01, de 19 de janeiro de 2010, Decreto n° 8.538, de 06 de outubro de 2015 e pelas condições estabelecidas no presente Edital</w:t>
      </w:r>
      <w:r w:rsidRPr="005D5C4F">
        <w:t xml:space="preserve">.  </w:t>
      </w:r>
      <w:r w:rsidR="004846D1" w:rsidRPr="005D5C4F">
        <w:rPr>
          <w:snapToGrid w:val="0"/>
        </w:rPr>
        <w:t xml:space="preserve">Este pregão será conduzido </w:t>
      </w:r>
      <w:r w:rsidR="00A4336C" w:rsidRPr="005D5C4F">
        <w:rPr>
          <w:snapToGrid w:val="0"/>
        </w:rPr>
        <w:t>pelo (</w:t>
      </w:r>
      <w:r w:rsidR="004846D1" w:rsidRPr="005D5C4F">
        <w:rPr>
          <w:snapToGrid w:val="0"/>
        </w:rPr>
        <w:t xml:space="preserve">a) </w:t>
      </w:r>
      <w:r w:rsidR="00A4336C" w:rsidRPr="005D5C4F">
        <w:rPr>
          <w:snapToGrid w:val="0"/>
        </w:rPr>
        <w:t>Pregoeiro (</w:t>
      </w:r>
      <w:r w:rsidRPr="005D5C4F">
        <w:rPr>
          <w:snapToGrid w:val="0"/>
        </w:rPr>
        <w:t xml:space="preserve">a) e respectiva Equipe de Apoio, designados na </w:t>
      </w:r>
      <w:r w:rsidR="00B522AC" w:rsidRPr="00BA2EE5">
        <w:rPr>
          <w:b/>
          <w:snapToGrid w:val="0"/>
        </w:rPr>
        <w:t>Portaria</w:t>
      </w:r>
      <w:r w:rsidR="00491D1D" w:rsidRPr="00BA2EE5">
        <w:rPr>
          <w:b/>
          <w:snapToGrid w:val="0"/>
        </w:rPr>
        <w:t xml:space="preserve"> nº </w:t>
      </w:r>
      <w:r w:rsidR="00257968">
        <w:rPr>
          <w:b/>
          <w:snapToGrid w:val="0"/>
        </w:rPr>
        <w:t>01</w:t>
      </w:r>
      <w:r w:rsidR="00491D1D" w:rsidRPr="00BA2EE5">
        <w:rPr>
          <w:b/>
          <w:snapToGrid w:val="0"/>
        </w:rPr>
        <w:t>/20</w:t>
      </w:r>
      <w:r w:rsidR="00B522AC" w:rsidRPr="00BA2EE5">
        <w:rPr>
          <w:b/>
          <w:snapToGrid w:val="0"/>
        </w:rPr>
        <w:t>2</w:t>
      </w:r>
      <w:r w:rsidR="00637B45">
        <w:rPr>
          <w:b/>
          <w:snapToGrid w:val="0"/>
        </w:rPr>
        <w:t>3</w:t>
      </w:r>
      <w:r w:rsidR="006A1C8C">
        <w:rPr>
          <w:b/>
          <w:snapToGrid w:val="0"/>
        </w:rPr>
        <w:t xml:space="preserve"> de </w:t>
      </w:r>
      <w:r w:rsidR="00257968">
        <w:rPr>
          <w:b/>
          <w:snapToGrid w:val="0"/>
        </w:rPr>
        <w:t>13 de fevereiro</w:t>
      </w:r>
      <w:r w:rsidR="00C1707E">
        <w:rPr>
          <w:b/>
          <w:snapToGrid w:val="0"/>
        </w:rPr>
        <w:t xml:space="preserve"> </w:t>
      </w:r>
      <w:r w:rsidR="00BA2EE5">
        <w:rPr>
          <w:b/>
          <w:snapToGrid w:val="0"/>
        </w:rPr>
        <w:t>de 202</w:t>
      </w:r>
      <w:r w:rsidR="00637B45">
        <w:rPr>
          <w:b/>
          <w:snapToGrid w:val="0"/>
        </w:rPr>
        <w:t>3</w:t>
      </w:r>
      <w:r w:rsidR="00491D1D" w:rsidRPr="005D5C4F">
        <w:rPr>
          <w:snapToGrid w:val="0"/>
        </w:rPr>
        <w:t xml:space="preserve">, por autoridade competente. </w:t>
      </w:r>
    </w:p>
    <w:p w:rsidR="00B522AC" w:rsidRPr="00B522AC" w:rsidRDefault="00B522AC" w:rsidP="006A1C8C">
      <w:pPr>
        <w:keepNext/>
        <w:ind w:firstLine="1560"/>
        <w:jc w:val="both"/>
        <w:rPr>
          <w:snapToGrid w:val="0"/>
        </w:rPr>
      </w:pPr>
    </w:p>
    <w:p w:rsidR="00CA7DCD" w:rsidRPr="00B522AC" w:rsidRDefault="00CA7DCD" w:rsidP="006A1C8C">
      <w:pPr>
        <w:keepNext/>
        <w:ind w:firstLine="1418"/>
        <w:jc w:val="both"/>
      </w:pPr>
      <w:r w:rsidRPr="00B522AC">
        <w:t xml:space="preserve">Não havendo expediente ou ocorrendo qualquer fato superveniente que impeça a abertura do certame na data marcada, a sessão será automaticamente transferida para o primeiro dia útil subsequente, no mesmo horário e local estabelecidos no preâmbulo deste Edital, desde que </w:t>
      </w:r>
      <w:r w:rsidR="004846D1" w:rsidRPr="00B522AC">
        <w:t xml:space="preserve">não haja comunicação </w:t>
      </w:r>
      <w:r w:rsidR="00A4336C" w:rsidRPr="00B522AC">
        <w:t>do (</w:t>
      </w:r>
      <w:r w:rsidR="004846D1" w:rsidRPr="00B522AC">
        <w:t xml:space="preserve">a) </w:t>
      </w:r>
      <w:r w:rsidR="00A4336C" w:rsidRPr="00B522AC">
        <w:t>pregoeiro (</w:t>
      </w:r>
      <w:r w:rsidRPr="00B522AC">
        <w:t>a) em contrário.</w:t>
      </w:r>
    </w:p>
    <w:p w:rsidR="00025615" w:rsidRPr="00B522AC" w:rsidRDefault="00025615" w:rsidP="006A1C8C">
      <w:pPr>
        <w:keepNext/>
        <w:ind w:firstLine="1418"/>
        <w:jc w:val="both"/>
      </w:pPr>
    </w:p>
    <w:p w:rsidR="00CA7DCD" w:rsidRPr="00B522AC" w:rsidRDefault="00CA7DCD" w:rsidP="006A1C8C">
      <w:pPr>
        <w:pStyle w:val="P30"/>
        <w:keepNext/>
        <w:shd w:val="clear" w:color="auto" w:fill="BFBFBF" w:themeFill="background1" w:themeFillShade="BF"/>
        <w:tabs>
          <w:tab w:val="left" w:pos="0"/>
        </w:tabs>
        <w:rPr>
          <w:sz w:val="20"/>
        </w:rPr>
      </w:pPr>
      <w:r w:rsidRPr="00B522AC">
        <w:rPr>
          <w:sz w:val="20"/>
        </w:rPr>
        <w:t>1. DO OBJETO</w:t>
      </w:r>
    </w:p>
    <w:p w:rsidR="00CA7DCD" w:rsidRPr="00B522AC" w:rsidRDefault="00CA7DCD" w:rsidP="006A1C8C">
      <w:pPr>
        <w:keepNext/>
        <w:tabs>
          <w:tab w:val="left" w:pos="-851"/>
          <w:tab w:val="left" w:pos="0"/>
        </w:tabs>
        <w:ind w:firstLine="1418"/>
        <w:jc w:val="both"/>
      </w:pPr>
    </w:p>
    <w:p w:rsidR="0030482D" w:rsidRPr="00C1707E" w:rsidRDefault="00FF7756" w:rsidP="006A1C8C">
      <w:pPr>
        <w:keepNext/>
        <w:tabs>
          <w:tab w:val="left" w:pos="-851"/>
          <w:tab w:val="left" w:pos="0"/>
        </w:tabs>
        <w:jc w:val="both"/>
      </w:pPr>
      <w:r w:rsidRPr="00C06C9C">
        <w:t>1</w:t>
      </w:r>
      <w:r w:rsidR="00FF0E59" w:rsidRPr="00C06C9C">
        <w:t>.1</w:t>
      </w:r>
      <w:r w:rsidR="00CA7DCD" w:rsidRPr="00C06C9C">
        <w:t xml:space="preserve">. </w:t>
      </w:r>
      <w:r w:rsidR="00A133E7" w:rsidRPr="00C06C9C">
        <w:t xml:space="preserve">A presente </w:t>
      </w:r>
      <w:r w:rsidR="00075541" w:rsidRPr="005A6E4C">
        <w:t xml:space="preserve">licitação tem por objeto a </w:t>
      </w:r>
      <w:r w:rsidR="005A6E4C">
        <w:rPr>
          <w:b/>
        </w:rPr>
        <w:t>a</w:t>
      </w:r>
      <w:r w:rsidR="005A6E4C" w:rsidRPr="005A6E4C">
        <w:rPr>
          <w:b/>
        </w:rPr>
        <w:t xml:space="preserve">quisição de </w:t>
      </w:r>
      <w:r w:rsidR="005A6E4C" w:rsidRPr="00C1707E">
        <w:rPr>
          <w:b/>
        </w:rPr>
        <w:t xml:space="preserve">Gêneros Alimentícios para fornecimento de alimentação </w:t>
      </w:r>
      <w:r w:rsidR="005A6E4C" w:rsidRPr="00C1707E">
        <w:t xml:space="preserve">para a demanda do </w:t>
      </w:r>
      <w:r w:rsidR="0038596F">
        <w:t>ano letivo de 2023</w:t>
      </w:r>
      <w:r w:rsidR="005A6E4C" w:rsidRPr="00C1707E">
        <w:t>, destinados aos aluno</w:t>
      </w:r>
      <w:r w:rsidR="00C1707E" w:rsidRPr="00C1707E">
        <w:t xml:space="preserve">s </w:t>
      </w:r>
      <w:r w:rsidR="00C1707E" w:rsidRPr="00D52BC3">
        <w:t xml:space="preserve">matriculados na </w:t>
      </w:r>
      <w:r w:rsidR="00C1707E" w:rsidRPr="00D52BC3">
        <w:rPr>
          <w:b/>
          <w:iCs/>
          <w:spacing w:val="6"/>
        </w:rPr>
        <w:t xml:space="preserve">Escola </w:t>
      </w:r>
      <w:r w:rsidR="00D52BC3">
        <w:rPr>
          <w:b/>
          <w:iCs/>
          <w:spacing w:val="6"/>
        </w:rPr>
        <w:t>Especial Edison Dutra</w:t>
      </w:r>
      <w:r w:rsidR="005A6E4C" w:rsidRPr="00C1707E">
        <w:rPr>
          <w:iCs/>
        </w:rPr>
        <w:t>,</w:t>
      </w:r>
      <w:r w:rsidR="005A6E4C" w:rsidRPr="00C1707E">
        <w:t xml:space="preserve"> por meio do Programa Nacional de Alimentação Escolar/PNAE</w:t>
      </w:r>
      <w:r w:rsidR="000F6C13" w:rsidRPr="00C1707E">
        <w:t>,</w:t>
      </w:r>
      <w:r w:rsidR="00641270" w:rsidRPr="00C1707E">
        <w:rPr>
          <w:spacing w:val="-2"/>
        </w:rPr>
        <w:t xml:space="preserve"> conforme as especificações técnicas descritas no</w:t>
      </w:r>
      <w:r w:rsidR="00A133E7" w:rsidRPr="00C1707E">
        <w:t xml:space="preserve"> Termo</w:t>
      </w:r>
      <w:r w:rsidR="0030482D" w:rsidRPr="00C1707E">
        <w:t xml:space="preserve"> de Referência</w:t>
      </w:r>
      <w:r w:rsidR="00FF0E59" w:rsidRPr="00C1707E">
        <w:t>, Anexo II</w:t>
      </w:r>
      <w:r w:rsidR="0030482D" w:rsidRPr="00C1707E">
        <w:t>.</w:t>
      </w:r>
    </w:p>
    <w:p w:rsidR="00FF0E59" w:rsidRPr="00B522AC" w:rsidRDefault="00FF0E59" w:rsidP="006A1C8C">
      <w:pPr>
        <w:keepNext/>
        <w:tabs>
          <w:tab w:val="left" w:pos="-851"/>
          <w:tab w:val="left" w:pos="0"/>
        </w:tabs>
        <w:jc w:val="both"/>
      </w:pPr>
    </w:p>
    <w:p w:rsidR="00CA7DCD" w:rsidRPr="00075541" w:rsidRDefault="00FF0E59" w:rsidP="006A1C8C">
      <w:pPr>
        <w:keepNext/>
        <w:tabs>
          <w:tab w:val="left" w:pos="-851"/>
          <w:tab w:val="left" w:pos="0"/>
        </w:tabs>
        <w:jc w:val="both"/>
        <w:rPr>
          <w:b/>
        </w:rPr>
      </w:pPr>
      <w:r w:rsidRPr="00075541">
        <w:rPr>
          <w:b/>
        </w:rPr>
        <w:t>1.2</w:t>
      </w:r>
      <w:r w:rsidR="00CA7DCD" w:rsidRPr="00075541">
        <w:rPr>
          <w:b/>
        </w:rPr>
        <w:t>. Em caso de discordância existente entre as especificações deste objeto descritas no COMPRASNETe as especificações constantes do Anexo I deste Edital prevalecerão às últimas.</w:t>
      </w:r>
    </w:p>
    <w:p w:rsidR="00FF0E59" w:rsidRPr="00B522AC" w:rsidRDefault="00FF0E59" w:rsidP="006A1C8C">
      <w:pPr>
        <w:pStyle w:val="Ttulo"/>
        <w:keepNext/>
        <w:widowControl/>
        <w:tabs>
          <w:tab w:val="left" w:pos="0"/>
        </w:tabs>
        <w:jc w:val="both"/>
        <w:rPr>
          <w:rFonts w:ascii="Times New Roman" w:hAnsi="Times New Roman"/>
          <w:b w:val="0"/>
          <w:sz w:val="20"/>
        </w:rPr>
      </w:pPr>
    </w:p>
    <w:p w:rsidR="00CA7DCD" w:rsidRPr="00B522AC" w:rsidRDefault="006C6416" w:rsidP="006A1C8C">
      <w:pPr>
        <w:keepNext/>
        <w:tabs>
          <w:tab w:val="left" w:pos="0"/>
        </w:tabs>
        <w:jc w:val="both"/>
      </w:pPr>
      <w:r>
        <w:t>1.3</w:t>
      </w:r>
      <w:r w:rsidR="00CA7DCD" w:rsidRPr="00B522AC">
        <w:t>.</w:t>
      </w:r>
      <w:r>
        <w:t xml:space="preserve"> </w:t>
      </w:r>
      <w:r w:rsidR="00CA7DCD" w:rsidRPr="00B522AC">
        <w:t>Acompanham este Edital os seguintes Anexos:</w:t>
      </w:r>
    </w:p>
    <w:p w:rsidR="00393537" w:rsidRPr="00B522AC" w:rsidRDefault="00393537" w:rsidP="006A1C8C">
      <w:pPr>
        <w:keepNext/>
        <w:ind w:firstLine="708"/>
        <w:jc w:val="both"/>
        <w:rPr>
          <w:b/>
        </w:rPr>
      </w:pPr>
    </w:p>
    <w:p w:rsidR="005B3CD3" w:rsidRPr="00B522AC" w:rsidRDefault="005B3CD3" w:rsidP="006A1C8C">
      <w:pPr>
        <w:keepNext/>
        <w:ind w:firstLine="708"/>
        <w:jc w:val="both"/>
      </w:pPr>
      <w:r w:rsidRPr="00B522AC">
        <w:rPr>
          <w:b/>
        </w:rPr>
        <w:t xml:space="preserve">Anexo I: </w:t>
      </w:r>
      <w:r w:rsidRPr="00B522AC">
        <w:t>Tabela de especificação do objeto;</w:t>
      </w:r>
    </w:p>
    <w:p w:rsidR="005B3CD3" w:rsidRPr="00B522AC" w:rsidRDefault="005B3CD3" w:rsidP="006A1C8C">
      <w:pPr>
        <w:keepNext/>
        <w:ind w:firstLine="708"/>
        <w:jc w:val="both"/>
        <w:rPr>
          <w:b/>
        </w:rPr>
      </w:pPr>
      <w:r w:rsidRPr="00B522AC">
        <w:rPr>
          <w:b/>
        </w:rPr>
        <w:t xml:space="preserve">Anexo II: </w:t>
      </w:r>
      <w:r w:rsidRPr="00B522AC">
        <w:t>Termo de Referência;</w:t>
      </w:r>
    </w:p>
    <w:p w:rsidR="005B3CD3" w:rsidRDefault="005B3CD3" w:rsidP="006A1C8C">
      <w:pPr>
        <w:keepNext/>
        <w:ind w:firstLine="708"/>
        <w:jc w:val="both"/>
      </w:pPr>
      <w:r w:rsidRPr="00B522AC">
        <w:rPr>
          <w:b/>
        </w:rPr>
        <w:t xml:space="preserve">Anexo III: </w:t>
      </w:r>
      <w:r w:rsidRPr="00B522AC">
        <w:t>Minuta de Termo de Contrato;</w:t>
      </w:r>
    </w:p>
    <w:p w:rsidR="006C6416" w:rsidRDefault="006C6416" w:rsidP="006A1C8C">
      <w:pPr>
        <w:keepNext/>
        <w:ind w:firstLine="708"/>
        <w:jc w:val="both"/>
      </w:pPr>
    </w:p>
    <w:p w:rsidR="006C6416" w:rsidRPr="00B522AC" w:rsidRDefault="006C6416" w:rsidP="006A1C8C">
      <w:pPr>
        <w:keepNext/>
        <w:ind w:firstLine="708"/>
        <w:jc w:val="both"/>
      </w:pPr>
    </w:p>
    <w:p w:rsidR="00C771BC" w:rsidRDefault="00C771BC" w:rsidP="006A1C8C">
      <w:pPr>
        <w:pStyle w:val="Corpodetexto2"/>
        <w:keepNext/>
        <w:tabs>
          <w:tab w:val="left" w:pos="1560"/>
          <w:tab w:val="right" w:pos="9885"/>
        </w:tabs>
      </w:pPr>
    </w:p>
    <w:p w:rsidR="00CA7DCD" w:rsidRPr="00B522AC" w:rsidRDefault="00CA7DCD" w:rsidP="006A1C8C">
      <w:pPr>
        <w:pStyle w:val="P30"/>
        <w:keepNext/>
        <w:shd w:val="clear" w:color="auto" w:fill="BFBFBF" w:themeFill="background1" w:themeFillShade="BF"/>
        <w:tabs>
          <w:tab w:val="left" w:pos="0"/>
        </w:tabs>
        <w:rPr>
          <w:sz w:val="20"/>
        </w:rPr>
      </w:pPr>
      <w:r w:rsidRPr="00B522AC">
        <w:rPr>
          <w:sz w:val="20"/>
        </w:rPr>
        <w:t>2. DA IMPUGNAÇÃO AO EDITAL</w:t>
      </w:r>
    </w:p>
    <w:p w:rsidR="00CA7DCD" w:rsidRPr="00B522AC" w:rsidRDefault="00CA7DCD" w:rsidP="006A1C8C">
      <w:pPr>
        <w:pStyle w:val="P30"/>
        <w:keepNext/>
        <w:tabs>
          <w:tab w:val="left" w:pos="0"/>
        </w:tabs>
        <w:rPr>
          <w:sz w:val="20"/>
        </w:rPr>
      </w:pPr>
    </w:p>
    <w:p w:rsidR="005A64F2" w:rsidRPr="00B522AC" w:rsidRDefault="00FF0E59" w:rsidP="006A1C8C">
      <w:pPr>
        <w:pStyle w:val="P30"/>
        <w:keepNext/>
        <w:tabs>
          <w:tab w:val="left" w:pos="0"/>
        </w:tabs>
        <w:rPr>
          <w:b w:val="0"/>
          <w:sz w:val="20"/>
        </w:rPr>
      </w:pPr>
      <w:r w:rsidRPr="00B522AC">
        <w:rPr>
          <w:b w:val="0"/>
          <w:sz w:val="20"/>
        </w:rPr>
        <w:lastRenderedPageBreak/>
        <w:t>2.</w:t>
      </w:r>
      <w:r w:rsidR="00CA7DCD" w:rsidRPr="00B522AC">
        <w:rPr>
          <w:b w:val="0"/>
          <w:sz w:val="20"/>
        </w:rPr>
        <w:t xml:space="preserve">1. </w:t>
      </w:r>
      <w:r w:rsidR="005A64F2" w:rsidRPr="00B522AC">
        <w:rPr>
          <w:b w:val="0"/>
          <w:sz w:val="20"/>
        </w:rPr>
        <w:t>Q</w:t>
      </w:r>
      <w:r w:rsidR="00CA7DCD" w:rsidRPr="00B522AC">
        <w:rPr>
          <w:b w:val="0"/>
          <w:sz w:val="20"/>
        </w:rPr>
        <w:t xml:space="preserve">ualquer Licitante poderá impugnar o ato convocatório do Pregão Eletrônico, no </w:t>
      </w:r>
      <w:r w:rsidR="00F83411" w:rsidRPr="00B522AC">
        <w:rPr>
          <w:b w:val="0"/>
          <w:sz w:val="20"/>
        </w:rPr>
        <w:t xml:space="preserve">horário das </w:t>
      </w:r>
      <w:r w:rsidR="00475D19" w:rsidRPr="00B522AC">
        <w:rPr>
          <w:b w:val="0"/>
          <w:sz w:val="20"/>
        </w:rPr>
        <w:t>8h00</w:t>
      </w:r>
      <w:r w:rsidR="00376382" w:rsidRPr="00B522AC">
        <w:rPr>
          <w:b w:val="0"/>
          <w:sz w:val="20"/>
        </w:rPr>
        <w:t>min</w:t>
      </w:r>
      <w:r w:rsidR="00475D19" w:rsidRPr="00B522AC">
        <w:rPr>
          <w:b w:val="0"/>
          <w:sz w:val="20"/>
        </w:rPr>
        <w:t xml:space="preserve"> às </w:t>
      </w:r>
      <w:r w:rsidR="00F83411" w:rsidRPr="00B522AC">
        <w:rPr>
          <w:b w:val="0"/>
          <w:sz w:val="20"/>
        </w:rPr>
        <w:t>12h</w:t>
      </w:r>
      <w:r w:rsidR="00475D19" w:rsidRPr="00B522AC">
        <w:rPr>
          <w:b w:val="0"/>
          <w:sz w:val="20"/>
        </w:rPr>
        <w:t>00</w:t>
      </w:r>
      <w:r w:rsidR="00376382" w:rsidRPr="00B522AC">
        <w:rPr>
          <w:b w:val="0"/>
          <w:sz w:val="20"/>
        </w:rPr>
        <w:t>min</w:t>
      </w:r>
      <w:r w:rsidR="00475D19" w:rsidRPr="00B522AC">
        <w:rPr>
          <w:b w:val="0"/>
          <w:sz w:val="20"/>
        </w:rPr>
        <w:t>e das 14h00</w:t>
      </w:r>
      <w:r w:rsidR="00376382" w:rsidRPr="00B522AC">
        <w:rPr>
          <w:b w:val="0"/>
          <w:sz w:val="20"/>
        </w:rPr>
        <w:t>min</w:t>
      </w:r>
      <w:r w:rsidR="00CA7DCD" w:rsidRPr="00B522AC">
        <w:rPr>
          <w:b w:val="0"/>
          <w:sz w:val="20"/>
        </w:rPr>
        <w:t>às 18h</w:t>
      </w:r>
      <w:r w:rsidR="00475D19" w:rsidRPr="00B522AC">
        <w:rPr>
          <w:b w:val="0"/>
          <w:sz w:val="20"/>
        </w:rPr>
        <w:t>00</w:t>
      </w:r>
      <w:r w:rsidR="00376382" w:rsidRPr="00B522AC">
        <w:rPr>
          <w:b w:val="0"/>
          <w:sz w:val="20"/>
        </w:rPr>
        <w:t>min</w:t>
      </w:r>
      <w:r w:rsidR="00E8081B" w:rsidRPr="00B522AC">
        <w:rPr>
          <w:b w:val="0"/>
          <w:sz w:val="20"/>
        </w:rPr>
        <w:t xml:space="preserve">, </w:t>
      </w:r>
      <w:r w:rsidR="00075541" w:rsidRPr="00B522AC">
        <w:rPr>
          <w:b w:val="0"/>
          <w:sz w:val="20"/>
        </w:rPr>
        <w:t>exclusivamente no e-mail informado no preâmbulo deste edital</w:t>
      </w:r>
      <w:r w:rsidR="00CA7DCD" w:rsidRPr="00B522AC">
        <w:rPr>
          <w:b w:val="0"/>
          <w:sz w:val="20"/>
        </w:rPr>
        <w:t>.</w:t>
      </w:r>
      <w:r w:rsidR="005A64F2" w:rsidRPr="00B522AC">
        <w:rPr>
          <w:b w:val="0"/>
          <w:sz w:val="20"/>
        </w:rPr>
        <w:t xml:space="preserve"> O prazo para protocol</w:t>
      </w:r>
      <w:r w:rsidR="007971EB" w:rsidRPr="00B522AC">
        <w:rPr>
          <w:b w:val="0"/>
          <w:sz w:val="20"/>
        </w:rPr>
        <w:t>ar o pedido de impugnação é de até 3</w:t>
      </w:r>
      <w:r w:rsidR="005A64F2" w:rsidRPr="00B522AC">
        <w:rPr>
          <w:b w:val="0"/>
          <w:sz w:val="20"/>
        </w:rPr>
        <w:t xml:space="preserve"> (</w:t>
      </w:r>
      <w:r w:rsidR="007971EB" w:rsidRPr="00B522AC">
        <w:rPr>
          <w:b w:val="0"/>
          <w:sz w:val="20"/>
        </w:rPr>
        <w:t>três</w:t>
      </w:r>
      <w:r w:rsidR="005A64F2" w:rsidRPr="00B522AC">
        <w:rPr>
          <w:b w:val="0"/>
          <w:sz w:val="20"/>
        </w:rPr>
        <w:t>) dias úteis</w:t>
      </w:r>
      <w:r w:rsidR="00E8081B" w:rsidRPr="00B522AC">
        <w:rPr>
          <w:b w:val="0"/>
          <w:sz w:val="20"/>
        </w:rPr>
        <w:t>,</w:t>
      </w:r>
      <w:r w:rsidR="005A64F2" w:rsidRPr="00B522AC">
        <w:rPr>
          <w:b w:val="0"/>
          <w:sz w:val="20"/>
        </w:rPr>
        <w:t xml:space="preserve"> contados antes da data fixada para</w:t>
      </w:r>
      <w:r w:rsidR="005A64F2" w:rsidRPr="00B522AC">
        <w:rPr>
          <w:rStyle w:val="apple-converted-space"/>
          <w:b w:val="0"/>
          <w:sz w:val="20"/>
        </w:rPr>
        <w:t> </w:t>
      </w:r>
      <w:r w:rsidR="005A64F2" w:rsidRPr="00B522AC">
        <w:rPr>
          <w:b w:val="0"/>
          <w:sz w:val="20"/>
          <w:u w:val="single"/>
          <w:bdr w:val="none" w:sz="0" w:space="0" w:color="auto" w:frame="1"/>
        </w:rPr>
        <w:t>abertura da sessão pública</w:t>
      </w:r>
      <w:r w:rsidR="005A64F2" w:rsidRPr="00B522AC">
        <w:rPr>
          <w:rStyle w:val="apple-converted-space"/>
          <w:b w:val="0"/>
          <w:sz w:val="20"/>
        </w:rPr>
        <w:t> </w:t>
      </w:r>
      <w:r w:rsidR="005A64F2" w:rsidRPr="00B522AC">
        <w:rPr>
          <w:b w:val="0"/>
          <w:sz w:val="20"/>
        </w:rPr>
        <w:t xml:space="preserve">e caberá ao pregoeiro, auxiliado pelo setor responsável pela elaboração do edital, decidir sobre a impugnação no prazo de </w:t>
      </w:r>
      <w:r w:rsidR="005B3CD3" w:rsidRPr="00B522AC">
        <w:rPr>
          <w:b w:val="0"/>
          <w:sz w:val="20"/>
        </w:rPr>
        <w:t>2 (dois) dias úteis</w:t>
      </w:r>
      <w:r w:rsidR="005A64F2" w:rsidRPr="00B522AC">
        <w:rPr>
          <w:b w:val="0"/>
          <w:sz w:val="20"/>
        </w:rPr>
        <w:t>.</w:t>
      </w:r>
    </w:p>
    <w:p w:rsidR="007971EB" w:rsidRPr="00B522AC" w:rsidRDefault="007971EB" w:rsidP="006A1C8C">
      <w:pPr>
        <w:keepNext/>
        <w:tabs>
          <w:tab w:val="left" w:pos="0"/>
        </w:tabs>
        <w:jc w:val="both"/>
        <w:rPr>
          <w:color w:val="000000"/>
          <w:highlight w:val="yellow"/>
        </w:rPr>
      </w:pPr>
    </w:p>
    <w:p w:rsidR="00CA7DCD" w:rsidRPr="00B522AC" w:rsidRDefault="00FF0E59" w:rsidP="006A1C8C">
      <w:pPr>
        <w:keepNext/>
        <w:tabs>
          <w:tab w:val="left" w:pos="0"/>
        </w:tabs>
        <w:jc w:val="both"/>
      </w:pPr>
      <w:r w:rsidRPr="00B522AC">
        <w:t>2</w:t>
      </w:r>
      <w:r w:rsidR="00CA7DCD" w:rsidRPr="00B522AC">
        <w:t>.</w:t>
      </w:r>
      <w:r w:rsidRPr="00B522AC">
        <w:t>2</w:t>
      </w:r>
      <w:r w:rsidR="00CA7DCD" w:rsidRPr="00B522AC">
        <w:t xml:space="preserve">. Acolhida a impugnação contra o ato convocatório, desde que </w:t>
      </w:r>
      <w:r w:rsidR="002E7F74" w:rsidRPr="00B522AC">
        <w:t xml:space="preserve">não afete </w:t>
      </w:r>
      <w:r w:rsidR="00CA7DCD" w:rsidRPr="00B522AC">
        <w:t>a formulação da</w:t>
      </w:r>
      <w:r w:rsidR="002E7F74" w:rsidRPr="00B522AC">
        <w:t>s</w:t>
      </w:r>
      <w:r w:rsidR="00CA7DCD" w:rsidRPr="00B522AC">
        <w:t xml:space="preserve"> proposta</w:t>
      </w:r>
      <w:r w:rsidR="002E7F74" w:rsidRPr="00B522AC">
        <w:t>s</w:t>
      </w:r>
      <w:r w:rsidR="00CA7DCD" w:rsidRPr="00B522AC">
        <w:t>, será definida e publicada nova data para realização do certame.</w:t>
      </w:r>
    </w:p>
    <w:p w:rsidR="00CA7DCD" w:rsidRPr="00B522AC" w:rsidRDefault="00CA7DCD" w:rsidP="006A1C8C">
      <w:pPr>
        <w:keepNext/>
        <w:tabs>
          <w:tab w:val="left" w:pos="0"/>
        </w:tabs>
        <w:ind w:firstLine="1418"/>
        <w:jc w:val="both"/>
      </w:pPr>
    </w:p>
    <w:p w:rsidR="00CA7DCD" w:rsidRPr="00B522AC" w:rsidRDefault="00CA7DCD" w:rsidP="006A1C8C">
      <w:pPr>
        <w:pStyle w:val="P30"/>
        <w:keepNext/>
        <w:shd w:val="clear" w:color="auto" w:fill="BFBFBF" w:themeFill="background1" w:themeFillShade="BF"/>
        <w:tabs>
          <w:tab w:val="left" w:pos="0"/>
        </w:tabs>
        <w:rPr>
          <w:b w:val="0"/>
          <w:sz w:val="20"/>
        </w:rPr>
      </w:pPr>
      <w:r w:rsidRPr="00B522AC">
        <w:rPr>
          <w:sz w:val="20"/>
        </w:rPr>
        <w:t>3. DA SOLICITAÇÃO DE INFORMAÇÕES</w:t>
      </w:r>
      <w:r w:rsidR="00E8081B" w:rsidRPr="00B522AC">
        <w:rPr>
          <w:sz w:val="20"/>
        </w:rPr>
        <w:t>/ ESCLARECIMENTOS</w:t>
      </w:r>
    </w:p>
    <w:p w:rsidR="00CA7DCD" w:rsidRPr="00B522AC" w:rsidRDefault="00CA7DCD" w:rsidP="006A1C8C">
      <w:pPr>
        <w:pStyle w:val="P30"/>
        <w:keepNext/>
        <w:tabs>
          <w:tab w:val="left" w:pos="0"/>
        </w:tabs>
        <w:ind w:firstLine="1418"/>
        <w:rPr>
          <w:b w:val="0"/>
          <w:sz w:val="20"/>
        </w:rPr>
      </w:pPr>
    </w:p>
    <w:p w:rsidR="00CA7DCD" w:rsidRPr="00B522AC" w:rsidRDefault="00FF0E59" w:rsidP="006A1C8C">
      <w:pPr>
        <w:pStyle w:val="P30"/>
        <w:keepNext/>
        <w:tabs>
          <w:tab w:val="left" w:pos="0"/>
        </w:tabs>
        <w:rPr>
          <w:b w:val="0"/>
          <w:sz w:val="20"/>
        </w:rPr>
      </w:pPr>
      <w:r w:rsidRPr="00B522AC">
        <w:rPr>
          <w:b w:val="0"/>
          <w:sz w:val="20"/>
        </w:rPr>
        <w:t>3.</w:t>
      </w:r>
      <w:r w:rsidR="00CA7DCD" w:rsidRPr="00B522AC">
        <w:rPr>
          <w:b w:val="0"/>
          <w:sz w:val="20"/>
        </w:rPr>
        <w:t xml:space="preserve">1. Os </w:t>
      </w:r>
      <w:r w:rsidR="00CA7DCD" w:rsidRPr="00B522AC">
        <w:rPr>
          <w:sz w:val="20"/>
        </w:rPr>
        <w:t>pedidos de esclarecimentos e questionamentos</w:t>
      </w:r>
      <w:r w:rsidR="00CA7DCD" w:rsidRPr="00B522AC">
        <w:rPr>
          <w:b w:val="0"/>
          <w:sz w:val="20"/>
        </w:rPr>
        <w:t xml:space="preserve"> referentes ao processo licitatório deverão ser en</w:t>
      </w:r>
      <w:r w:rsidR="004846D1" w:rsidRPr="00B522AC">
        <w:rPr>
          <w:b w:val="0"/>
          <w:sz w:val="20"/>
        </w:rPr>
        <w:t xml:space="preserve">viados </w:t>
      </w:r>
      <w:r w:rsidR="00A4336C" w:rsidRPr="00B522AC">
        <w:rPr>
          <w:b w:val="0"/>
          <w:sz w:val="20"/>
        </w:rPr>
        <w:t>ao (</w:t>
      </w:r>
      <w:r w:rsidR="004846D1" w:rsidRPr="00B522AC">
        <w:rPr>
          <w:b w:val="0"/>
          <w:sz w:val="20"/>
        </w:rPr>
        <w:t xml:space="preserve">à) </w:t>
      </w:r>
      <w:r w:rsidR="00A4336C" w:rsidRPr="00B522AC">
        <w:rPr>
          <w:b w:val="0"/>
          <w:sz w:val="20"/>
        </w:rPr>
        <w:t>pregoeiro (</w:t>
      </w:r>
      <w:r w:rsidR="00CA7DCD" w:rsidRPr="00B522AC">
        <w:rPr>
          <w:b w:val="0"/>
          <w:sz w:val="20"/>
        </w:rPr>
        <w:t xml:space="preserve">a), </w:t>
      </w:r>
      <w:r w:rsidR="00CA7DCD" w:rsidRPr="00B522AC">
        <w:rPr>
          <w:sz w:val="20"/>
        </w:rPr>
        <w:t xml:space="preserve">até 03 (três) dias úteis </w:t>
      </w:r>
      <w:r w:rsidR="00CA7DCD" w:rsidRPr="00B522AC">
        <w:rPr>
          <w:b w:val="0"/>
          <w:sz w:val="20"/>
        </w:rPr>
        <w:t xml:space="preserve">anteriores à data fixada para abertura da sessão pública, exclusivamente no e-mail informado no preâmbulo deste edital. </w:t>
      </w:r>
    </w:p>
    <w:p w:rsidR="007971EB" w:rsidRPr="00B522AC" w:rsidRDefault="007971EB" w:rsidP="006A1C8C">
      <w:pPr>
        <w:pStyle w:val="P30"/>
        <w:keepNext/>
        <w:tabs>
          <w:tab w:val="left" w:pos="0"/>
        </w:tabs>
        <w:rPr>
          <w:b w:val="0"/>
          <w:sz w:val="20"/>
        </w:rPr>
      </w:pPr>
    </w:p>
    <w:p w:rsidR="007971EB" w:rsidRPr="00B522AC" w:rsidRDefault="00FF0E59" w:rsidP="006A1C8C">
      <w:pPr>
        <w:pStyle w:val="P30"/>
        <w:keepNext/>
        <w:tabs>
          <w:tab w:val="left" w:pos="0"/>
        </w:tabs>
        <w:rPr>
          <w:b w:val="0"/>
          <w:sz w:val="20"/>
        </w:rPr>
      </w:pPr>
      <w:r w:rsidRPr="00B522AC">
        <w:rPr>
          <w:b w:val="0"/>
          <w:sz w:val="20"/>
        </w:rPr>
        <w:t>3.</w:t>
      </w:r>
      <w:r w:rsidR="007971EB" w:rsidRPr="00B522AC">
        <w:rPr>
          <w:b w:val="0"/>
          <w:sz w:val="20"/>
        </w:rPr>
        <w:t xml:space="preserve">2. O pregoeiro responderá aos pedidos de esclarecimentos no prazo de </w:t>
      </w:r>
      <w:r w:rsidRPr="00B522AC">
        <w:rPr>
          <w:sz w:val="20"/>
        </w:rPr>
        <w:t>2 (</w:t>
      </w:r>
      <w:r w:rsidR="007971EB" w:rsidRPr="00B522AC">
        <w:rPr>
          <w:sz w:val="20"/>
        </w:rPr>
        <w:t>dois</w:t>
      </w:r>
      <w:r w:rsidRPr="00B522AC">
        <w:rPr>
          <w:sz w:val="20"/>
        </w:rPr>
        <w:t>)</w:t>
      </w:r>
      <w:r w:rsidR="007971EB" w:rsidRPr="00B522AC">
        <w:rPr>
          <w:sz w:val="20"/>
        </w:rPr>
        <w:t xml:space="preserve"> dias úteis</w:t>
      </w:r>
      <w:r w:rsidR="007971EB" w:rsidRPr="00B522AC">
        <w:rPr>
          <w:b w:val="0"/>
          <w:sz w:val="20"/>
        </w:rPr>
        <w:t>, contado da data de recebimento do pedido, e poderá requisitar subsídios formais aos responsáveis pela elaboração do edital e dos anexos.</w:t>
      </w:r>
    </w:p>
    <w:p w:rsidR="00FF7756" w:rsidRPr="00B522AC" w:rsidRDefault="00FF7756" w:rsidP="006A1C8C">
      <w:pPr>
        <w:pStyle w:val="P30"/>
        <w:keepNext/>
        <w:tabs>
          <w:tab w:val="left" w:pos="0"/>
        </w:tabs>
        <w:rPr>
          <w:b w:val="0"/>
          <w:sz w:val="20"/>
        </w:rPr>
      </w:pPr>
    </w:p>
    <w:p w:rsidR="00CA7DCD" w:rsidRPr="00B522AC" w:rsidRDefault="00FF0E59" w:rsidP="006A1C8C">
      <w:pPr>
        <w:keepNext/>
        <w:jc w:val="both"/>
      </w:pPr>
      <w:r w:rsidRPr="00B522AC">
        <w:t>3.</w:t>
      </w:r>
      <w:r w:rsidR="007971EB" w:rsidRPr="00B522AC">
        <w:t>3. As respostas aos pedidos de esclarecimentos serão divulgadas pelo sistema e vincularão os participantes e a administração.</w:t>
      </w:r>
    </w:p>
    <w:p w:rsidR="003E276C" w:rsidRPr="00B522AC" w:rsidRDefault="003E276C" w:rsidP="006A1C8C">
      <w:pPr>
        <w:keepNext/>
        <w:jc w:val="both"/>
      </w:pPr>
    </w:p>
    <w:p w:rsidR="00CA7DCD" w:rsidRPr="00B522AC" w:rsidRDefault="00CA7DCD" w:rsidP="006A1C8C">
      <w:pPr>
        <w:keepNext/>
        <w:shd w:val="clear" w:color="auto" w:fill="BFBFBF" w:themeFill="background1" w:themeFillShade="BF"/>
        <w:tabs>
          <w:tab w:val="left" w:pos="-851"/>
          <w:tab w:val="left" w:pos="0"/>
        </w:tabs>
        <w:jc w:val="both"/>
        <w:rPr>
          <w:b/>
        </w:rPr>
      </w:pPr>
      <w:r w:rsidRPr="00B522AC">
        <w:rPr>
          <w:b/>
        </w:rPr>
        <w:t>4. DAS CONDIÇÕES PARA PARTICIPAÇÃO</w:t>
      </w:r>
    </w:p>
    <w:p w:rsidR="00CA7DCD" w:rsidRPr="00B522AC" w:rsidRDefault="00CA7DCD" w:rsidP="006A1C8C">
      <w:pPr>
        <w:keepNext/>
        <w:tabs>
          <w:tab w:val="left" w:pos="-851"/>
          <w:tab w:val="left" w:pos="0"/>
        </w:tabs>
        <w:ind w:firstLine="1418"/>
        <w:jc w:val="both"/>
        <w:rPr>
          <w:b/>
        </w:rPr>
      </w:pPr>
    </w:p>
    <w:p w:rsidR="00677794" w:rsidRPr="00B522AC" w:rsidRDefault="00FF0E59" w:rsidP="006A1C8C">
      <w:pPr>
        <w:keepNext/>
        <w:jc w:val="both"/>
        <w:outlineLvl w:val="0"/>
      </w:pPr>
      <w:r w:rsidRPr="00B522AC">
        <w:t>4.</w:t>
      </w:r>
      <w:r w:rsidR="00677794" w:rsidRPr="00B522AC">
        <w:t>1.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r w:rsidR="00FE7593" w:rsidRPr="00B522AC">
        <w:t>.</w:t>
      </w:r>
    </w:p>
    <w:p w:rsidR="00FE7593" w:rsidRPr="00B522AC" w:rsidRDefault="00FE7593" w:rsidP="006A1C8C">
      <w:pPr>
        <w:keepNext/>
        <w:jc w:val="both"/>
        <w:outlineLvl w:val="0"/>
      </w:pPr>
    </w:p>
    <w:p w:rsidR="00677794" w:rsidRPr="00B522AC" w:rsidRDefault="00FF0E59" w:rsidP="006A1C8C">
      <w:pPr>
        <w:pStyle w:val="PargrafodaLista"/>
        <w:keepNext/>
        <w:autoSpaceDE w:val="0"/>
        <w:snapToGrid w:val="0"/>
        <w:spacing w:after="0" w:line="240" w:lineRule="auto"/>
        <w:ind w:left="0"/>
        <w:jc w:val="both"/>
        <w:rPr>
          <w:rFonts w:ascii="Times New Roman" w:hAnsi="Times New Roman"/>
          <w:sz w:val="20"/>
        </w:rPr>
      </w:pPr>
      <w:r w:rsidRPr="00B522AC">
        <w:rPr>
          <w:rFonts w:ascii="Times New Roman" w:hAnsi="Times New Roman"/>
          <w:sz w:val="20"/>
        </w:rPr>
        <w:t>4.</w:t>
      </w:r>
      <w:r w:rsidR="00677794" w:rsidRPr="00B522AC">
        <w:rPr>
          <w:rFonts w:ascii="Times New Roman" w:hAnsi="Times New Roman"/>
          <w:sz w:val="20"/>
        </w:rPr>
        <w:t>2. Os licitantes deverão utilizar o certificado digital para acesso ao Sistema</w:t>
      </w:r>
      <w:r w:rsidR="00FE7593" w:rsidRPr="00B522AC">
        <w:rPr>
          <w:rFonts w:ascii="Times New Roman" w:hAnsi="Times New Roman"/>
          <w:sz w:val="20"/>
        </w:rPr>
        <w:t>;</w:t>
      </w:r>
    </w:p>
    <w:p w:rsidR="00FE7593" w:rsidRPr="00B522AC" w:rsidRDefault="00FE7593" w:rsidP="006A1C8C">
      <w:pPr>
        <w:pStyle w:val="PargrafodaLista"/>
        <w:keepNext/>
        <w:autoSpaceDE w:val="0"/>
        <w:snapToGrid w:val="0"/>
        <w:spacing w:after="0" w:line="240" w:lineRule="auto"/>
        <w:ind w:left="0"/>
        <w:jc w:val="both"/>
        <w:rPr>
          <w:rFonts w:ascii="Times New Roman" w:hAnsi="Times New Roman"/>
          <w:sz w:val="20"/>
        </w:rPr>
      </w:pPr>
    </w:p>
    <w:p w:rsidR="00FF0E59" w:rsidRPr="00B522AC" w:rsidRDefault="00FF0E59" w:rsidP="006A1C8C">
      <w:pPr>
        <w:keepNext/>
        <w:autoSpaceDE w:val="0"/>
        <w:snapToGrid w:val="0"/>
        <w:jc w:val="both"/>
        <w:rPr>
          <w:b/>
        </w:rPr>
      </w:pPr>
      <w:r w:rsidRPr="00B522AC">
        <w:t>4.</w:t>
      </w:r>
      <w:r w:rsidR="00677794" w:rsidRPr="00B522AC">
        <w:t>3</w:t>
      </w:r>
      <w:r w:rsidR="00677794" w:rsidRPr="00637B45">
        <w:t>.</w:t>
      </w:r>
      <w:r w:rsidR="0038596F" w:rsidRPr="00637B45">
        <w:t xml:space="preserve"> </w:t>
      </w:r>
      <w:r w:rsidR="0080011E" w:rsidRPr="00637B45">
        <w:rPr>
          <w:b/>
        </w:rPr>
        <w:t xml:space="preserve">Para todos os </w:t>
      </w:r>
      <w:r w:rsidR="005B3CD3" w:rsidRPr="00637B45">
        <w:rPr>
          <w:b/>
        </w:rPr>
        <w:t>Ite</w:t>
      </w:r>
      <w:r w:rsidR="00025615" w:rsidRPr="00637B45">
        <w:rPr>
          <w:b/>
        </w:rPr>
        <w:t xml:space="preserve">ns </w:t>
      </w:r>
      <w:r w:rsidR="005B3CD3" w:rsidRPr="00637B45">
        <w:rPr>
          <w:b/>
        </w:rPr>
        <w:t>a participação no certame é exclusiva a microempresas e empresas de pequeno porte, nos termos do art. 48 da Lei Complementar nº 123, de 14 de dezembro de 2006</w:t>
      </w:r>
      <w:r w:rsidR="00677794" w:rsidRPr="00637B45">
        <w:rPr>
          <w:b/>
        </w:rPr>
        <w:t>.</w:t>
      </w:r>
    </w:p>
    <w:p w:rsidR="00FF0E59" w:rsidRPr="005D5C4F" w:rsidRDefault="00AF698C" w:rsidP="006A1C8C">
      <w:pPr>
        <w:keepNext/>
        <w:autoSpaceDE w:val="0"/>
        <w:snapToGrid w:val="0"/>
        <w:jc w:val="both"/>
        <w:rPr>
          <w:bCs/>
        </w:rPr>
      </w:pPr>
      <w:r w:rsidRPr="00B522AC">
        <w:rPr>
          <w:rStyle w:val="Forte"/>
          <w:b w:val="0"/>
        </w:rPr>
        <w:tab/>
      </w:r>
    </w:p>
    <w:p w:rsidR="00677794" w:rsidRPr="00B522AC" w:rsidRDefault="00FF0E59" w:rsidP="006A1C8C">
      <w:pPr>
        <w:keepNext/>
        <w:jc w:val="both"/>
      </w:pPr>
      <w:r w:rsidRPr="00B522AC">
        <w:t>4.</w:t>
      </w:r>
      <w:r w:rsidR="00FF7756" w:rsidRPr="00B522AC">
        <w:t>4</w:t>
      </w:r>
      <w:r w:rsidR="00677794" w:rsidRPr="00B522AC">
        <w:t>. Não poderão participar desta licitação os interessados:</w:t>
      </w:r>
    </w:p>
    <w:p w:rsidR="00FE7593" w:rsidRPr="00B522AC" w:rsidRDefault="00FE7593" w:rsidP="006A1C8C">
      <w:pPr>
        <w:keepNext/>
        <w:jc w:val="both"/>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4.1. Proibidos de participar de licitações e celebrar contratos administrativos, na forma da legislação vigente;</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 xml:space="preserve">4.2. Que não atendam às condições deste Edital e </w:t>
      </w:r>
      <w:r w:rsidR="00A4336C" w:rsidRPr="00B522AC">
        <w:rPr>
          <w:rFonts w:ascii="Times New Roman" w:hAnsi="Times New Roman" w:cs="Times New Roman"/>
          <w:szCs w:val="20"/>
        </w:rPr>
        <w:t>seu (</w:t>
      </w:r>
      <w:r w:rsidR="00677794" w:rsidRPr="00B522AC">
        <w:rPr>
          <w:rFonts w:ascii="Times New Roman" w:hAnsi="Times New Roman" w:cs="Times New Roman"/>
          <w:szCs w:val="20"/>
        </w:rPr>
        <w:t xml:space="preserve">s) </w:t>
      </w:r>
      <w:r w:rsidR="00A4336C" w:rsidRPr="00B522AC">
        <w:rPr>
          <w:rFonts w:ascii="Times New Roman" w:hAnsi="Times New Roman" w:cs="Times New Roman"/>
          <w:szCs w:val="20"/>
        </w:rPr>
        <w:t>anexo (</w:t>
      </w:r>
      <w:r w:rsidR="00677794" w:rsidRPr="00B522AC">
        <w:rPr>
          <w:rFonts w:ascii="Times New Roman" w:hAnsi="Times New Roman" w:cs="Times New Roman"/>
          <w:szCs w:val="20"/>
        </w:rPr>
        <w:t>s);</w:t>
      </w:r>
    </w:p>
    <w:p w:rsidR="00FF7756" w:rsidRPr="00B522AC" w:rsidRDefault="00FF7756"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4.3. Estrangeiros que não tenham representação legal no Brasil com poderes expressos para receber citação e responder administrativa ou judicialmente;</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eastAsia="Arial Unicode MS" w:hAnsi="Times New Roman" w:cs="Times New Roman"/>
          <w:szCs w:val="20"/>
        </w:rPr>
      </w:pPr>
      <w:r w:rsidRPr="00B522AC">
        <w:rPr>
          <w:rFonts w:ascii="Times New Roman" w:hAnsi="Times New Roman" w:cs="Times New Roman"/>
          <w:szCs w:val="20"/>
        </w:rPr>
        <w:t>4.</w:t>
      </w:r>
      <w:r w:rsidR="00677794" w:rsidRPr="00B522AC">
        <w:rPr>
          <w:rFonts w:ascii="Times New Roman" w:hAnsi="Times New Roman" w:cs="Times New Roman"/>
          <w:szCs w:val="20"/>
        </w:rPr>
        <w:t xml:space="preserve">4.4. </w:t>
      </w:r>
      <w:r w:rsidR="00677794" w:rsidRPr="00B522AC">
        <w:rPr>
          <w:rFonts w:ascii="Times New Roman" w:eastAsia="Arial Unicode MS" w:hAnsi="Times New Roman" w:cs="Times New Roman"/>
          <w:szCs w:val="20"/>
        </w:rPr>
        <w:t>Que se enquadrem nas vedações previstas no artigo 9º da Lei nº 8.666, de 1993;</w:t>
      </w:r>
      <w:bookmarkStart w:id="1" w:name="_Hlk519667653"/>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4.</w:t>
      </w:r>
      <w:r w:rsidR="009403C2" w:rsidRPr="00B522AC">
        <w:rPr>
          <w:rFonts w:ascii="Times New Roman" w:hAnsi="Times New Roman" w:cs="Times New Roman"/>
          <w:szCs w:val="20"/>
        </w:rPr>
        <w:t>4.</w:t>
      </w:r>
      <w:r w:rsidR="00677794" w:rsidRPr="00B522AC">
        <w:rPr>
          <w:rFonts w:ascii="Times New Roman" w:hAnsi="Times New Roman" w:cs="Times New Roman"/>
          <w:szCs w:val="20"/>
        </w:rPr>
        <w:t>5. Que estejam sob falência, concurso de credores ou insolvência, em processo de dissolução ou liquidação;</w:t>
      </w:r>
      <w:bookmarkEnd w:id="1"/>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szCs w:val="20"/>
        </w:rPr>
        <w:t>4.</w:t>
      </w:r>
      <w:r w:rsidR="009403C2" w:rsidRPr="00B522AC">
        <w:rPr>
          <w:rFonts w:ascii="Times New Roman" w:hAnsi="Times New Roman" w:cs="Times New Roman"/>
          <w:szCs w:val="20"/>
        </w:rPr>
        <w:t>4.</w:t>
      </w:r>
      <w:r w:rsidR="00677794" w:rsidRPr="00B522AC">
        <w:rPr>
          <w:rFonts w:ascii="Times New Roman" w:hAnsi="Times New Roman" w:cs="Times New Roman"/>
          <w:szCs w:val="20"/>
        </w:rPr>
        <w:t xml:space="preserve">6. </w:t>
      </w:r>
      <w:r w:rsidR="00677794" w:rsidRPr="00B522AC">
        <w:rPr>
          <w:rFonts w:ascii="Times New Roman" w:hAnsi="Times New Roman" w:cs="Times New Roman"/>
        </w:rPr>
        <w:t>Entidades empresariais que estejam reunidas em consórcio;</w:t>
      </w:r>
    </w:p>
    <w:p w:rsidR="00FE7593" w:rsidRPr="00B522AC" w:rsidRDefault="00FE7593" w:rsidP="006A1C8C">
      <w:pPr>
        <w:pStyle w:val="PADRO0"/>
        <w:widowControl/>
        <w:spacing w:before="0" w:after="0" w:line="240" w:lineRule="auto"/>
        <w:rPr>
          <w:rFonts w:ascii="Times New Roman" w:hAnsi="Times New Roman" w:cs="Times New Roman"/>
        </w:rPr>
      </w:pPr>
    </w:p>
    <w:p w:rsidR="00677794" w:rsidRPr="00B522AC" w:rsidRDefault="00FF0E59"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4.</w:t>
      </w:r>
      <w:r w:rsidR="00677794" w:rsidRPr="00B522AC">
        <w:rPr>
          <w:rFonts w:ascii="Times New Roman" w:hAnsi="Times New Roman" w:cs="Times New Roman"/>
        </w:rPr>
        <w:t xml:space="preserve">4.7. Organizações da Sociedade Civil de Interesse Público - OSCIP, atuando nessa condição (Acórdão nº 746/2014-TCU-Plenário); </w:t>
      </w:r>
    </w:p>
    <w:p w:rsidR="00FE7593" w:rsidRPr="00B522AC" w:rsidRDefault="00FE7593" w:rsidP="006A1C8C">
      <w:pPr>
        <w:pStyle w:val="PADRO0"/>
        <w:widowControl/>
        <w:spacing w:before="0" w:after="0" w:line="240" w:lineRule="auto"/>
        <w:rPr>
          <w:rFonts w:ascii="Times New Roman" w:hAnsi="Times New Roman" w:cs="Times New Roman"/>
        </w:rPr>
      </w:pPr>
    </w:p>
    <w:p w:rsidR="00677794" w:rsidRPr="00B522AC" w:rsidRDefault="00FF0E59"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rPr>
        <w:t>4.</w:t>
      </w:r>
      <w:r w:rsidR="0087478F" w:rsidRPr="00B522AC">
        <w:rPr>
          <w:rFonts w:ascii="Times New Roman" w:hAnsi="Times New Roman" w:cs="Times New Roman"/>
        </w:rPr>
        <w:t>4</w:t>
      </w:r>
      <w:r w:rsidR="00677794" w:rsidRPr="00B522AC">
        <w:rPr>
          <w:rFonts w:ascii="Times New Roman" w:hAnsi="Times New Roman" w:cs="Times New Roman"/>
        </w:rPr>
        <w:t xml:space="preserve">.8. </w:t>
      </w:r>
      <w:r w:rsidR="00677794" w:rsidRPr="00B522AC">
        <w:rPr>
          <w:rFonts w:ascii="Times New Roman" w:hAnsi="Times New Roman" w:cs="Times New Roman"/>
          <w:szCs w:val="20"/>
        </w:rPr>
        <w:t>Instituições sem fins lucrativos (parágrafo único do art. 12 da Instrução Normativa/SEGES nº 05/2017).</w:t>
      </w:r>
    </w:p>
    <w:p w:rsidR="00FE7593" w:rsidRPr="00B522AC" w:rsidRDefault="00FE7593" w:rsidP="006A1C8C">
      <w:pPr>
        <w:pStyle w:val="PADRO0"/>
        <w:widowControl/>
        <w:spacing w:before="0" w:after="0" w:line="240" w:lineRule="auto"/>
        <w:rPr>
          <w:rFonts w:ascii="Times New Roman" w:hAnsi="Times New Roman" w:cs="Times New Roman"/>
          <w:szCs w:val="20"/>
        </w:rPr>
      </w:pPr>
    </w:p>
    <w:p w:rsidR="00677794" w:rsidRPr="00B522AC" w:rsidRDefault="00FF0E59" w:rsidP="006A1C8C">
      <w:pPr>
        <w:keepNext/>
        <w:tabs>
          <w:tab w:val="left" w:pos="1440"/>
        </w:tabs>
        <w:autoSpaceDE w:val="0"/>
        <w:snapToGrid w:val="0"/>
        <w:jc w:val="both"/>
        <w:rPr>
          <w:rFonts w:eastAsia="Arial"/>
        </w:rPr>
      </w:pPr>
      <w:r w:rsidRPr="00B522AC">
        <w:t>4.</w:t>
      </w:r>
      <w:r w:rsidR="00137665" w:rsidRPr="00B522AC">
        <w:t>4</w:t>
      </w:r>
      <w:r w:rsidR="00677794" w:rsidRPr="00B522AC">
        <w:t>.8.1. 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sidR="00677794" w:rsidRPr="00B522AC">
        <w:rPr>
          <w:rFonts w:eastAsia="Arial"/>
        </w:rPr>
        <w:t xml:space="preserve">- </w:t>
      </w:r>
      <w:r w:rsidR="00677794" w:rsidRPr="00B522AC">
        <w:t>TCU-Plenári</w:t>
      </w:r>
      <w:r w:rsidR="00677794" w:rsidRPr="00B522AC">
        <w:rPr>
          <w:rFonts w:eastAsia="Arial"/>
        </w:rPr>
        <w:t>o), mediante apresentação do Contrato de Gestão e dos respectivos atos constitutivos.</w:t>
      </w:r>
    </w:p>
    <w:p w:rsidR="00FE7593" w:rsidRPr="00B522AC" w:rsidRDefault="00FE7593" w:rsidP="006A1C8C">
      <w:pPr>
        <w:keepNext/>
        <w:tabs>
          <w:tab w:val="left" w:pos="1440"/>
        </w:tabs>
        <w:autoSpaceDE w:val="0"/>
        <w:snapToGrid w:val="0"/>
        <w:jc w:val="both"/>
        <w:rPr>
          <w:rFonts w:eastAsia="Arial"/>
        </w:rPr>
      </w:pPr>
    </w:p>
    <w:p w:rsidR="00677794" w:rsidRPr="00B522AC" w:rsidRDefault="00FF0E59" w:rsidP="006A1C8C">
      <w:pPr>
        <w:keepNext/>
        <w:tabs>
          <w:tab w:val="left" w:pos="567"/>
        </w:tabs>
        <w:autoSpaceDE w:val="0"/>
        <w:snapToGrid w:val="0"/>
        <w:jc w:val="both"/>
      </w:pPr>
      <w:bookmarkStart w:id="2" w:name="_Hlk519667815"/>
      <w:r w:rsidRPr="00B522AC">
        <w:t>4.</w:t>
      </w:r>
      <w:r w:rsidR="00137665" w:rsidRPr="00B522AC">
        <w:t>5</w:t>
      </w:r>
      <w:r w:rsidR="00677794" w:rsidRPr="00B522AC">
        <w:t>. Sociedades cooperativas, considerando a vedação contida no art. 10 da Instrução Normativa SEGES/MP nº 5, de 2017.</w:t>
      </w:r>
    </w:p>
    <w:p w:rsidR="00FE7593" w:rsidRPr="00B522AC" w:rsidRDefault="00FE7593" w:rsidP="006A1C8C">
      <w:pPr>
        <w:keepNext/>
        <w:tabs>
          <w:tab w:val="left" w:pos="567"/>
        </w:tabs>
        <w:autoSpaceDE w:val="0"/>
        <w:snapToGrid w:val="0"/>
        <w:jc w:val="both"/>
      </w:pPr>
    </w:p>
    <w:bookmarkEnd w:id="2"/>
    <w:p w:rsidR="00677794" w:rsidRPr="00B522AC" w:rsidRDefault="00FF0E59" w:rsidP="006A1C8C">
      <w:pPr>
        <w:keepNext/>
        <w:jc w:val="both"/>
        <w:rPr>
          <w:shd w:val="clear" w:color="auto" w:fill="FFFFFF"/>
        </w:rPr>
      </w:pPr>
      <w:r w:rsidRPr="00B522AC">
        <w:lastRenderedPageBreak/>
        <w:t>4.</w:t>
      </w:r>
      <w:r w:rsidR="00137665" w:rsidRPr="00B522AC">
        <w:t>6</w:t>
      </w:r>
      <w:r w:rsidR="00677794" w:rsidRPr="00B522AC">
        <w:t>. Nos</w:t>
      </w:r>
      <w:r w:rsidR="00677794" w:rsidRPr="00B522AC">
        <w:rPr>
          <w:shd w:val="clear" w:color="auto" w:fill="FFFFFF"/>
        </w:rPr>
        <w:t xml:space="preserve"> termos do art. 5º do Decreto nº 9.507, de 2018, é vedada a contratação de </w:t>
      </w:r>
      <w:r w:rsidR="00677794" w:rsidRPr="00B522AC">
        <w:t>pessoa</w:t>
      </w:r>
      <w:r w:rsidR="00677794" w:rsidRPr="00B522AC">
        <w:rPr>
          <w:shd w:val="clear" w:color="auto" w:fill="FFFFFF"/>
        </w:rPr>
        <w:t xml:space="preserve"> jurídica na qual haja administrador ou sócio com poder de direção, familiar de:</w:t>
      </w:r>
    </w:p>
    <w:p w:rsidR="00FE7593" w:rsidRPr="00B522AC" w:rsidRDefault="00FE7593" w:rsidP="006A1C8C">
      <w:pPr>
        <w:keepNext/>
        <w:jc w:val="both"/>
      </w:pPr>
    </w:p>
    <w:p w:rsidR="00677794" w:rsidRPr="00B522AC" w:rsidRDefault="00677794" w:rsidP="006A1C8C">
      <w:pPr>
        <w:pStyle w:val="xwestern"/>
        <w:keepNext/>
        <w:numPr>
          <w:ilvl w:val="0"/>
          <w:numId w:val="4"/>
        </w:numPr>
        <w:shd w:val="clear" w:color="auto" w:fill="FFFFFF" w:themeFill="background1"/>
        <w:tabs>
          <w:tab w:val="left" w:pos="284"/>
        </w:tabs>
        <w:spacing w:before="0" w:beforeAutospacing="0" w:after="0" w:afterAutospacing="0"/>
        <w:ind w:left="0" w:firstLine="0"/>
        <w:jc w:val="both"/>
        <w:rPr>
          <w:sz w:val="20"/>
          <w:szCs w:val="20"/>
        </w:rPr>
      </w:pPr>
      <w:r w:rsidRPr="00B522AC">
        <w:rPr>
          <w:sz w:val="20"/>
          <w:szCs w:val="20"/>
          <w:shd w:val="clear" w:color="auto" w:fill="FFFFFF"/>
        </w:rPr>
        <w:t>Detentor de cargo em comissão ou função de confiança que atue na área responsável pela demanda ou contratação; ou</w:t>
      </w:r>
    </w:p>
    <w:p w:rsidR="00FE7593" w:rsidRPr="00B522AC" w:rsidRDefault="00FE7593" w:rsidP="006A1C8C">
      <w:pPr>
        <w:pStyle w:val="xwestern"/>
        <w:keepNext/>
        <w:shd w:val="clear" w:color="auto" w:fill="FFFFFF" w:themeFill="background1"/>
        <w:tabs>
          <w:tab w:val="left" w:pos="284"/>
        </w:tabs>
        <w:spacing w:before="0" w:beforeAutospacing="0" w:after="0" w:afterAutospacing="0"/>
        <w:jc w:val="both"/>
        <w:rPr>
          <w:sz w:val="20"/>
          <w:szCs w:val="20"/>
        </w:rPr>
      </w:pPr>
    </w:p>
    <w:p w:rsidR="00677794" w:rsidRPr="00B522AC" w:rsidRDefault="00677794" w:rsidP="006A1C8C">
      <w:pPr>
        <w:pStyle w:val="xwestern"/>
        <w:keepNext/>
        <w:numPr>
          <w:ilvl w:val="0"/>
          <w:numId w:val="4"/>
        </w:numPr>
        <w:shd w:val="clear" w:color="auto" w:fill="FFFFFF" w:themeFill="background1"/>
        <w:tabs>
          <w:tab w:val="left" w:pos="284"/>
        </w:tabs>
        <w:spacing w:before="0" w:beforeAutospacing="0" w:after="0" w:afterAutospacing="0"/>
        <w:ind w:left="0" w:firstLine="0"/>
        <w:jc w:val="both"/>
        <w:rPr>
          <w:sz w:val="20"/>
          <w:szCs w:val="20"/>
        </w:rPr>
      </w:pPr>
      <w:r w:rsidRPr="00B522AC">
        <w:rPr>
          <w:sz w:val="20"/>
          <w:szCs w:val="20"/>
          <w:shd w:val="clear" w:color="auto" w:fill="FFFFFF"/>
        </w:rPr>
        <w:t>De autoridade hierarquicamente superior no âmbito do órgão contratante.</w:t>
      </w:r>
    </w:p>
    <w:p w:rsidR="00137665" w:rsidRPr="00B522AC" w:rsidRDefault="00137665" w:rsidP="006A1C8C">
      <w:pPr>
        <w:pStyle w:val="xwestern"/>
        <w:keepNext/>
        <w:shd w:val="clear" w:color="auto" w:fill="FFFFFF" w:themeFill="background1"/>
        <w:spacing w:before="0" w:beforeAutospacing="0" w:after="0" w:afterAutospacing="0"/>
        <w:ind w:firstLine="709"/>
        <w:jc w:val="both"/>
        <w:rPr>
          <w:sz w:val="20"/>
          <w:szCs w:val="20"/>
          <w:shd w:val="clear" w:color="auto" w:fill="FFFFFF"/>
        </w:rPr>
      </w:pPr>
    </w:p>
    <w:p w:rsidR="00677794" w:rsidRPr="00B522AC" w:rsidRDefault="00FF0E59" w:rsidP="006A1C8C">
      <w:pPr>
        <w:pStyle w:val="xwestern"/>
        <w:keepNext/>
        <w:shd w:val="clear" w:color="auto" w:fill="FFFFFF" w:themeFill="background1"/>
        <w:spacing w:before="0" w:beforeAutospacing="0" w:after="0" w:afterAutospacing="0"/>
        <w:jc w:val="both"/>
        <w:rPr>
          <w:sz w:val="20"/>
          <w:szCs w:val="20"/>
          <w:shd w:val="clear" w:color="auto" w:fill="FFFFFF"/>
        </w:rPr>
      </w:pPr>
      <w:r w:rsidRPr="00B522AC">
        <w:rPr>
          <w:sz w:val="20"/>
          <w:szCs w:val="20"/>
          <w:shd w:val="clear" w:color="auto" w:fill="FFFFFF"/>
        </w:rPr>
        <w:t>4.</w:t>
      </w:r>
      <w:r w:rsidR="00137665" w:rsidRPr="00B522AC">
        <w:rPr>
          <w:sz w:val="20"/>
          <w:szCs w:val="20"/>
          <w:shd w:val="clear" w:color="auto" w:fill="FFFFFF"/>
        </w:rPr>
        <w:t>6</w:t>
      </w:r>
      <w:r w:rsidR="00677794" w:rsidRPr="00B522AC">
        <w:rPr>
          <w:sz w:val="20"/>
          <w:szCs w:val="20"/>
          <w:shd w:val="clear" w:color="auto" w:fill="FFFFFF"/>
        </w:rPr>
        <w:t>.1. Para os fins do disposto neste item</w:t>
      </w:r>
      <w:r w:rsidR="00677794" w:rsidRPr="00B522AC">
        <w:rPr>
          <w:i/>
          <w:iCs/>
          <w:sz w:val="20"/>
          <w:szCs w:val="20"/>
          <w:shd w:val="clear" w:color="auto" w:fill="FFFFFF"/>
        </w:rPr>
        <w:t>,</w:t>
      </w:r>
      <w:r w:rsidR="00677794" w:rsidRPr="00B522AC">
        <w:rPr>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rsidR="00FE7593" w:rsidRPr="00B522AC" w:rsidRDefault="00FE7593" w:rsidP="006A1C8C">
      <w:pPr>
        <w:pStyle w:val="xwestern"/>
        <w:keepNext/>
        <w:shd w:val="clear" w:color="auto" w:fill="FFFFFF" w:themeFill="background1"/>
        <w:spacing w:before="0" w:beforeAutospacing="0" w:after="0" w:afterAutospacing="0"/>
        <w:ind w:left="1420"/>
        <w:jc w:val="both"/>
        <w:rPr>
          <w:sz w:val="20"/>
          <w:szCs w:val="20"/>
        </w:rPr>
      </w:pPr>
    </w:p>
    <w:p w:rsidR="00677794" w:rsidRPr="00B522AC" w:rsidRDefault="00FF0E59" w:rsidP="006A1C8C">
      <w:pPr>
        <w:keepNext/>
        <w:jc w:val="both"/>
        <w:rPr>
          <w:shd w:val="clear" w:color="auto" w:fill="FFFFFF"/>
        </w:rPr>
      </w:pPr>
      <w:r w:rsidRPr="00B522AC">
        <w:rPr>
          <w:shd w:val="clear" w:color="auto" w:fill="FFFFFF"/>
        </w:rPr>
        <w:t>4.</w:t>
      </w:r>
      <w:r w:rsidR="00137665" w:rsidRPr="00B522AC">
        <w:rPr>
          <w:shd w:val="clear" w:color="auto" w:fill="FFFFFF"/>
        </w:rPr>
        <w:t>7</w:t>
      </w:r>
      <w:r w:rsidR="00677794" w:rsidRPr="00B522AC">
        <w:rPr>
          <w:shd w:val="clear" w:color="auto" w:fill="FFFFFF"/>
        </w:rPr>
        <w:t xml:space="preserve">. Nos termos do art. 7° do Decreto n° 7.203, de 2010, é vedada, ainda, a utilização, na execução dos serviços </w:t>
      </w:r>
      <w:r w:rsidR="00677794" w:rsidRPr="00B522AC">
        <w:t>contratados</w:t>
      </w:r>
      <w:r w:rsidR="00677794" w:rsidRPr="00B522AC">
        <w:rPr>
          <w:shd w:val="clear" w:color="auto" w:fill="FFFFFF"/>
        </w:rPr>
        <w:t>, de empregado da futura Contratada que seja familiar de agente público ocupante de cargo em comissão ou função de confiança neste órgão contratante.</w:t>
      </w:r>
    </w:p>
    <w:p w:rsidR="00FE7593" w:rsidRPr="00B522AC" w:rsidRDefault="00FE7593" w:rsidP="006A1C8C">
      <w:pPr>
        <w:keepNext/>
        <w:jc w:val="both"/>
      </w:pPr>
    </w:p>
    <w:p w:rsidR="00677794" w:rsidRPr="00B522AC" w:rsidRDefault="00FF0E59" w:rsidP="006A1C8C">
      <w:pPr>
        <w:keepNext/>
        <w:jc w:val="both"/>
      </w:pPr>
      <w:r w:rsidRPr="00B522AC">
        <w:t>4.</w:t>
      </w:r>
      <w:r w:rsidR="00137665" w:rsidRPr="00B522AC">
        <w:t>8</w:t>
      </w:r>
      <w:r w:rsidR="00677794" w:rsidRPr="00B522AC">
        <w:t>. Como condição para participação no Pregão, o licitante assinalará “sim” ou “não” em campo próprio do sistema eletrônico, relativo às seguintes declarações:</w:t>
      </w:r>
    </w:p>
    <w:p w:rsidR="00677794" w:rsidRPr="005D5C4F" w:rsidRDefault="00677794" w:rsidP="006A1C8C">
      <w:pPr>
        <w:keepNext/>
        <w:tabs>
          <w:tab w:val="left" w:pos="1440"/>
        </w:tabs>
        <w:autoSpaceDE w:val="0"/>
        <w:snapToGrid w:val="0"/>
        <w:contextualSpacing/>
        <w:jc w:val="both"/>
        <w:rPr>
          <w:bCs/>
          <w:vanish/>
        </w:rPr>
      </w:pPr>
    </w:p>
    <w:p w:rsidR="00677794" w:rsidRPr="00B522AC" w:rsidRDefault="005D5C4F" w:rsidP="006A1C8C">
      <w:pPr>
        <w:keepNext/>
        <w:autoSpaceDE w:val="0"/>
        <w:snapToGrid w:val="0"/>
        <w:contextualSpacing/>
        <w:jc w:val="both"/>
      </w:pPr>
      <w:r>
        <w:tab/>
      </w:r>
      <w:r w:rsidR="00FF0E59" w:rsidRPr="00B522AC">
        <w:t>4.</w:t>
      </w:r>
      <w:r w:rsidR="00137665" w:rsidRPr="00B522AC">
        <w:t>8</w:t>
      </w:r>
      <w:r w:rsidR="00677794" w:rsidRPr="00B522AC">
        <w:t>.1. Que cumpre os requisitos estabelecidos no artigo 3° da Lei Complementar nº 123, de 2006, estando apto a usufruir do tratamento favorecido estabelecido em seus arts. 42 a 49.</w:t>
      </w:r>
    </w:p>
    <w:p w:rsidR="00FF0E59" w:rsidRPr="00B522AC" w:rsidRDefault="00FF0E59" w:rsidP="006A1C8C">
      <w:pPr>
        <w:keepNext/>
        <w:tabs>
          <w:tab w:val="left" w:pos="1440"/>
        </w:tabs>
        <w:autoSpaceDE w:val="0"/>
        <w:snapToGrid w:val="0"/>
        <w:contextualSpacing/>
        <w:jc w:val="both"/>
        <w:rPr>
          <w:bCs/>
        </w:rPr>
      </w:pPr>
    </w:p>
    <w:p w:rsidR="00677794" w:rsidRPr="00B522AC" w:rsidRDefault="005D5C4F" w:rsidP="006A1C8C">
      <w:pPr>
        <w:keepNext/>
        <w:tabs>
          <w:tab w:val="left" w:pos="1440"/>
        </w:tabs>
        <w:autoSpaceDE w:val="0"/>
        <w:snapToGrid w:val="0"/>
        <w:contextualSpacing/>
        <w:jc w:val="both"/>
      </w:pPr>
      <w:r>
        <w:rPr>
          <w:bCs/>
        </w:rPr>
        <w:tab/>
      </w:r>
      <w:r w:rsidR="00FF0E59" w:rsidRPr="00B522AC">
        <w:rPr>
          <w:bCs/>
        </w:rPr>
        <w:t>4.</w:t>
      </w:r>
      <w:r w:rsidR="00137665" w:rsidRPr="00B522AC">
        <w:rPr>
          <w:bCs/>
        </w:rPr>
        <w:t>8</w:t>
      </w:r>
      <w:r w:rsidR="00677794" w:rsidRPr="00B522AC">
        <w:rPr>
          <w:bCs/>
        </w:rPr>
        <w:t>.</w:t>
      </w:r>
      <w:r w:rsidR="00137665" w:rsidRPr="00B522AC">
        <w:rPr>
          <w:bCs/>
        </w:rPr>
        <w:t>1</w:t>
      </w:r>
      <w:r w:rsidR="00677794" w:rsidRPr="00B522AC">
        <w:rPr>
          <w:bCs/>
        </w:rPr>
        <w:t>.1. Nos itens exclusivos para participação de microempresas e empresas de pequeno porte, a assinalação do campo “não” impedirá o prosseguimento no certame;</w:t>
      </w:r>
    </w:p>
    <w:p w:rsidR="00FF0E59" w:rsidRPr="00B522AC" w:rsidRDefault="00FF0E59" w:rsidP="006A1C8C">
      <w:pPr>
        <w:keepNext/>
        <w:tabs>
          <w:tab w:val="left" w:pos="1440"/>
        </w:tabs>
        <w:autoSpaceDE w:val="0"/>
        <w:snapToGrid w:val="0"/>
        <w:contextualSpacing/>
        <w:jc w:val="both"/>
      </w:pPr>
    </w:p>
    <w:p w:rsidR="00677794" w:rsidRPr="00B522AC" w:rsidRDefault="005D5C4F" w:rsidP="006A1C8C">
      <w:pPr>
        <w:keepNext/>
        <w:tabs>
          <w:tab w:val="left" w:pos="1440"/>
        </w:tabs>
        <w:autoSpaceDE w:val="0"/>
        <w:snapToGrid w:val="0"/>
        <w:contextualSpacing/>
        <w:jc w:val="both"/>
      </w:pPr>
      <w:r>
        <w:tab/>
      </w:r>
      <w:r w:rsidR="00FF0E59" w:rsidRPr="00B522AC">
        <w:t>4.</w:t>
      </w:r>
      <w:r w:rsidR="00137665" w:rsidRPr="00B522AC">
        <w:t>8</w:t>
      </w:r>
      <w:r w:rsidR="00677794" w:rsidRPr="00B522AC">
        <w:t>.</w:t>
      </w:r>
      <w:r w:rsidR="00137665" w:rsidRPr="00B522AC">
        <w:t>1</w:t>
      </w:r>
      <w:r w:rsidR="00677794" w:rsidRPr="00B522AC">
        <w:t>.2.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677794" w:rsidRPr="00B522AC" w:rsidRDefault="00677794" w:rsidP="006A1C8C">
      <w:pPr>
        <w:keepNext/>
        <w:tabs>
          <w:tab w:val="left" w:pos="1440"/>
        </w:tabs>
        <w:autoSpaceDE w:val="0"/>
        <w:snapToGrid w:val="0"/>
        <w:contextualSpacing/>
        <w:jc w:val="both"/>
        <w:rPr>
          <w:color w:val="FF0000"/>
        </w:rPr>
      </w:pPr>
      <w:r w:rsidRPr="00B522AC">
        <w:rPr>
          <w:color w:val="FF0000"/>
        </w:rPr>
        <w:tab/>
      </w:r>
    </w:p>
    <w:p w:rsidR="00677794" w:rsidRPr="00B522AC" w:rsidRDefault="005D5C4F" w:rsidP="006A1C8C">
      <w:pPr>
        <w:keepNext/>
        <w:autoSpaceDE w:val="0"/>
        <w:snapToGrid w:val="0"/>
        <w:contextualSpacing/>
        <w:jc w:val="both"/>
        <w:rPr>
          <w:highlight w:val="yellow"/>
        </w:rPr>
      </w:pPr>
      <w:r>
        <w:rPr>
          <w:color w:val="000000" w:themeColor="text1"/>
        </w:rPr>
        <w:tab/>
      </w:r>
      <w:r w:rsidR="00FF0E59" w:rsidRPr="00B522AC">
        <w:rPr>
          <w:color w:val="000000" w:themeColor="text1"/>
        </w:rPr>
        <w:t>4.</w:t>
      </w:r>
      <w:r w:rsidR="00137665" w:rsidRPr="00B522AC">
        <w:rPr>
          <w:color w:val="000000" w:themeColor="text1"/>
        </w:rPr>
        <w:t>8</w:t>
      </w:r>
      <w:r w:rsidR="00677794" w:rsidRPr="00B522AC">
        <w:rPr>
          <w:color w:val="000000" w:themeColor="text1"/>
        </w:rPr>
        <w:t>.</w:t>
      </w:r>
      <w:r w:rsidR="00677794" w:rsidRPr="00B522AC">
        <w:t>2. Que está ciente e concorda com as condições contidas no Edital e seus anexos;</w:t>
      </w:r>
    </w:p>
    <w:p w:rsidR="00FF0E59" w:rsidRPr="00B522AC" w:rsidRDefault="00FF0E59" w:rsidP="006A1C8C">
      <w:pPr>
        <w:keepNext/>
        <w:autoSpaceDE w:val="0"/>
        <w:snapToGrid w:val="0"/>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.3. Que cumpre os requisitos para a habilitação definidos no Edital e que a proposta apresentada está em conformidade com as exigências editalícias;</w:t>
      </w:r>
    </w:p>
    <w:p w:rsidR="00677794" w:rsidRPr="00B522AC" w:rsidRDefault="00677794" w:rsidP="006A1C8C">
      <w:pPr>
        <w:keepNext/>
        <w:autoSpaceDE w:val="0"/>
        <w:snapToGrid w:val="0"/>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4. </w:t>
      </w:r>
      <w:r w:rsidR="00677794" w:rsidRPr="00B522AC">
        <w:t xml:space="preserve">Que inexistem fatos impeditivos para sua habilitação no certame, ciente da obrigatoriedade de declarar ocorrências posteriores; </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 xml:space="preserve">.5. </w:t>
      </w:r>
      <w:r w:rsidR="00677794" w:rsidRPr="00B522AC">
        <w:t>Que não emprega menor de 18 anos em trabalho noturno, perigoso ou insalubre e não emprega menor de 16 anos, salvo menor, a partir de 14 anos, na condição de aprendiz, nos termos do artigo 7°, XXXIII, da Constituição;</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.6. Que a proposta foi elaborada de forma independente, nos termos d</w:t>
      </w:r>
      <w:r w:rsidR="00677794" w:rsidRPr="00B522AC">
        <w:t>a Instrução Normativa SLTI/MP nº 2, de 16 de setembro de 2009.</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.7. Que não possui, em sua cadeia produtiva, empregados executando trabalho degradante ou forçado, observando o disposto nos incisos III e IV do art. 1º e no inciso III do art. 5º da Constituição Federal;</w:t>
      </w:r>
    </w:p>
    <w:p w:rsidR="00677794" w:rsidRPr="00B522AC" w:rsidRDefault="00677794" w:rsidP="006A1C8C">
      <w:pPr>
        <w:keepNext/>
        <w:autoSpaceDE w:val="0"/>
        <w:snapToGrid w:val="0"/>
        <w:ind w:left="709" w:firstLine="709"/>
        <w:contextualSpacing/>
        <w:jc w:val="both"/>
        <w:rPr>
          <w:rFonts w:eastAsia="Zurich BT"/>
        </w:rPr>
      </w:pPr>
    </w:p>
    <w:p w:rsidR="00677794" w:rsidRPr="00B522AC" w:rsidRDefault="00FF0E59" w:rsidP="006A1C8C">
      <w:pPr>
        <w:keepNext/>
        <w:autoSpaceDE w:val="0"/>
        <w:snapToGrid w:val="0"/>
        <w:ind w:firstLine="709"/>
        <w:contextualSpacing/>
        <w:jc w:val="both"/>
        <w:rPr>
          <w:rFonts w:eastAsia="Zurich BT"/>
        </w:rPr>
      </w:pPr>
      <w:r w:rsidRPr="00B522AC">
        <w:rPr>
          <w:rFonts w:eastAsia="Zurich BT"/>
        </w:rPr>
        <w:t>4.</w:t>
      </w:r>
      <w:r w:rsidR="00137665" w:rsidRPr="00B522AC">
        <w:rPr>
          <w:rFonts w:eastAsia="Zurich BT"/>
        </w:rPr>
        <w:t>8</w:t>
      </w:r>
      <w:r w:rsidR="00677794" w:rsidRPr="00B522AC">
        <w:rPr>
          <w:rFonts w:eastAsia="Zurich BT"/>
        </w:rPr>
        <w:t>.8.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677794" w:rsidRPr="00B522AC" w:rsidRDefault="00677794" w:rsidP="006A1C8C">
      <w:pPr>
        <w:keepNext/>
        <w:tabs>
          <w:tab w:val="left" w:pos="1440"/>
        </w:tabs>
        <w:autoSpaceDE w:val="0"/>
        <w:snapToGrid w:val="0"/>
        <w:jc w:val="both"/>
        <w:rPr>
          <w:rFonts w:eastAsia="Zurich BT"/>
        </w:rPr>
      </w:pPr>
    </w:p>
    <w:p w:rsidR="00677794" w:rsidRPr="00B522AC" w:rsidRDefault="00FF0E59" w:rsidP="006A1C8C">
      <w:pPr>
        <w:keepNext/>
        <w:ind w:firstLine="709"/>
        <w:jc w:val="both"/>
      </w:pPr>
      <w:r w:rsidRPr="00B522AC">
        <w:t>4.</w:t>
      </w:r>
      <w:r w:rsidR="00137665" w:rsidRPr="00B522AC">
        <w:t>9</w:t>
      </w:r>
      <w:r w:rsidR="00677794" w:rsidRPr="00B522AC">
        <w:t>. A declaração falsa relativa ao cumprimento de qualquer condição sujeitará o licitante às sanções previstas em lei e neste Edital.</w:t>
      </w:r>
    </w:p>
    <w:p w:rsidR="00677794" w:rsidRPr="00B522AC" w:rsidRDefault="00677794" w:rsidP="006A1C8C">
      <w:pPr>
        <w:keepNext/>
        <w:jc w:val="both"/>
        <w:outlineLvl w:val="0"/>
      </w:pPr>
    </w:p>
    <w:p w:rsidR="00CA7DCD" w:rsidRPr="00B522AC" w:rsidRDefault="009C77AA" w:rsidP="006A1C8C">
      <w:pPr>
        <w:keepNext/>
        <w:shd w:val="clear" w:color="auto" w:fill="BFBFBF" w:themeFill="background1" w:themeFillShade="BF"/>
        <w:jc w:val="both"/>
        <w:rPr>
          <w:b/>
        </w:rPr>
      </w:pPr>
      <w:r w:rsidRPr="00B522AC">
        <w:rPr>
          <w:b/>
        </w:rPr>
        <w:t xml:space="preserve">5. </w:t>
      </w:r>
      <w:r w:rsidR="00CA7DCD" w:rsidRPr="00B522AC">
        <w:rPr>
          <w:b/>
        </w:rPr>
        <w:t>DO CREDENCIAMENTO E DA REPRESENTAÇÃO</w:t>
      </w:r>
    </w:p>
    <w:p w:rsidR="00CA7DCD" w:rsidRPr="00B522AC" w:rsidRDefault="00CA7DCD" w:rsidP="006A1C8C">
      <w:pPr>
        <w:keepNext/>
        <w:ind w:left="1418" w:firstLine="1418"/>
        <w:jc w:val="both"/>
        <w:rPr>
          <w:b/>
        </w:rPr>
      </w:pPr>
    </w:p>
    <w:p w:rsidR="00677794" w:rsidRPr="00B522AC" w:rsidRDefault="00FF0E59" w:rsidP="006A1C8C">
      <w:pPr>
        <w:keepNext/>
        <w:jc w:val="both"/>
      </w:pPr>
      <w:r w:rsidRPr="00B522AC">
        <w:t>5.</w:t>
      </w:r>
      <w:r w:rsidR="00677794" w:rsidRPr="00B522AC">
        <w:t>1. O Credenciamento é o nível básico do registro cadastral no SICAF, que permite a participação dos interessados na modalidade licitatória Pregão, em sua forma eletrônica.</w:t>
      </w:r>
    </w:p>
    <w:p w:rsidR="00137665" w:rsidRPr="00B522AC" w:rsidRDefault="00137665" w:rsidP="006A1C8C">
      <w:pPr>
        <w:keepNext/>
        <w:jc w:val="both"/>
      </w:pPr>
    </w:p>
    <w:p w:rsidR="00677794" w:rsidRPr="00B522AC" w:rsidRDefault="00FF0E59" w:rsidP="006A1C8C">
      <w:pPr>
        <w:keepNext/>
        <w:jc w:val="both"/>
      </w:pPr>
      <w:r w:rsidRPr="00B522AC">
        <w:lastRenderedPageBreak/>
        <w:t>5.</w:t>
      </w:r>
      <w:r w:rsidR="00677794" w:rsidRPr="00B522AC">
        <w:t xml:space="preserve">2. O cadastro no SICAF deverá ser feito no Portal de Compras do Governo Federal, no sítio </w:t>
      </w:r>
      <w:hyperlink r:id="rId10">
        <w:r w:rsidR="00677794" w:rsidRPr="00B522AC">
          <w:rPr>
            <w:rStyle w:val="Hyperlink"/>
            <w:color w:val="auto"/>
          </w:rPr>
          <w:t>www.comprasgovernamentais.gov.br</w:t>
        </w:r>
      </w:hyperlink>
      <w:r w:rsidR="00677794" w:rsidRPr="00B522AC">
        <w:t>, por meio de certificado digital conferido pela Infraestrutura de Chaves Públicas Brasileira – ICP - Brasil.</w:t>
      </w:r>
    </w:p>
    <w:p w:rsidR="00FE7593" w:rsidRPr="00B522AC" w:rsidRDefault="00FE7593" w:rsidP="006A1C8C">
      <w:pPr>
        <w:keepNext/>
        <w:jc w:val="both"/>
      </w:pPr>
    </w:p>
    <w:p w:rsidR="00677794" w:rsidRPr="00B522AC" w:rsidRDefault="00FF0E59" w:rsidP="006A1C8C">
      <w:pPr>
        <w:keepNext/>
        <w:jc w:val="both"/>
      </w:pPr>
      <w:r w:rsidRPr="00B522AC">
        <w:t>5.</w:t>
      </w:r>
      <w:r w:rsidR="00677794" w:rsidRPr="00B522AC">
        <w:t>3. O credenciamento junto ao provedor do sistema implica a responsabilidade do licitante ou de seu representante legal e a presunção de sua capacidade técnica para realização das transações inerentes a este Pregão.</w:t>
      </w:r>
    </w:p>
    <w:p w:rsidR="00FE7593" w:rsidRPr="00B522AC" w:rsidRDefault="00FE7593" w:rsidP="006A1C8C">
      <w:pPr>
        <w:keepNext/>
        <w:jc w:val="both"/>
      </w:pPr>
    </w:p>
    <w:p w:rsidR="00677794" w:rsidRPr="00B522AC" w:rsidRDefault="00FF0E59" w:rsidP="006A1C8C">
      <w:pPr>
        <w:keepNext/>
        <w:jc w:val="both"/>
      </w:pPr>
      <w:r w:rsidRPr="00B522AC">
        <w:t>5.</w:t>
      </w:r>
      <w:r w:rsidR="00677794" w:rsidRPr="00B522AC">
        <w:t>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FE7593" w:rsidRPr="00B522AC" w:rsidRDefault="00FE7593" w:rsidP="006A1C8C">
      <w:pPr>
        <w:keepNext/>
        <w:jc w:val="both"/>
        <w:rPr>
          <w:highlight w:val="yellow"/>
        </w:rPr>
      </w:pPr>
    </w:p>
    <w:p w:rsidR="00677794" w:rsidRPr="00B522AC" w:rsidRDefault="00FF0E59" w:rsidP="006A1C8C">
      <w:pPr>
        <w:keepNext/>
        <w:jc w:val="both"/>
        <w:rPr>
          <w:lang w:eastAsia="en-US"/>
        </w:rPr>
      </w:pPr>
      <w:r w:rsidRPr="00B522AC">
        <w:rPr>
          <w:lang w:eastAsia="en-US"/>
        </w:rPr>
        <w:t>5.</w:t>
      </w:r>
      <w:r w:rsidR="00677794" w:rsidRPr="00B522AC">
        <w:rPr>
          <w:lang w:eastAsia="en-US"/>
        </w:rPr>
        <w:t>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FE7593" w:rsidRPr="00B522AC" w:rsidRDefault="00FE7593" w:rsidP="006A1C8C">
      <w:pPr>
        <w:keepNext/>
        <w:jc w:val="both"/>
      </w:pPr>
    </w:p>
    <w:p w:rsidR="00677794" w:rsidRPr="00B522AC" w:rsidRDefault="00FF0E59" w:rsidP="006A1C8C">
      <w:pPr>
        <w:keepNext/>
        <w:jc w:val="both"/>
      </w:pPr>
      <w:r w:rsidRPr="00B522AC">
        <w:rPr>
          <w:lang w:eastAsia="en-US"/>
        </w:rPr>
        <w:t>5.</w:t>
      </w:r>
      <w:r w:rsidR="00677794" w:rsidRPr="00B522AC">
        <w:rPr>
          <w:lang w:eastAsia="en-US"/>
        </w:rPr>
        <w:t>5.1. A não observância do disposto no subitem anterior poderá ensejar desclassificação no momento da habilitação</w:t>
      </w:r>
    </w:p>
    <w:p w:rsidR="00677794" w:rsidRPr="00B522AC" w:rsidRDefault="00677794" w:rsidP="006A1C8C">
      <w:pPr>
        <w:keepNext/>
        <w:jc w:val="both"/>
      </w:pPr>
    </w:p>
    <w:p w:rsidR="00CA7DCD" w:rsidRPr="00B522AC" w:rsidRDefault="00CA7DCD" w:rsidP="006A1C8C">
      <w:pPr>
        <w:pStyle w:val="Ttulo5"/>
        <w:shd w:val="clear" w:color="auto" w:fill="BFBFBF" w:themeFill="background1" w:themeFillShade="BF"/>
        <w:rPr>
          <w:b/>
          <w:sz w:val="20"/>
        </w:rPr>
      </w:pPr>
      <w:r w:rsidRPr="00B522AC">
        <w:rPr>
          <w:b/>
          <w:sz w:val="20"/>
        </w:rPr>
        <w:t xml:space="preserve">6. </w:t>
      </w:r>
      <w:r w:rsidR="00677794" w:rsidRPr="00B522AC">
        <w:rPr>
          <w:b/>
          <w:sz w:val="20"/>
        </w:rPr>
        <w:t>DA APRESENTAÇÃO DA PROPOSTA E DOS DOCUMENTOS DE HABILITAÇÃO</w:t>
      </w:r>
    </w:p>
    <w:p w:rsidR="00CA7DCD" w:rsidRPr="00B522AC" w:rsidRDefault="00CA7DCD" w:rsidP="006A1C8C">
      <w:pPr>
        <w:pStyle w:val="Corpodetexto"/>
        <w:keepNext/>
        <w:ind w:firstLine="1418"/>
        <w:rPr>
          <w:sz w:val="20"/>
        </w:rPr>
      </w:pPr>
    </w:p>
    <w:p w:rsidR="00677794" w:rsidRPr="00B522AC" w:rsidRDefault="00FF0E59" w:rsidP="006A1C8C">
      <w:pPr>
        <w:keepNext/>
        <w:jc w:val="both"/>
      </w:pPr>
      <w:r w:rsidRPr="00B522AC">
        <w:t>6.</w:t>
      </w:r>
      <w:r w:rsidR="00677794" w:rsidRPr="00B522AC">
        <w:t xml:space="preserve">1.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2. O envio da proposta, acompanhada dos documentos de habilitação exigidos neste Edital, ocorrerá por meio de chave de acesso e senha.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3. Os licitantes poderão deixar de apresentar os documentos de habilitação que constem do SICAF, assegurado aos demais licitantes o direito de acesso aos dados constantes dos sistemas.</w:t>
      </w:r>
    </w:p>
    <w:p w:rsidR="00FE7593" w:rsidRPr="00B522AC" w:rsidRDefault="00FE7593" w:rsidP="006A1C8C">
      <w:pPr>
        <w:keepNext/>
        <w:jc w:val="both"/>
      </w:pPr>
    </w:p>
    <w:p w:rsidR="00677794" w:rsidRPr="00B522AC" w:rsidRDefault="00FF0E59" w:rsidP="006A1C8C">
      <w:pPr>
        <w:keepNext/>
        <w:jc w:val="both"/>
        <w:rPr>
          <w:rFonts w:eastAsia="Arial"/>
        </w:rPr>
      </w:pPr>
      <w:r w:rsidRPr="00B522AC">
        <w:rPr>
          <w:rFonts w:eastAsia="Arial"/>
        </w:rPr>
        <w:t>6.</w:t>
      </w:r>
      <w:r w:rsidR="00677794" w:rsidRPr="00B522AC">
        <w:rPr>
          <w:rFonts w:eastAsia="Arial"/>
        </w:rPr>
        <w:t>4. As Microempresas e Empresas de Pequeno Porte deverão encaminhar a documentação de habilitação, ainda que haja alguma restrição de regularidade fiscal e trabalhista, nos termos do art. 43, § 1º da LC nº 123, de 2006.</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 xml:space="preserve">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6. Até a abertura da sessão pública, os licitantes poderão retirar ou substituir a proposta e os documentos de habilitação anteriormente inseridos no sistema;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7. Não será estabelecida, nessa etapa do certame, ordem de classificação entre as propostas apresentadas, o que somente ocorrerá após a realização dos procedimentos de negociação e julgamento da proposta.</w:t>
      </w:r>
    </w:p>
    <w:p w:rsidR="00FE7593" w:rsidRPr="00B522AC" w:rsidRDefault="00FE7593" w:rsidP="006A1C8C">
      <w:pPr>
        <w:keepNext/>
        <w:jc w:val="both"/>
      </w:pPr>
    </w:p>
    <w:p w:rsidR="00677794" w:rsidRPr="00B522AC" w:rsidRDefault="00FF0E59" w:rsidP="006A1C8C">
      <w:pPr>
        <w:keepNext/>
        <w:jc w:val="both"/>
      </w:pPr>
      <w:r w:rsidRPr="00B522AC">
        <w:t>6.</w:t>
      </w:r>
      <w:r w:rsidR="00677794" w:rsidRPr="00B522AC">
        <w:t>8. Os documentos que compõem a proposta e a habilitação do licitante melhor classificado somente serão disponibilizados para avaliação do pregoeiro e para acesso público após o encerramento do envio de lances.</w:t>
      </w:r>
    </w:p>
    <w:p w:rsidR="00677794" w:rsidRPr="00B522AC" w:rsidRDefault="00677794" w:rsidP="006A1C8C">
      <w:pPr>
        <w:keepNext/>
        <w:jc w:val="both"/>
        <w:rPr>
          <w:color w:val="FF0000"/>
        </w:rPr>
      </w:pPr>
    </w:p>
    <w:p w:rsidR="00677794" w:rsidRPr="00B522AC" w:rsidRDefault="00B10D82" w:rsidP="006A1C8C">
      <w:pPr>
        <w:pStyle w:val="Ttulo5"/>
        <w:shd w:val="clear" w:color="auto" w:fill="BFBFBF" w:themeFill="background1" w:themeFillShade="BF"/>
        <w:rPr>
          <w:b/>
          <w:sz w:val="20"/>
        </w:rPr>
      </w:pPr>
      <w:r w:rsidRPr="00B522AC">
        <w:rPr>
          <w:b/>
          <w:sz w:val="20"/>
        </w:rPr>
        <w:t>7</w:t>
      </w:r>
      <w:r w:rsidR="00677794" w:rsidRPr="00B522AC">
        <w:rPr>
          <w:b/>
          <w:sz w:val="20"/>
        </w:rPr>
        <w:t>. DO PREENCHIMENTO DA PROPOSTA</w:t>
      </w:r>
    </w:p>
    <w:p w:rsidR="003B270B" w:rsidRPr="00B522AC" w:rsidRDefault="003B270B" w:rsidP="006A1C8C">
      <w:pPr>
        <w:keepNext/>
        <w:jc w:val="both"/>
      </w:pPr>
    </w:p>
    <w:p w:rsidR="00B10D82" w:rsidRPr="00075541" w:rsidRDefault="00FF0E59" w:rsidP="006A1C8C">
      <w:pPr>
        <w:keepNext/>
        <w:jc w:val="both"/>
      </w:pPr>
      <w:r w:rsidRPr="00075541">
        <w:t>7.</w:t>
      </w:r>
      <w:r w:rsidR="003B270B" w:rsidRPr="00075541">
        <w:t xml:space="preserve">1. </w:t>
      </w:r>
      <w:r w:rsidR="00B10D82" w:rsidRPr="00075541">
        <w:t>O licitante deverá enviar sua proposta mediante o preenchimento, no sistema eletrônico, dos seguintes campos:</w:t>
      </w:r>
    </w:p>
    <w:p w:rsidR="00FE7593" w:rsidRPr="00075541" w:rsidRDefault="00FE7593" w:rsidP="006A1C8C">
      <w:pPr>
        <w:keepNext/>
        <w:jc w:val="both"/>
      </w:pPr>
    </w:p>
    <w:p w:rsidR="00075541" w:rsidRPr="00075541" w:rsidRDefault="00FF0E59" w:rsidP="006A1C8C">
      <w:pPr>
        <w:keepNext/>
        <w:ind w:firstLine="709"/>
        <w:jc w:val="both"/>
        <w:rPr>
          <w:color w:val="000000"/>
        </w:rPr>
      </w:pPr>
      <w:r w:rsidRPr="00075541">
        <w:t>7</w:t>
      </w:r>
      <w:r w:rsidR="00075541">
        <w:t>.1.1</w:t>
      </w:r>
      <w:r w:rsidR="00075541" w:rsidRPr="00075541">
        <w:rPr>
          <w:rFonts w:eastAsia="Arial"/>
          <w:i/>
          <w:color w:val="000000"/>
        </w:rPr>
        <w:t xml:space="preserve"> Valor unitário e total do item.</w:t>
      </w:r>
    </w:p>
    <w:p w:rsidR="00075541" w:rsidRPr="00075541" w:rsidRDefault="00075541" w:rsidP="006A1C8C">
      <w:pPr>
        <w:keepNext/>
        <w:jc w:val="both"/>
        <w:rPr>
          <w:color w:val="000000"/>
        </w:rPr>
      </w:pPr>
      <w:r w:rsidRPr="00075541">
        <w:rPr>
          <w:color w:val="000000"/>
        </w:rPr>
        <w:tab/>
      </w:r>
      <w:r>
        <w:rPr>
          <w:color w:val="000000"/>
        </w:rPr>
        <w:t>7</w:t>
      </w:r>
      <w:r w:rsidRPr="00075541">
        <w:rPr>
          <w:color w:val="000000"/>
        </w:rPr>
        <w:t>.1</w:t>
      </w:r>
      <w:r>
        <w:rPr>
          <w:color w:val="000000"/>
        </w:rPr>
        <w:t>.</w:t>
      </w:r>
      <w:r w:rsidR="00A41B8B">
        <w:rPr>
          <w:color w:val="000000"/>
        </w:rPr>
        <w:t xml:space="preserve">.2. </w:t>
      </w:r>
      <w:r w:rsidRPr="00075541">
        <w:rPr>
          <w:color w:val="000000"/>
        </w:rPr>
        <w:t xml:space="preserve">Marca; </w:t>
      </w:r>
    </w:p>
    <w:p w:rsidR="00075541" w:rsidRPr="00075541" w:rsidRDefault="00075541" w:rsidP="006A1C8C">
      <w:pPr>
        <w:keepNext/>
        <w:jc w:val="both"/>
        <w:rPr>
          <w:color w:val="000000"/>
        </w:rPr>
      </w:pPr>
      <w:r>
        <w:rPr>
          <w:color w:val="000000"/>
        </w:rPr>
        <w:tab/>
        <w:t>7</w:t>
      </w:r>
      <w:r w:rsidRPr="00075541">
        <w:rPr>
          <w:color w:val="000000"/>
        </w:rPr>
        <w:t>.1.3. Fabricante;</w:t>
      </w:r>
    </w:p>
    <w:p w:rsidR="00FE7593" w:rsidRPr="00075541" w:rsidRDefault="00075541" w:rsidP="006A1C8C">
      <w:pPr>
        <w:keepNext/>
        <w:ind w:firstLine="709"/>
        <w:jc w:val="both"/>
      </w:pPr>
      <w:r>
        <w:rPr>
          <w:color w:val="000000"/>
        </w:rPr>
        <w:t>7.</w:t>
      </w:r>
      <w:r w:rsidR="00A41B8B">
        <w:rPr>
          <w:color w:val="000000"/>
        </w:rPr>
        <w:t xml:space="preserve">1.4. </w:t>
      </w:r>
      <w:r w:rsidRPr="00075541">
        <w:rPr>
          <w:color w:val="000000"/>
        </w:rPr>
        <w:t xml:space="preserve">Descrição detalhada do objeto, contendo as informações similares à especificação do Termo de Referência: indicando, no que for aplicável, </w:t>
      </w:r>
      <w:r w:rsidRPr="00646C75">
        <w:rPr>
          <w:rFonts w:eastAsia="Arial"/>
          <w:b/>
          <w:bCs/>
          <w:color w:val="000000"/>
        </w:rPr>
        <w:t>o modelo, prazo de validade ou de garantia, número do registro ou inscrição do bem no órgão competente, quando for o caso;</w:t>
      </w:r>
    </w:p>
    <w:p w:rsidR="00075541" w:rsidRDefault="00075541" w:rsidP="006A1C8C">
      <w:pPr>
        <w:keepNext/>
        <w:jc w:val="both"/>
      </w:pPr>
    </w:p>
    <w:p w:rsidR="001E1086" w:rsidRPr="00B522AC" w:rsidRDefault="00FF0E59" w:rsidP="006A1C8C">
      <w:pPr>
        <w:keepNext/>
        <w:jc w:val="both"/>
      </w:pPr>
      <w:r w:rsidRPr="00B522AC">
        <w:t>7.</w:t>
      </w:r>
      <w:r w:rsidR="00094E63" w:rsidRPr="00B522AC">
        <w:t xml:space="preserve">2. </w:t>
      </w:r>
      <w:r w:rsidR="001E1086" w:rsidRPr="00B522AC">
        <w:t>Todas as especificações do objeto contidas na proposta vinculam a Contratada.</w:t>
      </w:r>
    </w:p>
    <w:p w:rsidR="00FE7593" w:rsidRPr="00B522AC" w:rsidRDefault="00FE7593" w:rsidP="006A1C8C">
      <w:pPr>
        <w:keepNext/>
        <w:jc w:val="both"/>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lastRenderedPageBreak/>
        <w:t>7.</w:t>
      </w:r>
      <w:r w:rsidR="00094E63" w:rsidRPr="00B522AC">
        <w:rPr>
          <w:rFonts w:ascii="Times New Roman" w:hAnsi="Times New Roman"/>
          <w:sz w:val="20"/>
        </w:rPr>
        <w:t xml:space="preserve">3. </w:t>
      </w:r>
      <w:r w:rsidR="001E1086" w:rsidRPr="00B522AC">
        <w:rPr>
          <w:rFonts w:ascii="Times New Roman" w:hAnsi="Times New Roman"/>
          <w:sz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3.1. </w:t>
      </w:r>
      <w:r w:rsidR="001E1086" w:rsidRPr="00B522AC">
        <w:rPr>
          <w:rFonts w:ascii="Times New Roman" w:hAnsi="Times New Roman"/>
          <w:sz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094E63" w:rsidRPr="00B522AC" w:rsidRDefault="00094E63" w:rsidP="006A1C8C">
      <w:pPr>
        <w:pStyle w:val="PargrafodaLista"/>
        <w:keepNext/>
        <w:spacing w:after="0" w:line="240" w:lineRule="auto"/>
        <w:ind w:left="0"/>
        <w:contextualSpacing/>
        <w:jc w:val="both"/>
        <w:rPr>
          <w:rFonts w:ascii="Times New Roman" w:hAnsi="Times New Roman"/>
          <w:color w:val="FF0000"/>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3.2. </w:t>
      </w:r>
      <w:r w:rsidR="001E1086" w:rsidRPr="00B522AC">
        <w:rPr>
          <w:rFonts w:ascii="Times New Roman" w:hAnsi="Times New Roman"/>
          <w:sz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4. </w:t>
      </w:r>
      <w:r w:rsidR="001E1086" w:rsidRPr="00B522AC">
        <w:rPr>
          <w:rFonts w:ascii="Times New Roman" w:hAnsi="Times New Roman"/>
          <w:sz w:val="20"/>
        </w:rPr>
        <w:t>A empresa é a única responsável pela cotação correta dos encargos tributários. Em caso de erro ou cotação incompatível com o regime tributário a que se submete, serão adotadas as orientações a seguir:</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4.1. Cotação</w:t>
      </w:r>
      <w:r w:rsidR="001E1086" w:rsidRPr="00B522AC">
        <w:rPr>
          <w:rFonts w:ascii="Times New Roman" w:hAnsi="Times New Roman"/>
          <w:sz w:val="20"/>
        </w:rPr>
        <w:t xml:space="preserve"> de percentual menor que o adequado: o percentual será mantido durante toda a execução contratual;</w:t>
      </w:r>
    </w:p>
    <w:p w:rsidR="00094E63" w:rsidRPr="00B522AC" w:rsidRDefault="00094E63" w:rsidP="006A1C8C">
      <w:pPr>
        <w:pStyle w:val="PargrafodaLista"/>
        <w:keepNext/>
        <w:spacing w:after="0" w:line="240" w:lineRule="auto"/>
        <w:ind w:left="0" w:firstLine="709"/>
        <w:contextualSpacing/>
        <w:jc w:val="both"/>
        <w:rPr>
          <w:rFonts w:ascii="Times New Roman" w:hAnsi="Times New Roman"/>
          <w:color w:val="FF0000"/>
          <w:sz w:val="20"/>
        </w:rPr>
      </w:pPr>
    </w:p>
    <w:p w:rsidR="00094E63"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4.2. Cotação</w:t>
      </w:r>
      <w:r w:rsidR="001E1086" w:rsidRPr="00B522AC">
        <w:rPr>
          <w:rFonts w:ascii="Times New Roman" w:hAnsi="Times New Roman"/>
          <w:sz w:val="20"/>
        </w:rPr>
        <w:t xml:space="preserve"> de percentual maior que o adequado: o excesso será suprimido, unilateralmente, da planilha e haverá glosa, quando do </w:t>
      </w:r>
      <w:r w:rsidR="00A4336C" w:rsidRPr="00B522AC">
        <w:rPr>
          <w:rFonts w:ascii="Times New Roman" w:hAnsi="Times New Roman"/>
          <w:sz w:val="20"/>
        </w:rPr>
        <w:t>pagamento, e</w:t>
      </w:r>
      <w:r w:rsidR="001E1086" w:rsidRPr="00B522AC">
        <w:rPr>
          <w:rFonts w:ascii="Times New Roman" w:hAnsi="Times New Roman"/>
          <w:sz w:val="20"/>
        </w:rPr>
        <w:t>/ou redução, quando da repactuação, para fins de total ressarcimento do débito.</w:t>
      </w:r>
    </w:p>
    <w:p w:rsidR="00094E63" w:rsidRPr="00B522AC" w:rsidRDefault="00094E63"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7.</w:t>
      </w:r>
      <w:r w:rsidR="00094E63" w:rsidRPr="00B522AC">
        <w:rPr>
          <w:rFonts w:ascii="Times New Roman" w:hAnsi="Times New Roman"/>
          <w:sz w:val="20"/>
        </w:rPr>
        <w:t xml:space="preserve">5. </w:t>
      </w:r>
      <w:r w:rsidR="001E1086" w:rsidRPr="00B522AC">
        <w:rPr>
          <w:rFonts w:ascii="Times New Roman" w:hAnsi="Times New Roman"/>
          <w:sz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AC3440" w:rsidRPr="00B522AC" w:rsidRDefault="00AC3440" w:rsidP="006A1C8C">
      <w:pPr>
        <w:pStyle w:val="PargrafodaLista"/>
        <w:keepNext/>
        <w:spacing w:after="0" w:line="240" w:lineRule="auto"/>
        <w:ind w:left="0"/>
        <w:contextualSpacing/>
        <w:jc w:val="both"/>
        <w:rPr>
          <w:rFonts w:ascii="Times New Roman" w:hAnsi="Times New Roman"/>
          <w:sz w:val="20"/>
        </w:rPr>
      </w:pPr>
    </w:p>
    <w:p w:rsidR="001E1086" w:rsidRPr="00B522AC" w:rsidRDefault="00FF0E59" w:rsidP="006A1C8C">
      <w:pPr>
        <w:keepNext/>
        <w:jc w:val="both"/>
      </w:pPr>
      <w:r w:rsidRPr="00B522AC">
        <w:t>7.</w:t>
      </w:r>
      <w:r w:rsidR="00094E63" w:rsidRPr="00B522AC">
        <w:t xml:space="preserve">6. </w:t>
      </w:r>
      <w:r w:rsidR="001E1086" w:rsidRPr="00B522AC">
        <w:t>Independentemente do percentual de tributo inserido na planilha, no pagamento dos serviços, serão retidos na fonte os percentuais estabelecidos na legislação vigente.</w:t>
      </w:r>
    </w:p>
    <w:p w:rsidR="00AC3440" w:rsidRPr="00B522AC" w:rsidRDefault="00AC3440" w:rsidP="006A1C8C">
      <w:pPr>
        <w:keepNext/>
        <w:jc w:val="both"/>
        <w:rPr>
          <w:color w:val="FF0000"/>
        </w:rPr>
      </w:pPr>
    </w:p>
    <w:p w:rsidR="001E1086" w:rsidRPr="00B522AC" w:rsidRDefault="00FF0E59" w:rsidP="006A1C8C">
      <w:pPr>
        <w:keepNext/>
        <w:jc w:val="both"/>
      </w:pPr>
      <w:r w:rsidRPr="00B522AC">
        <w:t>7.</w:t>
      </w:r>
      <w:r w:rsidR="00094E63" w:rsidRPr="00B522AC">
        <w:t xml:space="preserve">7. </w:t>
      </w:r>
      <w:r w:rsidR="001E1086" w:rsidRPr="00B522AC">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8. </w:t>
      </w:r>
      <w:r w:rsidR="001E1086" w:rsidRPr="00B522AC">
        <w:t>Os preços ofertados, tanto na proposta inicial, quanto na etapa de lances, serão de exclusiva responsabilidade do licitante, não lhe assistindo o direito de pleitear qualquer alteração, sob alegação de erro, omissão ou qualquer outro pretexto.</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9. </w:t>
      </w:r>
      <w:r w:rsidR="001E1086" w:rsidRPr="00B522AC">
        <w:t xml:space="preserve">O prazo de validade da proposta não será inferior a </w:t>
      </w:r>
      <w:r w:rsidR="00BB1667" w:rsidRPr="00B522AC">
        <w:t>60 (sessenta</w:t>
      </w:r>
      <w:r w:rsidR="001E1086" w:rsidRPr="00B522AC">
        <w:t>) dias</w:t>
      </w:r>
      <w:r w:rsidR="001E1086" w:rsidRPr="00B522AC">
        <w:rPr>
          <w:b/>
          <w:bCs/>
        </w:rPr>
        <w:t>,</w:t>
      </w:r>
      <w:r w:rsidR="001E1086" w:rsidRPr="00B522AC">
        <w:t xml:space="preserve"> a contar da data de sua apresentação.</w:t>
      </w:r>
    </w:p>
    <w:p w:rsidR="00AC3440" w:rsidRPr="00B522AC" w:rsidRDefault="00AC3440" w:rsidP="006A1C8C">
      <w:pPr>
        <w:keepNext/>
        <w:jc w:val="both"/>
      </w:pPr>
    </w:p>
    <w:p w:rsidR="00094E63" w:rsidRPr="00B522AC" w:rsidRDefault="00FF0E59" w:rsidP="006A1C8C">
      <w:pPr>
        <w:keepNext/>
        <w:jc w:val="both"/>
      </w:pPr>
      <w:r w:rsidRPr="00B522AC">
        <w:t>7.</w:t>
      </w:r>
      <w:r w:rsidR="00094E63" w:rsidRPr="00B522AC">
        <w:t xml:space="preserve">10. </w:t>
      </w:r>
      <w:r w:rsidR="001E1086" w:rsidRPr="00B522AC">
        <w:t>Os licitantes devem respeitar os preços máximos estabelecidos nas normas de regência de contratações públicas federais, quando participarem de licitações públicas;</w:t>
      </w:r>
    </w:p>
    <w:p w:rsidR="00AC3440" w:rsidRPr="00B522AC" w:rsidRDefault="00AC3440" w:rsidP="006A1C8C">
      <w:pPr>
        <w:keepNext/>
        <w:jc w:val="both"/>
      </w:pPr>
    </w:p>
    <w:p w:rsidR="001E1086" w:rsidRPr="00B522AC" w:rsidRDefault="00FF0E59" w:rsidP="006A1C8C">
      <w:pPr>
        <w:keepNext/>
        <w:jc w:val="both"/>
      </w:pPr>
      <w:r w:rsidRPr="00B522AC">
        <w:t>7.</w:t>
      </w:r>
      <w:r w:rsidR="00094E63" w:rsidRPr="00B522AC">
        <w:t xml:space="preserve">10.1. </w:t>
      </w:r>
      <w:r w:rsidR="001E1086" w:rsidRPr="00B522AC">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A4336C" w:rsidRPr="00B522AC">
        <w:t>sobre preço</w:t>
      </w:r>
      <w:r w:rsidR="001E1086" w:rsidRPr="00B522AC">
        <w:t xml:space="preserve"> na execução do contrato.</w:t>
      </w:r>
    </w:p>
    <w:p w:rsidR="00677794" w:rsidRPr="00B522AC" w:rsidRDefault="00677794" w:rsidP="006A1C8C">
      <w:pPr>
        <w:pStyle w:val="Corpodetexto"/>
        <w:keepNext/>
        <w:rPr>
          <w:sz w:val="20"/>
        </w:rPr>
      </w:pPr>
    </w:p>
    <w:p w:rsidR="00CA7DCD" w:rsidRPr="00B522AC" w:rsidRDefault="00BB1667" w:rsidP="006A1C8C">
      <w:pPr>
        <w:pStyle w:val="BodyText21"/>
        <w:keepNext/>
        <w:shd w:val="clear" w:color="auto" w:fill="BFBFBF" w:themeFill="background1" w:themeFillShade="BF"/>
        <w:tabs>
          <w:tab w:val="left" w:pos="0"/>
        </w:tabs>
        <w:snapToGrid/>
        <w:rPr>
          <w:b/>
          <w:sz w:val="20"/>
          <w:u w:val="single"/>
        </w:rPr>
      </w:pPr>
      <w:r w:rsidRPr="00B522AC">
        <w:rPr>
          <w:b/>
          <w:snapToGrid w:val="0"/>
          <w:sz w:val="20"/>
        </w:rPr>
        <w:t>8</w:t>
      </w:r>
      <w:r w:rsidR="00CA7DCD" w:rsidRPr="00B522AC">
        <w:rPr>
          <w:b/>
          <w:snapToGrid w:val="0"/>
          <w:sz w:val="20"/>
        </w:rPr>
        <w:t>.</w:t>
      </w:r>
      <w:r w:rsidRPr="00B522AC">
        <w:rPr>
          <w:b/>
          <w:sz w:val="20"/>
        </w:rPr>
        <w:t>DA ABERTURA DA SESSÃO, CLASSIFICAÇÃO DAS PROPOSTAS E FORMULAÇÃO DE LANCES</w:t>
      </w:r>
    </w:p>
    <w:p w:rsidR="00CA7DCD" w:rsidRPr="00B522AC" w:rsidRDefault="00CA7DCD" w:rsidP="006A1C8C">
      <w:pPr>
        <w:pStyle w:val="Corpodetexto2"/>
        <w:keepNext/>
        <w:jc w:val="both"/>
      </w:pPr>
    </w:p>
    <w:p w:rsidR="00BB1667"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sz w:val="20"/>
          <w:lang w:eastAsia="en-US"/>
        </w:rPr>
        <w:t>8.</w:t>
      </w:r>
      <w:r w:rsidR="00BB1667" w:rsidRPr="00B522AC">
        <w:rPr>
          <w:rFonts w:ascii="Times New Roman" w:hAnsi="Times New Roman"/>
          <w:sz w:val="20"/>
          <w:lang w:eastAsia="en-US"/>
        </w:rPr>
        <w:t>1. A abertura da presente licitação dar-se-á em sessão pública, por meio de sistema eletrônico, na data, horário e local indicados neste Edital.</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lang w:eastAsia="en-US"/>
        </w:rPr>
        <w:lastRenderedPageBreak/>
        <w:t>8.</w:t>
      </w:r>
      <w:r w:rsidR="00BB1667" w:rsidRPr="00B522AC">
        <w:rPr>
          <w:rFonts w:ascii="Times New Roman" w:hAnsi="Times New Roman"/>
          <w:sz w:val="20"/>
          <w:lang w:eastAsia="en-US"/>
        </w:rPr>
        <w:t xml:space="preserve">2. </w:t>
      </w:r>
      <w:r w:rsidR="00BB1667" w:rsidRPr="00B522AC">
        <w:rPr>
          <w:rFonts w:ascii="Times New Roman" w:hAnsi="Times New Roman"/>
          <w:sz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keepNext/>
        <w:contextualSpacing/>
        <w:jc w:val="both"/>
        <w:rPr>
          <w:lang w:eastAsia="en-US"/>
        </w:rPr>
      </w:pPr>
      <w:r w:rsidRPr="00B522AC">
        <w:rPr>
          <w:lang w:eastAsia="en-US"/>
        </w:rPr>
        <w:t>8.</w:t>
      </w:r>
      <w:r w:rsidR="00840571" w:rsidRPr="00B522AC">
        <w:rPr>
          <w:lang w:eastAsia="en-US"/>
        </w:rPr>
        <w:t xml:space="preserve">2.1. </w:t>
      </w:r>
      <w:r w:rsidR="00BB1667" w:rsidRPr="00B522AC">
        <w:rPr>
          <w:lang w:eastAsia="en-US"/>
        </w:rPr>
        <w:t xml:space="preserve">Também será desclassificada a proposta que </w:t>
      </w:r>
      <w:r w:rsidR="00BB1667" w:rsidRPr="00B522AC">
        <w:rPr>
          <w:b/>
          <w:bCs/>
          <w:lang w:eastAsia="en-US"/>
        </w:rPr>
        <w:t>identifique o licitante</w:t>
      </w:r>
      <w:r w:rsidR="00C06C9C">
        <w:rPr>
          <w:b/>
          <w:bCs/>
          <w:lang w:eastAsia="en-US"/>
        </w:rPr>
        <w:t>, durante o preenchimento/cadastramento de proposta em campo próprio do sistema</w:t>
      </w:r>
      <w:r w:rsidR="00BB1667" w:rsidRPr="00B522AC">
        <w:rPr>
          <w:b/>
          <w:bCs/>
          <w:lang w:eastAsia="en-US"/>
        </w:rPr>
        <w:t>.</w:t>
      </w:r>
    </w:p>
    <w:p w:rsidR="00BB1667" w:rsidRPr="00B522AC" w:rsidRDefault="00BB1667" w:rsidP="006A1C8C">
      <w:pPr>
        <w:pStyle w:val="PargrafodaLista"/>
        <w:keepNext/>
        <w:spacing w:after="0" w:line="240" w:lineRule="auto"/>
        <w:contextualSpacing/>
        <w:jc w:val="both"/>
        <w:rPr>
          <w:rFonts w:ascii="Times New Roman" w:hAnsi="Times New Roman"/>
          <w:sz w:val="20"/>
          <w:lang w:eastAsia="en-US"/>
        </w:rPr>
      </w:pPr>
    </w:p>
    <w:p w:rsidR="00BB1667" w:rsidRPr="00B522AC" w:rsidRDefault="006E58F7" w:rsidP="006A1C8C">
      <w:pPr>
        <w:keepNext/>
        <w:contextualSpacing/>
        <w:jc w:val="both"/>
        <w:rPr>
          <w:lang w:eastAsia="en-US"/>
        </w:rPr>
      </w:pPr>
      <w:r w:rsidRPr="00B522AC">
        <w:t>8.</w:t>
      </w:r>
      <w:r w:rsidR="00840571" w:rsidRPr="00B522AC">
        <w:t xml:space="preserve">2.2. </w:t>
      </w:r>
      <w:r w:rsidR="00BB1667" w:rsidRPr="00B522AC">
        <w:t>A desclassificação será sempre fundamentada e registrada no sistema, com acompanhamento em tempo real por todos os participantes.</w:t>
      </w:r>
    </w:p>
    <w:p w:rsidR="00BB1667" w:rsidRPr="00B522AC" w:rsidRDefault="00BB1667" w:rsidP="006A1C8C">
      <w:pPr>
        <w:keepNext/>
        <w:contextualSpacing/>
        <w:jc w:val="both"/>
        <w:rPr>
          <w:lang w:eastAsia="en-US"/>
        </w:rPr>
      </w:pPr>
    </w:p>
    <w:p w:rsidR="00BB1667" w:rsidRPr="00B522AC" w:rsidRDefault="006E58F7" w:rsidP="006A1C8C">
      <w:pPr>
        <w:keepNext/>
        <w:contextualSpacing/>
        <w:jc w:val="both"/>
        <w:rPr>
          <w:lang w:eastAsia="en-US"/>
        </w:rPr>
      </w:pPr>
      <w:r w:rsidRPr="00B522AC">
        <w:t>8.</w:t>
      </w:r>
      <w:r w:rsidR="00840571" w:rsidRPr="00B522AC">
        <w:t xml:space="preserve">2.3. </w:t>
      </w:r>
      <w:r w:rsidR="00BB1667" w:rsidRPr="00B522AC">
        <w:t>A não desclassificação da proposta não impede o seu julgamento definitivo em sentido contrário, levado a efeito na fase de aceitação.</w:t>
      </w:r>
    </w:p>
    <w:p w:rsidR="00BB1667" w:rsidRPr="00B522AC" w:rsidRDefault="00BB1667" w:rsidP="006A1C8C">
      <w:pPr>
        <w:pStyle w:val="PargrafodaLista"/>
        <w:keepNext/>
        <w:spacing w:after="0" w:line="240" w:lineRule="auto"/>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BB1667" w:rsidRPr="00B522AC">
        <w:rPr>
          <w:rFonts w:ascii="Times New Roman" w:hAnsi="Times New Roman"/>
          <w:sz w:val="20"/>
        </w:rPr>
        <w:t>3. O sistema ordenará automaticamente as propostas classificadas, sendo que somente estas participarão da fase de lances.</w:t>
      </w:r>
    </w:p>
    <w:p w:rsidR="00BB1667" w:rsidRPr="00B522AC" w:rsidRDefault="00BB1667"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sz w:val="20"/>
        </w:rPr>
        <w:t>8.</w:t>
      </w:r>
      <w:r w:rsidR="00BB1667" w:rsidRPr="00B522AC">
        <w:rPr>
          <w:rFonts w:ascii="Times New Roman" w:hAnsi="Times New Roman"/>
          <w:sz w:val="20"/>
        </w:rPr>
        <w:t>4. O sistema disponibilizará campo próprio para troca de mensagens entre o Pregoeiro e os licitantes.</w:t>
      </w:r>
    </w:p>
    <w:p w:rsidR="00BB1667" w:rsidRPr="00B522AC" w:rsidRDefault="00BB1667" w:rsidP="006A1C8C">
      <w:pPr>
        <w:pStyle w:val="PargrafodaLista"/>
        <w:keepNext/>
        <w:spacing w:after="0" w:line="240" w:lineRule="auto"/>
        <w:ind w:left="0"/>
        <w:contextualSpacing/>
        <w:jc w:val="both"/>
        <w:rPr>
          <w:rFonts w:ascii="Times New Roman" w:hAnsi="Times New Roman"/>
          <w:sz w:val="20"/>
        </w:rPr>
      </w:pPr>
    </w:p>
    <w:p w:rsidR="00BB1667"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BB1667" w:rsidRPr="00B522AC">
        <w:rPr>
          <w:rFonts w:ascii="Times New Roman" w:hAnsi="Times New Roman"/>
          <w:sz w:val="20"/>
        </w:rPr>
        <w:t xml:space="preserve">5. Iniciada a etapa competitiva, os licitantes deverão encaminhar lances exclusivamente por meio de sistema eletrônico, sendo imediatamente informados do seu recebimento e do valor consignado no registro. </w:t>
      </w:r>
    </w:p>
    <w:p w:rsidR="00AC3440" w:rsidRPr="00B522AC" w:rsidRDefault="00AC3440" w:rsidP="006A1C8C">
      <w:pPr>
        <w:pStyle w:val="PargrafodaLista"/>
        <w:keepNext/>
        <w:spacing w:after="0" w:line="240" w:lineRule="auto"/>
        <w:ind w:left="0"/>
        <w:contextualSpacing/>
        <w:jc w:val="both"/>
        <w:rPr>
          <w:rFonts w:ascii="Times New Roman" w:hAnsi="Times New Roman"/>
          <w:sz w:val="20"/>
          <w:lang w:eastAsia="en-US"/>
        </w:rPr>
      </w:pPr>
    </w:p>
    <w:p w:rsidR="00BB1667" w:rsidRPr="00B522AC" w:rsidRDefault="006E58F7" w:rsidP="006A1C8C">
      <w:pPr>
        <w:keepNext/>
        <w:contextualSpacing/>
        <w:jc w:val="both"/>
        <w:rPr>
          <w:b/>
          <w:iCs/>
        </w:rPr>
      </w:pPr>
      <w:r w:rsidRPr="00B522AC">
        <w:rPr>
          <w:iCs/>
        </w:rPr>
        <w:t>8.</w:t>
      </w:r>
      <w:r w:rsidR="00BB1667" w:rsidRPr="00B522AC">
        <w:rPr>
          <w:iCs/>
        </w:rPr>
        <w:t>5.1.</w:t>
      </w:r>
      <w:r w:rsidR="0038596F">
        <w:rPr>
          <w:iCs/>
        </w:rPr>
        <w:t xml:space="preserve"> </w:t>
      </w:r>
      <w:r w:rsidR="00C06C9C" w:rsidRPr="00B522AC">
        <w:rPr>
          <w:b/>
          <w:iCs/>
        </w:rPr>
        <w:t xml:space="preserve">O LANCE DEVERÁ SER OFERTADO PELO VALOR </w:t>
      </w:r>
      <w:r w:rsidR="00C06C9C">
        <w:rPr>
          <w:b/>
          <w:iCs/>
        </w:rPr>
        <w:t xml:space="preserve">TOTAL </w:t>
      </w:r>
      <w:r w:rsidR="00C06C9C" w:rsidRPr="00B522AC">
        <w:rPr>
          <w:b/>
          <w:iCs/>
        </w:rPr>
        <w:t>DO ITEM.</w:t>
      </w:r>
    </w:p>
    <w:p w:rsidR="00372D66" w:rsidRPr="00B522AC" w:rsidRDefault="00372D66" w:rsidP="006A1C8C">
      <w:pPr>
        <w:keepNext/>
        <w:contextualSpacing/>
        <w:jc w:val="both"/>
        <w:rPr>
          <w:iCs/>
          <w:color w:val="C00000"/>
        </w:rPr>
      </w:pPr>
    </w:p>
    <w:p w:rsidR="00372D66" w:rsidRPr="00B522AC" w:rsidRDefault="006E58F7" w:rsidP="006A1C8C">
      <w:pPr>
        <w:keepNext/>
        <w:contextualSpacing/>
        <w:jc w:val="both"/>
        <w:rPr>
          <w:lang w:eastAsia="en-US"/>
        </w:rPr>
      </w:pPr>
      <w:r w:rsidRPr="00B522AC">
        <w:t>8.</w:t>
      </w:r>
      <w:r w:rsidR="00372D66" w:rsidRPr="00B522AC">
        <w:t>6. Os licitantes poderão oferecer lances sucessivos, observando o horário fixado para abertura da sessão e as regras estabelecidas no Edital.</w:t>
      </w:r>
    </w:p>
    <w:p w:rsidR="00372D66" w:rsidRPr="00B522AC" w:rsidRDefault="00372D66" w:rsidP="006A1C8C">
      <w:pPr>
        <w:keepNext/>
        <w:contextualSpacing/>
        <w:jc w:val="both"/>
      </w:pPr>
    </w:p>
    <w:p w:rsidR="00372D66" w:rsidRPr="00B522AC" w:rsidRDefault="006E58F7" w:rsidP="006A1C8C">
      <w:pPr>
        <w:keepNext/>
        <w:contextualSpacing/>
        <w:jc w:val="both"/>
        <w:rPr>
          <w:lang w:eastAsia="en-US"/>
        </w:rPr>
      </w:pPr>
      <w:r w:rsidRPr="00B522AC">
        <w:t>8.</w:t>
      </w:r>
      <w:r w:rsidR="00372D66" w:rsidRPr="00B522AC">
        <w:t xml:space="preserve">7. O licitante somente poderá oferecer lance de valor inferior ou percentual de desconto superior ao último por ele ofertado e registrado pelo sistema. </w:t>
      </w:r>
    </w:p>
    <w:p w:rsidR="00372D66" w:rsidRPr="00B522AC" w:rsidRDefault="00372D66" w:rsidP="006A1C8C">
      <w:pPr>
        <w:keepNext/>
        <w:contextualSpacing/>
        <w:jc w:val="both"/>
        <w:rPr>
          <w:lang w:eastAsia="en-US"/>
        </w:rPr>
      </w:pPr>
    </w:p>
    <w:p w:rsidR="009403C2" w:rsidRPr="00B522AC" w:rsidRDefault="006E58F7" w:rsidP="006A1C8C">
      <w:pPr>
        <w:keepNext/>
        <w:jc w:val="both"/>
      </w:pPr>
      <w:r w:rsidRPr="00B522AC">
        <w:t>8.</w:t>
      </w:r>
      <w:r w:rsidR="009403C2" w:rsidRPr="00B522AC">
        <w:t xml:space="preserve">8. </w:t>
      </w:r>
      <w:r w:rsidR="000B38FB" w:rsidRPr="00B522AC">
        <w:t xml:space="preserve">O intervalo mínimo de diferença de valores entre os lances, que incidirá tanto em relação aos lances intermediários quanto em </w:t>
      </w:r>
      <w:r w:rsidR="008206B5" w:rsidRPr="00B522AC">
        <w:rPr>
          <w:color w:val="000000"/>
        </w:rPr>
        <w:t>relação ao lance que cobrir a melhor oferta</w:t>
      </w:r>
      <w:r w:rsidR="00112BE4" w:rsidRPr="00B522AC">
        <w:rPr>
          <w:color w:val="000000"/>
        </w:rPr>
        <w:t>,</w:t>
      </w:r>
      <w:r w:rsidR="000B38FB" w:rsidRPr="00B522AC">
        <w:t xml:space="preserve"> deverá ser </w:t>
      </w:r>
      <w:r w:rsidR="008206B5" w:rsidRPr="00B522AC">
        <w:t xml:space="preserve">conforme </w:t>
      </w:r>
      <w:r w:rsidR="000B38FB" w:rsidRPr="00B522AC">
        <w:t>a tabela no ANEXO I.</w:t>
      </w:r>
    </w:p>
    <w:p w:rsidR="009403C2" w:rsidRPr="00B522AC" w:rsidRDefault="009403C2" w:rsidP="006A1C8C">
      <w:pPr>
        <w:keepNext/>
        <w:contextualSpacing/>
        <w:jc w:val="both"/>
        <w:rPr>
          <w:lang w:eastAsia="en-US"/>
        </w:rPr>
      </w:pPr>
    </w:p>
    <w:p w:rsidR="009403C2" w:rsidRPr="00B522AC" w:rsidRDefault="006E58F7" w:rsidP="006A1C8C">
      <w:pPr>
        <w:keepNext/>
        <w:jc w:val="both"/>
        <w:rPr>
          <w:iCs/>
        </w:rPr>
      </w:pPr>
      <w:r w:rsidRPr="00B522AC">
        <w:rPr>
          <w:iCs/>
        </w:rPr>
        <w:t>8.</w:t>
      </w:r>
      <w:r w:rsidR="009403C2" w:rsidRPr="00B522AC">
        <w:rPr>
          <w:iCs/>
        </w:rPr>
        <w:t>0</w:t>
      </w:r>
      <w:r w:rsidR="008105B2">
        <w:rPr>
          <w:iCs/>
        </w:rPr>
        <w:t>9</w:t>
      </w:r>
      <w:r w:rsidR="009403C2" w:rsidRPr="00B522AC">
        <w:rPr>
          <w:iCs/>
        </w:rPr>
        <w:t>.</w:t>
      </w:r>
      <w:r w:rsidR="009403C2" w:rsidRPr="00B522AC">
        <w:rPr>
          <w:b/>
          <w:iCs/>
        </w:rPr>
        <w:t xml:space="preserve"> Será adotado</w:t>
      </w:r>
      <w:r w:rsidR="009403C2" w:rsidRPr="00B522AC">
        <w:rPr>
          <w:b/>
        </w:rPr>
        <w:t xml:space="preserve"> para o envio de lances no pregão eletrônico o modo de disputa “ABERTO”, em que os </w:t>
      </w:r>
      <w:r w:rsidR="009403C2" w:rsidRPr="00B522AC">
        <w:rPr>
          <w:b/>
          <w:iCs/>
        </w:rPr>
        <w:t>licitantes</w:t>
      </w:r>
      <w:r w:rsidR="009403C2" w:rsidRPr="00B522AC">
        <w:rPr>
          <w:b/>
        </w:rPr>
        <w:t xml:space="preserve"> apresentarão lances públicos e sucessivos, com prorrogações.</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10</w:t>
      </w:r>
      <w:r w:rsidR="009403C2" w:rsidRPr="00B522AC">
        <w:t xml:space="preserve">. A etapa de lances da sessão pública terá duração de </w:t>
      </w:r>
      <w:r w:rsidR="00CD719D" w:rsidRPr="00B522AC">
        <w:t>10 (</w:t>
      </w:r>
      <w:r w:rsidR="009403C2" w:rsidRPr="00B522AC">
        <w:t>dez</w:t>
      </w:r>
      <w:r w:rsidR="00CD719D" w:rsidRPr="00B522AC">
        <w:t>)</w:t>
      </w:r>
      <w:r w:rsidR="009403C2" w:rsidRPr="00B522AC">
        <w:t xml:space="preserve"> minutos e, após isso, será prorrogada automaticamente pelo sistema quando houver lance ofertado nos últimos dois minutos do período de duração da sessão pública.</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11</w:t>
      </w:r>
      <w:r w:rsidR="009403C2" w:rsidRPr="00B522AC">
        <w:t xml:space="preserve">. A prorrogação automática da etapa de lances, de que trata o item anterior, será de </w:t>
      </w:r>
      <w:r w:rsidR="00646B56" w:rsidRPr="00B522AC">
        <w:t>2 (</w:t>
      </w:r>
      <w:r w:rsidR="009403C2" w:rsidRPr="00B522AC">
        <w:t>dois</w:t>
      </w:r>
      <w:r w:rsidR="00646B56" w:rsidRPr="00B522AC">
        <w:t>)</w:t>
      </w:r>
      <w:r w:rsidR="009403C2" w:rsidRPr="00B522AC">
        <w:t xml:space="preserve"> minutos e ocorrerá sucessivamente sempre que houver lances enviados nesse período de prorrogação, inclusive no caso de lances intermediários.</w:t>
      </w:r>
    </w:p>
    <w:p w:rsidR="009403C2" w:rsidRPr="00B522AC" w:rsidRDefault="009403C2" w:rsidP="006A1C8C">
      <w:pPr>
        <w:keepNext/>
        <w:jc w:val="both"/>
      </w:pPr>
    </w:p>
    <w:p w:rsidR="009403C2" w:rsidRPr="00B522AC" w:rsidRDefault="006E58F7" w:rsidP="006A1C8C">
      <w:pPr>
        <w:keepNext/>
        <w:jc w:val="both"/>
        <w:rPr>
          <w:iCs/>
        </w:rPr>
      </w:pPr>
      <w:r w:rsidRPr="00B522AC">
        <w:t>8.</w:t>
      </w:r>
      <w:r w:rsidR="008105B2">
        <w:t>12</w:t>
      </w:r>
      <w:r w:rsidR="009403C2" w:rsidRPr="00B522AC">
        <w:t>. Não havendo novos lances na forma estabelecida nos itens anteriores, a sessão pública encerrar-se-á automaticamente.</w:t>
      </w:r>
    </w:p>
    <w:p w:rsidR="009403C2" w:rsidRPr="00B522AC" w:rsidRDefault="009403C2" w:rsidP="006A1C8C">
      <w:pPr>
        <w:keepNext/>
        <w:jc w:val="both"/>
      </w:pPr>
    </w:p>
    <w:p w:rsidR="009403C2" w:rsidRPr="00B522AC" w:rsidRDefault="006E58F7" w:rsidP="006A1C8C">
      <w:pPr>
        <w:keepNext/>
        <w:jc w:val="both"/>
      </w:pPr>
      <w:r w:rsidRPr="00B522AC">
        <w:t>8.</w:t>
      </w:r>
      <w:r w:rsidR="008105B2">
        <w:t>13</w:t>
      </w:r>
      <w:r w:rsidR="009403C2" w:rsidRPr="00B522AC">
        <w:t>. Encerrada a fase competitiva sem que haja a prorrogação automática pelo sistema, poderá o pregoeiro, assessorado pela equipe de apoio, justificadamente, admitir o reinício da sessão pública de lances, em prol da consecução do melhor preço.</w:t>
      </w:r>
    </w:p>
    <w:p w:rsidR="008105B2" w:rsidRDefault="008105B2" w:rsidP="006A1C8C">
      <w:pPr>
        <w:keepNext/>
        <w:jc w:val="both"/>
        <w:rPr>
          <w:color w:val="000000"/>
        </w:rPr>
      </w:pPr>
    </w:p>
    <w:p w:rsidR="00A67137" w:rsidRDefault="008105B2" w:rsidP="006A1C8C">
      <w:pPr>
        <w:keepNext/>
        <w:jc w:val="both"/>
        <w:rPr>
          <w:color w:val="000000"/>
        </w:rPr>
      </w:pPr>
      <w:r>
        <w:rPr>
          <w:color w:val="000000"/>
        </w:rPr>
        <w:t xml:space="preserve">8.14. </w:t>
      </w:r>
      <w:r w:rsidRPr="00E83E15">
        <w:rPr>
          <w:color w:val="000000"/>
        </w:rPr>
        <w:t>Não serão aceitos dois ou mais lances de mesmo valor, prevalecendo aquele que for recebido e registrado em primeiro lugar</w:t>
      </w:r>
      <w:r>
        <w:rPr>
          <w:color w:val="000000"/>
        </w:rPr>
        <w:t>.</w:t>
      </w:r>
    </w:p>
    <w:p w:rsidR="008105B2" w:rsidRPr="00B522AC" w:rsidRDefault="008105B2" w:rsidP="006A1C8C">
      <w:pPr>
        <w:keepNext/>
        <w:jc w:val="both"/>
        <w:rPr>
          <w:iCs/>
          <w:highlight w:val="yellow"/>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lang w:eastAsia="en-US"/>
        </w:rPr>
      </w:pPr>
      <w:r w:rsidRPr="00B522AC">
        <w:rPr>
          <w:rFonts w:ascii="Times New Roman" w:hAnsi="Times New Roman"/>
          <w:iCs/>
          <w:sz w:val="20"/>
        </w:rPr>
        <w:t>8.</w:t>
      </w:r>
      <w:r w:rsidR="000B38FB" w:rsidRPr="00B522AC">
        <w:rPr>
          <w:rFonts w:ascii="Times New Roman" w:hAnsi="Times New Roman"/>
          <w:iCs/>
          <w:sz w:val="20"/>
        </w:rPr>
        <w:t>15</w:t>
      </w:r>
      <w:r w:rsidR="003A4D8A" w:rsidRPr="00B522AC">
        <w:rPr>
          <w:rFonts w:ascii="Times New Roman" w:hAnsi="Times New Roman"/>
          <w:iCs/>
          <w:sz w:val="20"/>
        </w:rPr>
        <w:t>. Em caso de falha no sistema, os lances em desacordo com os subitens anteriores deverão ser desconsiderados pelo pregoeiro, devendo a ocorrência ser comunicada imediatamente à Secretaria de Gestão do Ministério do Planejamento, Desenvolvimento e Gestão;</w:t>
      </w:r>
    </w:p>
    <w:p w:rsidR="003A4D8A" w:rsidRPr="00B522AC" w:rsidRDefault="003A4D8A" w:rsidP="006A1C8C">
      <w:pPr>
        <w:pStyle w:val="PargrafodaLista"/>
        <w:keepNext/>
        <w:spacing w:after="0" w:line="240" w:lineRule="auto"/>
        <w:ind w:left="0" w:firstLine="709"/>
        <w:contextualSpacing/>
        <w:jc w:val="both"/>
        <w:rPr>
          <w:rFonts w:ascii="Times New Roman" w:hAnsi="Times New Roman"/>
          <w:iCs/>
          <w:sz w:val="20"/>
        </w:rPr>
      </w:pPr>
    </w:p>
    <w:p w:rsidR="003A4D8A" w:rsidRPr="00B522AC" w:rsidRDefault="006E58F7" w:rsidP="006A1C8C">
      <w:pPr>
        <w:pStyle w:val="PargrafodaLista"/>
        <w:keepNext/>
        <w:spacing w:after="0" w:line="240" w:lineRule="auto"/>
        <w:ind w:left="0"/>
        <w:contextualSpacing/>
        <w:jc w:val="both"/>
        <w:rPr>
          <w:rFonts w:ascii="Times New Roman" w:hAnsi="Times New Roman"/>
          <w:iCs/>
          <w:sz w:val="20"/>
        </w:rPr>
      </w:pPr>
      <w:r w:rsidRPr="00B522AC">
        <w:rPr>
          <w:rFonts w:ascii="Times New Roman" w:hAnsi="Times New Roman"/>
          <w:iCs/>
          <w:sz w:val="20"/>
        </w:rPr>
        <w:t>8.</w:t>
      </w:r>
      <w:r w:rsidR="000B38FB" w:rsidRPr="00B522AC">
        <w:rPr>
          <w:rFonts w:ascii="Times New Roman" w:hAnsi="Times New Roman"/>
          <w:iCs/>
          <w:sz w:val="20"/>
        </w:rPr>
        <w:t>15</w:t>
      </w:r>
      <w:r w:rsidR="003A4D8A" w:rsidRPr="00B522AC">
        <w:rPr>
          <w:rFonts w:ascii="Times New Roman" w:hAnsi="Times New Roman"/>
          <w:iCs/>
          <w:sz w:val="20"/>
        </w:rPr>
        <w:t>.1. Na hipótese do subitem anterior, a ocorrência será registrada em campo próprio do sistema.</w:t>
      </w:r>
    </w:p>
    <w:p w:rsidR="003A4D8A" w:rsidRPr="00B522AC" w:rsidRDefault="003A4D8A" w:rsidP="006A1C8C">
      <w:pPr>
        <w:pStyle w:val="PargrafodaLista"/>
        <w:keepNext/>
        <w:spacing w:after="0" w:line="240" w:lineRule="auto"/>
        <w:ind w:left="0" w:firstLine="709"/>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16</w:t>
      </w:r>
      <w:r w:rsidR="003A4D8A" w:rsidRPr="00B522AC">
        <w:rPr>
          <w:rFonts w:ascii="Times New Roman" w:hAnsi="Times New Roman"/>
          <w:sz w:val="20"/>
        </w:rPr>
        <w:t xml:space="preserve">. Não serão aceitos </w:t>
      </w:r>
      <w:r w:rsidR="00646B56" w:rsidRPr="00B522AC">
        <w:rPr>
          <w:rFonts w:ascii="Times New Roman" w:hAnsi="Times New Roman"/>
          <w:sz w:val="20"/>
        </w:rPr>
        <w:t>2 (</w:t>
      </w:r>
      <w:r w:rsidR="003A4D8A" w:rsidRPr="00B522AC">
        <w:rPr>
          <w:rFonts w:ascii="Times New Roman" w:hAnsi="Times New Roman"/>
          <w:sz w:val="20"/>
        </w:rPr>
        <w:t>dois</w:t>
      </w:r>
      <w:r w:rsidR="00646B56" w:rsidRPr="00B522AC">
        <w:rPr>
          <w:rFonts w:ascii="Times New Roman" w:hAnsi="Times New Roman"/>
          <w:sz w:val="20"/>
        </w:rPr>
        <w:t>)</w:t>
      </w:r>
      <w:r w:rsidR="003A4D8A" w:rsidRPr="00B522AC">
        <w:rPr>
          <w:rFonts w:ascii="Times New Roman" w:hAnsi="Times New Roman"/>
          <w:sz w:val="20"/>
        </w:rPr>
        <w:t xml:space="preserve"> ou mais lances de mesmo valor, prevalecendo aquele que for recebido e registrado em primeiro lugar. </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17</w:t>
      </w:r>
      <w:r w:rsidR="003A4D8A" w:rsidRPr="00B522AC">
        <w:rPr>
          <w:rFonts w:ascii="Times New Roman" w:hAnsi="Times New Roman"/>
          <w:sz w:val="20"/>
        </w:rPr>
        <w:t xml:space="preserve">. Durante o transcurso da sessão pública, os licitantes serão informados, em tempo real, do valor do menor lance registrado, vedada a identificação do licitante. </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18</w:t>
      </w:r>
      <w:r w:rsidR="003A4D8A" w:rsidRPr="00B522AC">
        <w:rPr>
          <w:rFonts w:ascii="Times New Roman" w:hAnsi="Times New Roman"/>
          <w:sz w:val="20"/>
        </w:rPr>
        <w:t>. No caso de desconexão com o Pregoeiro, no decorrer da etapa competitiva do Pregão, o sistema eletrônico poderá permanecer acessível aos licitantes para a recepção dos lances.</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color w:val="C00000"/>
          <w:sz w:val="20"/>
          <w:lang w:eastAsia="en-US"/>
        </w:rPr>
      </w:pPr>
      <w:r w:rsidRPr="00B522AC">
        <w:rPr>
          <w:rFonts w:ascii="Times New Roman" w:hAnsi="Times New Roman"/>
          <w:sz w:val="20"/>
        </w:rPr>
        <w:t>8.</w:t>
      </w:r>
      <w:r w:rsidR="000B38FB" w:rsidRPr="00B522AC">
        <w:rPr>
          <w:rFonts w:ascii="Times New Roman" w:hAnsi="Times New Roman"/>
          <w:sz w:val="20"/>
        </w:rPr>
        <w:t>19</w:t>
      </w:r>
      <w:r w:rsidR="003A4D8A" w:rsidRPr="00B522AC">
        <w:rPr>
          <w:rFonts w:ascii="Times New Roman" w:hAnsi="Times New Roman"/>
          <w:sz w:val="20"/>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A4D8A" w:rsidRPr="00B522AC" w:rsidRDefault="003A4D8A" w:rsidP="006A1C8C">
      <w:pPr>
        <w:pStyle w:val="PargrafodaLista"/>
        <w:keepNext/>
        <w:spacing w:after="0" w:line="240" w:lineRule="auto"/>
        <w:ind w:left="0"/>
        <w:contextualSpacing/>
        <w:jc w:val="both"/>
        <w:rPr>
          <w:rFonts w:ascii="Times New Roman" w:hAnsi="Times New Roman"/>
          <w:color w:val="C00000"/>
          <w:sz w:val="20"/>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20</w:t>
      </w:r>
      <w:r w:rsidR="003A4D8A" w:rsidRPr="00B522AC">
        <w:rPr>
          <w:rFonts w:ascii="Times New Roman" w:hAnsi="Times New Roman"/>
          <w:sz w:val="20"/>
        </w:rPr>
        <w:t xml:space="preserve">. O critério de julgamento adotado será o </w:t>
      </w:r>
      <w:r w:rsidR="003A4D8A" w:rsidRPr="00B522AC">
        <w:rPr>
          <w:rFonts w:ascii="Times New Roman" w:hAnsi="Times New Roman"/>
          <w:b/>
          <w:sz w:val="20"/>
        </w:rPr>
        <w:t>menor preço</w:t>
      </w:r>
      <w:r w:rsidR="008105B2">
        <w:rPr>
          <w:rFonts w:ascii="Times New Roman" w:hAnsi="Times New Roman"/>
          <w:b/>
          <w:sz w:val="20"/>
        </w:rPr>
        <w:t xml:space="preserve"> por item</w:t>
      </w:r>
      <w:r w:rsidR="00C06C9C">
        <w:rPr>
          <w:rFonts w:ascii="Times New Roman" w:hAnsi="Times New Roman"/>
          <w:b/>
          <w:sz w:val="20"/>
        </w:rPr>
        <w:t xml:space="preserve"> (Valor Total)</w:t>
      </w:r>
      <w:r w:rsidR="003A4D8A" w:rsidRPr="00B522AC">
        <w:rPr>
          <w:rFonts w:ascii="Times New Roman" w:hAnsi="Times New Roman"/>
          <w:sz w:val="20"/>
        </w:rPr>
        <w:t>, conforme definido neste Edital e seus anexos.</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keepNext/>
        <w:contextualSpacing/>
        <w:jc w:val="both"/>
        <w:rPr>
          <w:lang w:eastAsia="en-US"/>
        </w:rPr>
      </w:pPr>
      <w:r w:rsidRPr="00B522AC">
        <w:rPr>
          <w:lang w:eastAsia="en-US"/>
        </w:rPr>
        <w:t>8.</w:t>
      </w:r>
      <w:r w:rsidR="000B38FB" w:rsidRPr="00B522AC">
        <w:rPr>
          <w:lang w:eastAsia="en-US"/>
        </w:rPr>
        <w:t>21</w:t>
      </w:r>
      <w:r w:rsidR="00840571" w:rsidRPr="00B522AC">
        <w:rPr>
          <w:lang w:eastAsia="en-US"/>
        </w:rPr>
        <w:t xml:space="preserve">. </w:t>
      </w:r>
      <w:r w:rsidR="003A4D8A" w:rsidRPr="00B522AC">
        <w:rPr>
          <w:lang w:eastAsia="en-US"/>
        </w:rPr>
        <w:t>Caso o licitante não apresente lances, concorrerá com o valor de sua proposta.</w:t>
      </w:r>
    </w:p>
    <w:p w:rsidR="003A4D8A" w:rsidRPr="00B522AC" w:rsidRDefault="003A4D8A" w:rsidP="006A1C8C">
      <w:pPr>
        <w:pStyle w:val="PargrafodaLista"/>
        <w:keepNext/>
        <w:spacing w:after="0" w:line="240" w:lineRule="auto"/>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eastAsia="Zurich BT" w:hAnsi="Times New Roman"/>
          <w:sz w:val="20"/>
        </w:rPr>
      </w:pPr>
      <w:r w:rsidRPr="00B522AC">
        <w:rPr>
          <w:rFonts w:ascii="Times New Roman" w:hAnsi="Times New Roman"/>
          <w:sz w:val="20"/>
          <w:lang w:eastAsia="en-US"/>
        </w:rPr>
        <w:t>8.</w:t>
      </w:r>
      <w:r w:rsidR="000B38FB" w:rsidRPr="00B522AC">
        <w:rPr>
          <w:rFonts w:ascii="Times New Roman" w:hAnsi="Times New Roman"/>
          <w:sz w:val="20"/>
          <w:lang w:eastAsia="en-US"/>
        </w:rPr>
        <w:t>22</w:t>
      </w:r>
      <w:r w:rsidR="003A4D8A" w:rsidRPr="00B522AC">
        <w:rPr>
          <w:rFonts w:ascii="Times New Roman" w:hAnsi="Times New Roman"/>
          <w:sz w:val="20"/>
          <w:lang w:eastAsia="en-US"/>
        </w:rPr>
        <w:t>. Em relação a itens não exclusivos para participação de microempresas e empresas de pequeno porte, uma vez encerrada a etapa de lances</w:t>
      </w:r>
      <w:r w:rsidR="003A4D8A" w:rsidRPr="00B522AC">
        <w:rPr>
          <w:rFonts w:ascii="Times New Roman" w:eastAsia="Zurich BT" w:hAnsi="Times New Roman"/>
          <w:sz w:val="20"/>
        </w:rPr>
        <w:t>, será efetivada a verificação automática, junto à Receita Federal, do porte da entidade empresarial. O sistema identificará em coluna própria as</w:t>
      </w:r>
      <w:r w:rsidR="00D52BC3">
        <w:rPr>
          <w:rFonts w:ascii="Times New Roman" w:eastAsia="Zurich BT" w:hAnsi="Times New Roman"/>
          <w:sz w:val="20"/>
        </w:rPr>
        <w:t xml:space="preserve"> </w:t>
      </w:r>
      <w:r w:rsidR="003A4D8A" w:rsidRPr="00B522AC">
        <w:rPr>
          <w:rFonts w:ascii="Times New Roman" w:eastAsia="Zurich BT" w:hAnsi="Times New Roman"/>
          <w:sz w:val="20"/>
        </w:rPr>
        <w:t>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rsidR="003A4D8A" w:rsidRPr="00B522AC" w:rsidRDefault="003A4D8A"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23</w:t>
      </w:r>
      <w:r w:rsidR="00460D19" w:rsidRPr="00B522AC">
        <w:rPr>
          <w:rFonts w:ascii="Times New Roman" w:hAnsi="Times New Roman"/>
          <w:sz w:val="20"/>
        </w:rPr>
        <w:t xml:space="preserve">. </w:t>
      </w:r>
      <w:r w:rsidR="003A4D8A" w:rsidRPr="00B522AC">
        <w:rPr>
          <w:rFonts w:ascii="Times New Roman" w:hAnsi="Times New Roman"/>
          <w:sz w:val="20"/>
        </w:rPr>
        <w:t xml:space="preserve">Nessas condições, as propostas de </w:t>
      </w:r>
      <w:r w:rsidR="003A4D8A" w:rsidRPr="00B522AC">
        <w:rPr>
          <w:rFonts w:ascii="Times New Roman" w:eastAsia="Zurich BT" w:hAnsi="Times New Roman"/>
          <w:sz w:val="20"/>
        </w:rPr>
        <w:t xml:space="preserve">microempresas e empresas de pequeno porte </w:t>
      </w:r>
      <w:r w:rsidR="003A4D8A" w:rsidRPr="00B522AC">
        <w:rPr>
          <w:rFonts w:ascii="Times New Roman" w:hAnsi="Times New Roman"/>
          <w:sz w:val="20"/>
        </w:rPr>
        <w:t>que se encontrarem na faixa de até 5% (cinco por cento) acima da</w:t>
      </w:r>
      <w:r w:rsidR="00D52BC3">
        <w:rPr>
          <w:rFonts w:ascii="Times New Roman" w:hAnsi="Times New Roman"/>
          <w:sz w:val="20"/>
        </w:rPr>
        <w:t xml:space="preserve"> </w:t>
      </w:r>
      <w:r w:rsidR="003A4D8A" w:rsidRPr="00B522AC">
        <w:rPr>
          <w:rFonts w:ascii="Times New Roman" w:hAnsi="Times New Roman"/>
          <w:sz w:val="20"/>
        </w:rPr>
        <w:t>melhor proposta</w:t>
      </w:r>
      <w:r w:rsidR="00646C75">
        <w:rPr>
          <w:rFonts w:ascii="Times New Roman" w:hAnsi="Times New Roman"/>
          <w:sz w:val="20"/>
        </w:rPr>
        <w:t>,</w:t>
      </w:r>
      <w:r w:rsidR="00D52BC3">
        <w:rPr>
          <w:rFonts w:ascii="Times New Roman" w:hAnsi="Times New Roman"/>
          <w:sz w:val="20"/>
        </w:rPr>
        <w:t xml:space="preserve"> </w:t>
      </w:r>
      <w:r w:rsidR="00C06C9C" w:rsidRPr="00B522AC">
        <w:rPr>
          <w:rFonts w:ascii="Times New Roman" w:hAnsi="Times New Roman"/>
          <w:sz w:val="20"/>
        </w:rPr>
        <w:t>ou</w:t>
      </w:r>
      <w:r w:rsidR="00D52BC3">
        <w:rPr>
          <w:rFonts w:ascii="Times New Roman" w:hAnsi="Times New Roman"/>
          <w:sz w:val="20"/>
        </w:rPr>
        <w:t xml:space="preserve"> </w:t>
      </w:r>
      <w:r w:rsidR="0077661D">
        <w:rPr>
          <w:rFonts w:ascii="Times New Roman" w:hAnsi="Times New Roman"/>
          <w:sz w:val="20"/>
        </w:rPr>
        <w:t xml:space="preserve">melhores </w:t>
      </w:r>
      <w:r w:rsidR="003A4D8A" w:rsidRPr="00B522AC">
        <w:rPr>
          <w:rFonts w:ascii="Times New Roman" w:hAnsi="Times New Roman"/>
          <w:sz w:val="20"/>
        </w:rPr>
        <w:t>lance</w:t>
      </w:r>
      <w:r w:rsidR="00C06C9C">
        <w:rPr>
          <w:rFonts w:ascii="Times New Roman" w:hAnsi="Times New Roman"/>
          <w:sz w:val="20"/>
        </w:rPr>
        <w:t>s</w:t>
      </w:r>
      <w:r w:rsidR="003A4D8A" w:rsidRPr="00B522AC">
        <w:rPr>
          <w:rFonts w:ascii="Times New Roman" w:hAnsi="Times New Roman"/>
          <w:sz w:val="20"/>
        </w:rPr>
        <w:t xml:space="preserve"> serão consideradas empatadas com a primeira colocada.</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24</w:t>
      </w:r>
      <w:r w:rsidR="00460D19" w:rsidRPr="00B522AC">
        <w:rPr>
          <w:rFonts w:ascii="Times New Roman" w:hAnsi="Times New Roman"/>
          <w:sz w:val="20"/>
        </w:rPr>
        <w:t xml:space="preserve">. </w:t>
      </w:r>
      <w:r w:rsidR="003A4D8A" w:rsidRPr="00B522AC">
        <w:rPr>
          <w:rFonts w:ascii="Times New Roman" w:hAnsi="Times New Roman"/>
          <w:sz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25</w:t>
      </w:r>
      <w:r w:rsidR="00460D19" w:rsidRPr="00B522AC">
        <w:rPr>
          <w:rFonts w:ascii="Times New Roman" w:hAnsi="Times New Roman"/>
          <w:sz w:val="20"/>
        </w:rPr>
        <w:t xml:space="preserve">. </w:t>
      </w:r>
      <w:r w:rsidR="003A4D8A" w:rsidRPr="00B522AC">
        <w:rPr>
          <w:rFonts w:ascii="Times New Roman" w:hAnsi="Times New Roman"/>
          <w:sz w:val="20"/>
        </w:rPr>
        <w:t xml:space="preserve">Caso a </w:t>
      </w:r>
      <w:r w:rsidR="003A4D8A" w:rsidRPr="00B522AC">
        <w:rPr>
          <w:rFonts w:ascii="Times New Roman" w:eastAsia="Zurich BT" w:hAnsi="Times New Roman"/>
          <w:sz w:val="20"/>
        </w:rPr>
        <w:t>microempresa</w:t>
      </w:r>
      <w:r w:rsidR="00D52BC3">
        <w:rPr>
          <w:rFonts w:ascii="Times New Roman" w:eastAsia="Zurich BT" w:hAnsi="Times New Roman"/>
          <w:sz w:val="20"/>
        </w:rPr>
        <w:t xml:space="preserve"> </w:t>
      </w:r>
      <w:r w:rsidR="003A4D8A" w:rsidRPr="00B522AC">
        <w:rPr>
          <w:rFonts w:ascii="Times New Roman" w:eastAsia="Zurich BT" w:hAnsi="Times New Roman"/>
          <w:sz w:val="20"/>
        </w:rPr>
        <w:t>ou a empresa de pequeno porte</w:t>
      </w:r>
      <w:r w:rsidR="003A4D8A" w:rsidRPr="00B522AC">
        <w:rPr>
          <w:rFonts w:ascii="Times New Roman" w:hAnsi="Times New Roman"/>
          <w:sz w:val="20"/>
        </w:rPr>
        <w:t xml:space="preserve"> melhor classificada desista ou não se manifeste no prazo estabelecido, serão convocadas as demais licitantes </w:t>
      </w:r>
      <w:r w:rsidR="003A4D8A" w:rsidRPr="00B522AC">
        <w:rPr>
          <w:rFonts w:ascii="Times New Roman" w:eastAsia="Zurich BT" w:hAnsi="Times New Roman"/>
          <w:sz w:val="20"/>
        </w:rPr>
        <w:t>microempresa e empresa de pequeno porte</w:t>
      </w:r>
      <w:r w:rsidR="003A4D8A" w:rsidRPr="00B522AC">
        <w:rPr>
          <w:rFonts w:ascii="Times New Roman" w:hAnsi="Times New Roman"/>
          <w:sz w:val="20"/>
        </w:rPr>
        <w:t xml:space="preserve"> que se encontrem naquele intervalo de 5% (cinco por cento), na ordem de classificação, para o exercício do mesmo direito, no prazo estabelecido no subitem anterior.</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26</w:t>
      </w:r>
      <w:r w:rsidR="00460D19" w:rsidRPr="00B522AC">
        <w:rPr>
          <w:rFonts w:ascii="Times New Roman" w:hAnsi="Times New Roman"/>
          <w:sz w:val="20"/>
        </w:rPr>
        <w:t xml:space="preserve">. </w:t>
      </w:r>
      <w:r w:rsidR="003A4D8A" w:rsidRPr="00B522AC">
        <w:rPr>
          <w:rFonts w:ascii="Times New Roman" w:hAnsi="Times New Roman"/>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491D1D"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491D1D" w:rsidRPr="00B522AC">
        <w:rPr>
          <w:rFonts w:ascii="Times New Roman" w:hAnsi="Times New Roman"/>
          <w:sz w:val="20"/>
        </w:rPr>
        <w:t>2</w:t>
      </w:r>
      <w:r w:rsidR="000B38FB" w:rsidRPr="00B522AC">
        <w:rPr>
          <w:rFonts w:ascii="Times New Roman" w:hAnsi="Times New Roman"/>
          <w:sz w:val="20"/>
        </w:rPr>
        <w:t>7</w:t>
      </w:r>
      <w:r w:rsidR="00491D1D" w:rsidRPr="00B522AC">
        <w:rPr>
          <w:rFonts w:ascii="Times New Roman" w:hAnsi="Times New Roman"/>
          <w:sz w:val="20"/>
        </w:rPr>
        <w:t xml:space="preserve">. </w:t>
      </w:r>
      <w:r w:rsidR="00491D1D" w:rsidRPr="00B522AC">
        <w:rPr>
          <w:rFonts w:ascii="Times New Roman" w:hAnsi="Times New Roman"/>
          <w:color w:val="000000"/>
          <w:sz w:val="20"/>
        </w:rPr>
        <w:t>Após a etapa de envio de lances, haverá a aplicação dos critérios de desempate previstos nos </w:t>
      </w:r>
      <w:r w:rsidR="00491D1D" w:rsidRPr="00B522AC">
        <w:rPr>
          <w:rFonts w:ascii="Times New Roman" w:hAnsi="Times New Roman"/>
          <w:sz w:val="20"/>
        </w:rPr>
        <w:t>art. 44</w:t>
      </w:r>
      <w:r w:rsidR="00491D1D" w:rsidRPr="00B522AC">
        <w:rPr>
          <w:rFonts w:ascii="Times New Roman" w:hAnsi="Times New Roman"/>
          <w:color w:val="000000"/>
          <w:sz w:val="20"/>
        </w:rPr>
        <w:t> e </w:t>
      </w:r>
      <w:r w:rsidR="00491D1D" w:rsidRPr="00B522AC">
        <w:rPr>
          <w:rFonts w:ascii="Times New Roman" w:hAnsi="Times New Roman"/>
          <w:sz w:val="20"/>
        </w:rPr>
        <w:t>art. 45 da Lei Complementar nº 123, de 14 de dezembro de 2006</w:t>
      </w:r>
      <w:r w:rsidR="00491D1D" w:rsidRPr="00B522AC">
        <w:rPr>
          <w:rFonts w:ascii="Times New Roman" w:hAnsi="Times New Roman"/>
          <w:color w:val="000000"/>
          <w:sz w:val="20"/>
        </w:rPr>
        <w:t>, seguido da aplicação do critério estabelecido no </w:t>
      </w:r>
      <w:r w:rsidR="00491D1D" w:rsidRPr="00B522AC">
        <w:rPr>
          <w:rFonts w:ascii="Times New Roman" w:hAnsi="Times New Roman"/>
          <w:sz w:val="20"/>
        </w:rPr>
        <w:t>§ 2º do art. 3º da Lei nº 8.666, de 1993</w:t>
      </w:r>
      <w:r w:rsidR="00491D1D" w:rsidRPr="00B522AC">
        <w:rPr>
          <w:rFonts w:ascii="Times New Roman" w:hAnsi="Times New Roman"/>
          <w:color w:val="000000"/>
          <w:sz w:val="20"/>
        </w:rPr>
        <w:t>, se não houver licitante que atenda à primeira hipótese</w:t>
      </w:r>
      <w:r w:rsidR="00646C75">
        <w:rPr>
          <w:rFonts w:ascii="Times New Roman" w:hAnsi="Times New Roman"/>
          <w:color w:val="000000"/>
          <w:sz w:val="20"/>
        </w:rPr>
        <w:t>.</w:t>
      </w:r>
    </w:p>
    <w:p w:rsidR="00491D1D" w:rsidRPr="00B522AC" w:rsidRDefault="00491D1D" w:rsidP="006A1C8C">
      <w:pPr>
        <w:pStyle w:val="PargrafodaLista"/>
        <w:keepNext/>
        <w:spacing w:after="0" w:line="240" w:lineRule="auto"/>
        <w:ind w:left="0" w:firstLine="709"/>
        <w:contextualSpacing/>
        <w:jc w:val="both"/>
        <w:rPr>
          <w:rFonts w:ascii="Times New Roman" w:hAnsi="Times New Roman"/>
          <w:sz w:val="20"/>
          <w:lang w:eastAsia="en-US"/>
        </w:rPr>
      </w:pPr>
    </w:p>
    <w:p w:rsidR="00491D1D" w:rsidRPr="00B522AC" w:rsidRDefault="006E58F7" w:rsidP="006A1C8C">
      <w:pPr>
        <w:keepNext/>
        <w:contextualSpacing/>
        <w:jc w:val="both"/>
      </w:pPr>
      <w:r w:rsidRPr="00B522AC">
        <w:t>8.</w:t>
      </w:r>
      <w:r w:rsidR="00491D1D" w:rsidRPr="00B522AC">
        <w:t>2</w:t>
      </w:r>
      <w:r w:rsidR="000B38FB" w:rsidRPr="00B522AC">
        <w:t>7</w:t>
      </w:r>
      <w:r w:rsidR="00491D1D" w:rsidRPr="00B522AC">
        <w:t xml:space="preserve">.1 </w:t>
      </w:r>
      <w:r w:rsidR="00491D1D" w:rsidRPr="00B522AC">
        <w:rPr>
          <w:color w:val="000000"/>
        </w:rPr>
        <w:t>Os critérios de desempate serão aplicados nos termos do item anterior, caso não haja envio de lances após o início da fase competitiva</w:t>
      </w:r>
      <w:r w:rsidR="00491D1D" w:rsidRPr="00B522AC">
        <w:t xml:space="preserve">; </w:t>
      </w:r>
    </w:p>
    <w:p w:rsidR="00491D1D" w:rsidRPr="00B522AC" w:rsidRDefault="00491D1D" w:rsidP="006A1C8C">
      <w:pPr>
        <w:keepNext/>
        <w:ind w:left="709" w:firstLine="709"/>
        <w:contextualSpacing/>
        <w:jc w:val="both"/>
      </w:pPr>
    </w:p>
    <w:p w:rsidR="00491D1D" w:rsidRPr="00B522AC" w:rsidRDefault="006E58F7" w:rsidP="006A1C8C">
      <w:pPr>
        <w:keepNext/>
        <w:contextualSpacing/>
        <w:jc w:val="both"/>
      </w:pPr>
      <w:r w:rsidRPr="00B522AC">
        <w:t>8.</w:t>
      </w:r>
      <w:r w:rsidR="00491D1D" w:rsidRPr="00B522AC">
        <w:t>2</w:t>
      </w:r>
      <w:r w:rsidR="000B38FB" w:rsidRPr="00B522AC">
        <w:t>7</w:t>
      </w:r>
      <w:r w:rsidR="00491D1D" w:rsidRPr="00B522AC">
        <w:t xml:space="preserve">.2 Persistindo </w:t>
      </w:r>
      <w:r w:rsidR="00491D1D" w:rsidRPr="00B522AC">
        <w:rPr>
          <w:rFonts w:eastAsia="Arial"/>
        </w:rPr>
        <w:t xml:space="preserve">o empate, a proposta vencedora será sorteada pelo sistema eletrônico dentre as propostas empatadas. </w:t>
      </w:r>
    </w:p>
    <w:p w:rsidR="00460D19" w:rsidRPr="00B522AC" w:rsidRDefault="00460D19"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28</w:t>
      </w:r>
      <w:r w:rsidR="00460D19" w:rsidRPr="00B522AC">
        <w:rPr>
          <w:rFonts w:ascii="Times New Roman" w:hAnsi="Times New Roman"/>
          <w:sz w:val="20"/>
        </w:rPr>
        <w:t xml:space="preserve">. </w:t>
      </w:r>
      <w:r w:rsidR="003A4D8A" w:rsidRPr="00B522AC">
        <w:rPr>
          <w:rFonts w:ascii="Times New Roman" w:hAnsi="Times New Roman"/>
          <w:sz w:val="20"/>
        </w:rPr>
        <w:t xml:space="preserve">Encerrada a etapa de envio de lances da sessão pública, o pregoeiro </w:t>
      </w:r>
      <w:r w:rsidR="00A67137" w:rsidRPr="00B522AC">
        <w:rPr>
          <w:rFonts w:ascii="Times New Roman" w:hAnsi="Times New Roman"/>
          <w:b/>
          <w:sz w:val="20"/>
        </w:rPr>
        <w:t>deverá</w:t>
      </w:r>
      <w:r w:rsidR="008105B2">
        <w:rPr>
          <w:rFonts w:ascii="Times New Roman" w:hAnsi="Times New Roman"/>
          <w:sz w:val="20"/>
        </w:rPr>
        <w:t xml:space="preserve"> e</w:t>
      </w:r>
      <w:r w:rsidR="003A4D8A" w:rsidRPr="00B522AC">
        <w:rPr>
          <w:rFonts w:ascii="Times New Roman" w:hAnsi="Times New Roman"/>
          <w:sz w:val="20"/>
        </w:rPr>
        <w:t>ncaminhar, pelo sistema eletrônico, contraproposta ao licitante que tenha apresentado o melhor preço, para que seja obtida melhor proposta, vedada a negociação em condições diferentes das previstas neste Edital.</w:t>
      </w:r>
    </w:p>
    <w:p w:rsidR="00A67137" w:rsidRPr="00B522AC" w:rsidRDefault="00A67137" w:rsidP="006A1C8C">
      <w:pPr>
        <w:pStyle w:val="PargrafodaLista"/>
        <w:keepNext/>
        <w:spacing w:after="0" w:line="240" w:lineRule="auto"/>
        <w:ind w:left="0"/>
        <w:contextualSpacing/>
        <w:jc w:val="both"/>
        <w:rPr>
          <w:rFonts w:ascii="Times New Roman" w:hAnsi="Times New Roman"/>
          <w:sz w:val="20"/>
          <w:lang w:eastAsia="en-US"/>
        </w:rPr>
      </w:pPr>
    </w:p>
    <w:p w:rsidR="003A4D8A" w:rsidRPr="00B522AC" w:rsidRDefault="006E58F7" w:rsidP="006A1C8C">
      <w:pPr>
        <w:pStyle w:val="PargrafodaLista"/>
        <w:keepNext/>
        <w:spacing w:after="0" w:line="240" w:lineRule="auto"/>
        <w:ind w:left="0"/>
        <w:contextualSpacing/>
        <w:jc w:val="both"/>
        <w:rPr>
          <w:rFonts w:ascii="Times New Roman" w:eastAsia="Arial" w:hAnsi="Times New Roman"/>
          <w:sz w:val="20"/>
        </w:rPr>
      </w:pPr>
      <w:r w:rsidRPr="00B522AC">
        <w:rPr>
          <w:rFonts w:ascii="Times New Roman" w:hAnsi="Times New Roman"/>
          <w:sz w:val="20"/>
        </w:rPr>
        <w:t>8.</w:t>
      </w:r>
      <w:r w:rsidR="000B38FB" w:rsidRPr="00B522AC">
        <w:rPr>
          <w:rFonts w:ascii="Times New Roman" w:hAnsi="Times New Roman"/>
          <w:sz w:val="20"/>
        </w:rPr>
        <w:t>28</w:t>
      </w:r>
      <w:r w:rsidR="00460D19" w:rsidRPr="00B522AC">
        <w:rPr>
          <w:rFonts w:ascii="Times New Roman" w:hAnsi="Times New Roman"/>
          <w:sz w:val="20"/>
        </w:rPr>
        <w:t xml:space="preserve">.1. </w:t>
      </w:r>
      <w:r w:rsidR="003A4D8A" w:rsidRPr="00B522AC">
        <w:rPr>
          <w:rFonts w:ascii="Times New Roman" w:hAnsi="Times New Roman"/>
          <w:sz w:val="20"/>
        </w:rPr>
        <w:t xml:space="preserve">A </w:t>
      </w:r>
      <w:r w:rsidR="003A4D8A" w:rsidRPr="00B522AC">
        <w:rPr>
          <w:rFonts w:ascii="Times New Roman" w:eastAsia="Arial" w:hAnsi="Times New Roman"/>
          <w:sz w:val="20"/>
        </w:rPr>
        <w:t>negociação será realizada por meio do sistema, podendo ser acompanhada pelos demais licitantes.</w:t>
      </w:r>
    </w:p>
    <w:p w:rsidR="00460D19" w:rsidRPr="00B522AC" w:rsidRDefault="00460D19" w:rsidP="006A1C8C">
      <w:pPr>
        <w:pStyle w:val="PargrafodaLista"/>
        <w:keepNext/>
        <w:spacing w:after="0" w:line="240" w:lineRule="auto"/>
        <w:ind w:left="0" w:firstLine="709"/>
        <w:contextualSpacing/>
        <w:jc w:val="both"/>
        <w:rPr>
          <w:rFonts w:ascii="Times New Roman" w:hAnsi="Times New Roman"/>
          <w:sz w:val="20"/>
          <w:lang w:eastAsia="en-US"/>
        </w:rPr>
      </w:pPr>
    </w:p>
    <w:p w:rsidR="003A4D8A" w:rsidRPr="00B522AC" w:rsidRDefault="006E58F7" w:rsidP="006A1C8C">
      <w:pPr>
        <w:pStyle w:val="PargrafodaLista"/>
        <w:keepNext/>
        <w:tabs>
          <w:tab w:val="left" w:pos="-12"/>
        </w:tabs>
        <w:spacing w:after="0" w:line="240" w:lineRule="auto"/>
        <w:ind w:left="0"/>
        <w:jc w:val="both"/>
        <w:rPr>
          <w:rFonts w:ascii="Times New Roman" w:hAnsi="Times New Roman"/>
          <w:sz w:val="20"/>
        </w:rPr>
      </w:pPr>
      <w:r w:rsidRPr="00B522AC">
        <w:rPr>
          <w:rFonts w:ascii="Times New Roman" w:hAnsi="Times New Roman"/>
          <w:sz w:val="20"/>
        </w:rPr>
        <w:t>8.</w:t>
      </w:r>
      <w:r w:rsidR="000B38FB" w:rsidRPr="00B522AC">
        <w:rPr>
          <w:rFonts w:ascii="Times New Roman" w:hAnsi="Times New Roman"/>
          <w:sz w:val="20"/>
        </w:rPr>
        <w:t>28</w:t>
      </w:r>
      <w:r w:rsidR="00460D19" w:rsidRPr="00B522AC">
        <w:rPr>
          <w:rFonts w:ascii="Times New Roman" w:hAnsi="Times New Roman"/>
          <w:sz w:val="20"/>
        </w:rPr>
        <w:t xml:space="preserve">.2. </w:t>
      </w:r>
      <w:r w:rsidR="003A4D8A" w:rsidRPr="00B522AC">
        <w:rPr>
          <w:rFonts w:ascii="Times New Roman" w:hAnsi="Times New Roman"/>
          <w:sz w:val="20"/>
        </w:rPr>
        <w:t xml:space="preserve">O pregoeiro solicitará ao licitante melhor classificado que, no prazo de </w:t>
      </w:r>
      <w:r w:rsidR="00460D19" w:rsidRPr="00B522AC">
        <w:rPr>
          <w:rFonts w:ascii="Times New Roman" w:hAnsi="Times New Roman"/>
          <w:sz w:val="20"/>
        </w:rPr>
        <w:t>2</w:t>
      </w:r>
      <w:r w:rsidR="003A4D8A" w:rsidRPr="00B522AC">
        <w:rPr>
          <w:rFonts w:ascii="Times New Roman" w:hAnsi="Times New Roman"/>
          <w:sz w:val="20"/>
        </w:rPr>
        <w:t xml:space="preserve"> (</w:t>
      </w:r>
      <w:r w:rsidR="00A4336C" w:rsidRPr="00B522AC">
        <w:rPr>
          <w:rFonts w:ascii="Times New Roman" w:hAnsi="Times New Roman"/>
          <w:sz w:val="20"/>
        </w:rPr>
        <w:t>duas) horas</w:t>
      </w:r>
      <w:r w:rsidR="003A4D8A" w:rsidRPr="00B522AC">
        <w:rPr>
          <w:rFonts w:ascii="Times New Roman" w:hAnsi="Times New Roman"/>
          <w:sz w:val="20"/>
        </w:rPr>
        <w:t>, envie a proposta adequada ao último lance ofertado após a negociação realizada, acompanhada, se for o caso, dos documentos complementares, quando necessários à confirmação daqueles exigidos neste Edital e já apresentados.</w:t>
      </w:r>
    </w:p>
    <w:p w:rsidR="00A67137" w:rsidRPr="00B522AC" w:rsidRDefault="00A67137" w:rsidP="006A1C8C">
      <w:pPr>
        <w:pStyle w:val="PargrafodaLista"/>
        <w:keepNext/>
        <w:tabs>
          <w:tab w:val="left" w:pos="-12"/>
        </w:tabs>
        <w:spacing w:after="0" w:line="240" w:lineRule="auto"/>
        <w:ind w:left="0"/>
        <w:jc w:val="both"/>
        <w:rPr>
          <w:rFonts w:ascii="Times New Roman" w:eastAsia="Arial" w:hAnsi="Times New Roman"/>
          <w:sz w:val="20"/>
        </w:rPr>
      </w:pPr>
    </w:p>
    <w:p w:rsidR="003A4D8A" w:rsidRPr="00B522AC" w:rsidRDefault="006E58F7" w:rsidP="006A1C8C">
      <w:pPr>
        <w:keepNext/>
        <w:jc w:val="both"/>
        <w:rPr>
          <w:iCs/>
          <w:highlight w:val="yellow"/>
        </w:rPr>
      </w:pPr>
      <w:r w:rsidRPr="00B522AC">
        <w:rPr>
          <w:rFonts w:eastAsia="Arial"/>
        </w:rPr>
        <w:t>8.</w:t>
      </w:r>
      <w:r w:rsidR="000B38FB" w:rsidRPr="00B522AC">
        <w:rPr>
          <w:rFonts w:eastAsia="Arial"/>
        </w:rPr>
        <w:t>29</w:t>
      </w:r>
      <w:r w:rsidR="00460D19" w:rsidRPr="00B522AC">
        <w:rPr>
          <w:rFonts w:eastAsia="Arial"/>
        </w:rPr>
        <w:t xml:space="preserve">. </w:t>
      </w:r>
      <w:r w:rsidR="003A4D8A" w:rsidRPr="00B522AC">
        <w:rPr>
          <w:rFonts w:eastAsia="Arial"/>
        </w:rPr>
        <w:t>Após a negociação do preço, o Pregoeiro iniciará a fase de aceitação e julgamento da proposta.</w:t>
      </w:r>
    </w:p>
    <w:p w:rsidR="00CA7DCD" w:rsidRPr="00B522AC" w:rsidRDefault="00CA7DCD" w:rsidP="006A1C8C">
      <w:pPr>
        <w:keepNext/>
        <w:jc w:val="both"/>
      </w:pPr>
    </w:p>
    <w:p w:rsidR="00CA7DCD" w:rsidRPr="00B522AC" w:rsidRDefault="003E6321" w:rsidP="006A1C8C">
      <w:pPr>
        <w:keepNext/>
        <w:shd w:val="clear" w:color="auto" w:fill="BFBFBF" w:themeFill="background1" w:themeFillShade="BF"/>
        <w:jc w:val="both"/>
        <w:rPr>
          <w:b/>
        </w:rPr>
      </w:pPr>
      <w:r w:rsidRPr="00B522AC">
        <w:rPr>
          <w:b/>
        </w:rPr>
        <w:t>9</w:t>
      </w:r>
      <w:r w:rsidR="00CA7DCD" w:rsidRPr="00B522AC">
        <w:rPr>
          <w:b/>
        </w:rPr>
        <w:t>.</w:t>
      </w:r>
      <w:r w:rsidR="0038596F">
        <w:rPr>
          <w:b/>
        </w:rPr>
        <w:t xml:space="preserve"> </w:t>
      </w:r>
      <w:r w:rsidR="00E229F7" w:rsidRPr="00B522AC">
        <w:rPr>
          <w:b/>
          <w:lang w:eastAsia="en-US"/>
        </w:rPr>
        <w:t xml:space="preserve">DA </w:t>
      </w:r>
      <w:r w:rsidR="00E229F7" w:rsidRPr="00B522AC">
        <w:rPr>
          <w:b/>
        </w:rPr>
        <w:t xml:space="preserve">ACEITABILIDADE </w:t>
      </w:r>
      <w:r w:rsidR="00E229F7" w:rsidRPr="00B522AC">
        <w:rPr>
          <w:b/>
          <w:lang w:eastAsia="en-US"/>
        </w:rPr>
        <w:t>DA PROPOSTA VENCEDORA</w:t>
      </w:r>
    </w:p>
    <w:p w:rsidR="00CA7DCD" w:rsidRPr="00B522AC" w:rsidRDefault="00CA7DCD" w:rsidP="006A1C8C">
      <w:pPr>
        <w:keepNext/>
        <w:ind w:firstLine="1418"/>
        <w:jc w:val="both"/>
        <w:rPr>
          <w:b/>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i/>
          <w:sz w:val="20"/>
        </w:rPr>
      </w:pPr>
      <w:r w:rsidRPr="00B522AC">
        <w:rPr>
          <w:rFonts w:ascii="Times New Roman" w:hAnsi="Times New Roman"/>
          <w:sz w:val="20"/>
        </w:rPr>
        <w:t>9.</w:t>
      </w:r>
      <w:r w:rsidR="003E6321" w:rsidRPr="00B522AC">
        <w:rPr>
          <w:rFonts w:ascii="Times New Roman" w:hAnsi="Times New Roman"/>
          <w:sz w:val="20"/>
        </w:rPr>
        <w:t xml:space="preserve">1. </w:t>
      </w:r>
      <w:r w:rsidR="00E229F7" w:rsidRPr="00B522AC">
        <w:rPr>
          <w:rFonts w:ascii="Times New Roman" w:hAnsi="Times New Roman"/>
          <w:sz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rsidR="003E6321" w:rsidRPr="00B522AC" w:rsidRDefault="003E6321" w:rsidP="006A1C8C">
      <w:pPr>
        <w:keepNext/>
        <w:ind w:right="-15"/>
        <w:jc w:val="both"/>
        <w:rPr>
          <w:shd w:val="clear" w:color="auto" w:fill="FFFFFF"/>
        </w:rPr>
      </w:pPr>
    </w:p>
    <w:p w:rsidR="00E229F7" w:rsidRPr="00B522AC" w:rsidRDefault="00646B56" w:rsidP="006A1C8C">
      <w:pPr>
        <w:keepNext/>
        <w:ind w:right="-15"/>
        <w:jc w:val="both"/>
        <w:rPr>
          <w:shd w:val="clear" w:color="auto" w:fill="FFFFFF"/>
        </w:rPr>
      </w:pPr>
      <w:r w:rsidRPr="00B522AC">
        <w:rPr>
          <w:shd w:val="clear" w:color="auto" w:fill="FFFFFF"/>
        </w:rPr>
        <w:t>9.</w:t>
      </w:r>
      <w:r w:rsidR="003E6321" w:rsidRPr="00B522AC">
        <w:rPr>
          <w:shd w:val="clear" w:color="auto" w:fill="FFFFFF"/>
        </w:rPr>
        <w:t xml:space="preserve">2. </w:t>
      </w:r>
      <w:r w:rsidR="00E229F7" w:rsidRPr="00B522AC">
        <w:rPr>
          <w:shd w:val="clear" w:color="auto" w:fill="FFFFFF"/>
        </w:rPr>
        <w:t xml:space="preserve">A análise da exequibilidade da proposta de preços deverá ser realizada com o auxílio da Planilha de Custos e Formação de Preços, a ser preenchida pelo licitante </w:t>
      </w:r>
      <w:r w:rsidR="00267A56" w:rsidRPr="00B522AC">
        <w:rPr>
          <w:shd w:val="clear" w:color="auto" w:fill="FFFFFF"/>
        </w:rPr>
        <w:t>em relação à sua proposta final</w:t>
      </w:r>
      <w:r w:rsidR="00E229F7" w:rsidRPr="00B522AC">
        <w:rPr>
          <w:shd w:val="clear" w:color="auto" w:fill="FFFFFF"/>
        </w:rPr>
        <w:t>.</w:t>
      </w:r>
    </w:p>
    <w:p w:rsidR="003E6321" w:rsidRPr="00B522AC" w:rsidRDefault="003E6321" w:rsidP="006A1C8C">
      <w:pPr>
        <w:keepNext/>
        <w:ind w:right="-15"/>
        <w:jc w:val="both"/>
        <w:rPr>
          <w:i/>
        </w:rPr>
      </w:pPr>
    </w:p>
    <w:p w:rsidR="00E229F7" w:rsidRPr="00B522AC" w:rsidRDefault="00646B56" w:rsidP="006A1C8C">
      <w:pPr>
        <w:keepNext/>
        <w:ind w:right="-15"/>
        <w:jc w:val="both"/>
        <w:rPr>
          <w:shd w:val="clear" w:color="auto" w:fill="FFFFFF"/>
        </w:rPr>
      </w:pPr>
      <w:r w:rsidRPr="00B522AC">
        <w:rPr>
          <w:shd w:val="clear" w:color="auto" w:fill="FFFFFF"/>
        </w:rPr>
        <w:t>9.</w:t>
      </w:r>
      <w:r w:rsidR="003E6321" w:rsidRPr="00B522AC">
        <w:rPr>
          <w:shd w:val="clear" w:color="auto" w:fill="FFFFFF"/>
        </w:rPr>
        <w:t xml:space="preserve">3. </w:t>
      </w:r>
      <w:r w:rsidR="00E229F7" w:rsidRPr="00B522AC">
        <w:rPr>
          <w:shd w:val="clear" w:color="auto" w:fill="FFFFFF"/>
        </w:rPr>
        <w:t xml:space="preserve">A Planilha de Custos e Formação de Preços deverá ser encaminhada pelo licitante exclusivamente via sistema, no prazo de </w:t>
      </w:r>
      <w:r w:rsidR="00E16C14" w:rsidRPr="00B522AC">
        <w:rPr>
          <w:shd w:val="clear" w:color="auto" w:fill="FFFFFF"/>
        </w:rPr>
        <w:t>2</w:t>
      </w:r>
      <w:r w:rsidR="00E229F7" w:rsidRPr="00B522AC">
        <w:rPr>
          <w:shd w:val="clear" w:color="auto" w:fill="FFFFFF"/>
        </w:rPr>
        <w:t>(</w:t>
      </w:r>
      <w:r w:rsidR="00E16C14" w:rsidRPr="00B522AC">
        <w:rPr>
          <w:shd w:val="clear" w:color="auto" w:fill="FFFFFF"/>
        </w:rPr>
        <w:t>duas</w:t>
      </w:r>
      <w:r w:rsidR="00E229F7" w:rsidRPr="00B522AC">
        <w:rPr>
          <w:shd w:val="clear" w:color="auto" w:fill="FFFFFF"/>
        </w:rPr>
        <w:t>)</w:t>
      </w:r>
      <w:r w:rsidR="00E16C14" w:rsidRPr="00B522AC">
        <w:rPr>
          <w:shd w:val="clear" w:color="auto" w:fill="FFFFFF"/>
        </w:rPr>
        <w:t xml:space="preserve"> horas</w:t>
      </w:r>
      <w:r w:rsidR="00E229F7" w:rsidRPr="00B522AC">
        <w:rPr>
          <w:shd w:val="clear" w:color="auto" w:fill="FFFFFF"/>
        </w:rPr>
        <w:t xml:space="preserve">, contado da solicitação do pregoeiro, </w:t>
      </w:r>
      <w:r w:rsidR="00E229F7" w:rsidRPr="00B522AC">
        <w:t xml:space="preserve">com os respectivos valores readequados ao lance vencedor, </w:t>
      </w:r>
      <w:r w:rsidR="00E229F7" w:rsidRPr="00B522AC">
        <w:rPr>
          <w:shd w:val="clear" w:color="auto" w:fill="FFFFFF"/>
        </w:rPr>
        <w:t>e será analisada pelo Pregoeiro no momento da aceitação do lance vencedor.</w:t>
      </w:r>
    </w:p>
    <w:p w:rsidR="003E6321" w:rsidRPr="00B522AC" w:rsidRDefault="003E6321" w:rsidP="006A1C8C">
      <w:pPr>
        <w:keepNext/>
        <w:ind w:right="-15"/>
        <w:jc w:val="both"/>
        <w:rPr>
          <w:i/>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3F7DF7" w:rsidRPr="00B522AC">
        <w:rPr>
          <w:rFonts w:ascii="Times New Roman" w:hAnsi="Times New Roman"/>
          <w:sz w:val="20"/>
          <w:lang w:eastAsia="en-US"/>
        </w:rPr>
        <w:t xml:space="preserve">4. </w:t>
      </w:r>
      <w:r w:rsidR="00E229F7" w:rsidRPr="00B522AC">
        <w:rPr>
          <w:rFonts w:ascii="Times New Roman" w:hAnsi="Times New Roman"/>
          <w:sz w:val="20"/>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rsidR="003F7DF7" w:rsidRPr="00B522AC" w:rsidRDefault="003F7DF7" w:rsidP="006A1C8C">
      <w:pPr>
        <w:pStyle w:val="PargrafodaLista"/>
        <w:keepNext/>
        <w:spacing w:after="0" w:line="240" w:lineRule="auto"/>
        <w:ind w:left="0" w:right="-15"/>
        <w:contextualSpacing/>
        <w:jc w:val="both"/>
        <w:rPr>
          <w:rFonts w:ascii="Times New Roman" w:hAnsi="Times New Roman"/>
          <w:sz w:val="20"/>
          <w:lang w:eastAsia="en-US"/>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i/>
          <w:sz w:val="20"/>
        </w:rPr>
      </w:pPr>
      <w:r w:rsidRPr="00B522AC">
        <w:rPr>
          <w:rFonts w:ascii="Times New Roman" w:hAnsi="Times New Roman"/>
          <w:sz w:val="20"/>
          <w:lang w:eastAsia="en-US"/>
        </w:rPr>
        <w:t>9.</w:t>
      </w:r>
      <w:r w:rsidR="00840571" w:rsidRPr="00B522AC">
        <w:rPr>
          <w:rFonts w:ascii="Times New Roman" w:hAnsi="Times New Roman"/>
          <w:sz w:val="20"/>
          <w:lang w:eastAsia="en-US"/>
        </w:rPr>
        <w:t>5</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 xml:space="preserve">Será desclassificada a proposta ou o lance vencedor, nos termos do item 9.1 do Anexo VII-A da In SEGES/MP n. 5/2017, que: </w:t>
      </w:r>
    </w:p>
    <w:p w:rsidR="00E229F7" w:rsidRPr="00B522AC" w:rsidRDefault="00E229F7" w:rsidP="006A1C8C">
      <w:pPr>
        <w:pStyle w:val="PargrafodaLista"/>
        <w:keepNext/>
        <w:spacing w:after="0" w:line="240" w:lineRule="auto"/>
        <w:ind w:left="0" w:right="-15"/>
        <w:contextualSpacing/>
        <w:jc w:val="both"/>
        <w:rPr>
          <w:rFonts w:ascii="Times New Roman" w:hAnsi="Times New Roman"/>
          <w:i/>
          <w:color w:val="C00000"/>
          <w:sz w:val="20"/>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.1. </w:t>
      </w:r>
      <w:r w:rsidR="00E229F7" w:rsidRPr="00B522AC">
        <w:rPr>
          <w:iCs/>
        </w:rPr>
        <w:t>Não estiver em conformidade com os requisitos estabelecidos neste edital;</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.2. </w:t>
      </w:r>
      <w:r w:rsidR="00E229F7" w:rsidRPr="00B522AC">
        <w:rPr>
          <w:iCs/>
        </w:rPr>
        <w:t>Contenha vício insanável ou ilegalidade;</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
        </w:rPr>
      </w:pPr>
      <w:r w:rsidRPr="00B522AC">
        <w:rPr>
          <w:iCs/>
        </w:rPr>
        <w:t>9.</w:t>
      </w:r>
      <w:r w:rsidR="00840571" w:rsidRPr="00B522AC">
        <w:rPr>
          <w:iCs/>
        </w:rPr>
        <w:t>5</w:t>
      </w:r>
      <w:r w:rsidR="002E172A" w:rsidRPr="00B522AC">
        <w:rPr>
          <w:iCs/>
        </w:rPr>
        <w:t xml:space="preserve">.3. </w:t>
      </w:r>
      <w:r w:rsidR="00E229F7" w:rsidRPr="00B522AC">
        <w:rPr>
          <w:iCs/>
        </w:rPr>
        <w:t>Não apresente as especificações técnicas exigidas pelo Termo de Referência;</w:t>
      </w:r>
    </w:p>
    <w:p w:rsidR="00646B56" w:rsidRPr="00B522AC" w:rsidRDefault="00646B56" w:rsidP="006A1C8C">
      <w:pPr>
        <w:keepNext/>
        <w:ind w:right="-15"/>
        <w:contextualSpacing/>
        <w:jc w:val="both"/>
        <w:rPr>
          <w:iCs/>
        </w:rPr>
      </w:pPr>
    </w:p>
    <w:p w:rsidR="00E229F7" w:rsidRPr="00B522AC" w:rsidRDefault="00646B56" w:rsidP="006A1C8C">
      <w:pPr>
        <w:keepNext/>
        <w:ind w:right="-15"/>
        <w:contextualSpacing/>
        <w:jc w:val="both"/>
        <w:rPr>
          <w:iCs/>
        </w:rPr>
      </w:pPr>
      <w:r w:rsidRPr="00B522AC">
        <w:rPr>
          <w:iCs/>
        </w:rPr>
        <w:t>9.</w:t>
      </w:r>
      <w:r w:rsidR="00840571" w:rsidRPr="00B522AC">
        <w:rPr>
          <w:iCs/>
        </w:rPr>
        <w:t>5</w:t>
      </w:r>
      <w:r w:rsidR="002E172A" w:rsidRPr="00B522AC">
        <w:rPr>
          <w:iCs/>
        </w:rPr>
        <w:t xml:space="preserve">.4. </w:t>
      </w:r>
      <w:r w:rsidR="00E229F7" w:rsidRPr="00B522AC">
        <w:rPr>
          <w:iCs/>
        </w:rPr>
        <w:t>Apresentar preço final superior ao preço máximo fixado (Acórdão n. 1455/2018- TCU- Plenário), ou que apresentar preço manifestamente inexequível;</w:t>
      </w:r>
    </w:p>
    <w:p w:rsidR="002E172A" w:rsidRPr="00B522AC" w:rsidRDefault="002E172A" w:rsidP="006A1C8C">
      <w:pPr>
        <w:pStyle w:val="PargrafodaLista"/>
        <w:keepNext/>
        <w:spacing w:after="0" w:line="240" w:lineRule="auto"/>
        <w:ind w:left="567" w:right="-15"/>
        <w:contextualSpacing/>
        <w:jc w:val="both"/>
        <w:rPr>
          <w:rFonts w:ascii="Times New Roman" w:hAnsi="Times New Roman"/>
          <w:i/>
          <w:sz w:val="20"/>
        </w:rPr>
      </w:pPr>
    </w:p>
    <w:p w:rsidR="00E229F7" w:rsidRPr="00B522AC" w:rsidRDefault="00646B56" w:rsidP="006A1C8C">
      <w:pPr>
        <w:keepNext/>
        <w:ind w:right="-15"/>
        <w:contextualSpacing/>
        <w:jc w:val="both"/>
        <w:rPr>
          <w:i/>
        </w:rPr>
      </w:pPr>
      <w:r w:rsidRPr="00B522AC">
        <w:rPr>
          <w:lang w:eastAsia="en-US"/>
        </w:rPr>
        <w:t>9.</w:t>
      </w:r>
      <w:r w:rsidR="00840571" w:rsidRPr="00B522AC">
        <w:rPr>
          <w:lang w:eastAsia="en-US"/>
        </w:rPr>
        <w:t>6</w:t>
      </w:r>
      <w:r w:rsidR="002E172A" w:rsidRPr="00B522AC">
        <w:rPr>
          <w:lang w:eastAsia="en-US"/>
        </w:rPr>
        <w:t xml:space="preserve">. </w:t>
      </w:r>
      <w:r w:rsidR="00E229F7" w:rsidRPr="00B522AC">
        <w:rPr>
          <w:lang w:eastAsia="en-US"/>
        </w:rPr>
        <w:t>Quando</w:t>
      </w:r>
      <w:r w:rsidR="00E229F7" w:rsidRPr="00B522AC">
        <w:rPr>
          <w:bdr w:val="none" w:sz="0" w:space="0" w:color="auto" w:frame="1"/>
        </w:rPr>
        <w:t xml:space="preserve"> o licitante não conseguir comprovar que possui ou possuirá recursos suficientes para executar a contento o objeto, será considerada inexequível a proposta de preços ou menor lance que:</w:t>
      </w:r>
    </w:p>
    <w:p w:rsidR="00E229F7" w:rsidRPr="00B522AC" w:rsidRDefault="00E229F7" w:rsidP="006A1C8C">
      <w:pPr>
        <w:pStyle w:val="PargrafodaLista"/>
        <w:keepNext/>
        <w:spacing w:after="0" w:line="240" w:lineRule="auto"/>
        <w:ind w:left="1701" w:right="-15"/>
        <w:contextualSpacing/>
        <w:jc w:val="both"/>
        <w:rPr>
          <w:rFonts w:ascii="Times New Roman" w:hAnsi="Times New Roman"/>
          <w:i/>
          <w:sz w:val="20"/>
        </w:rPr>
      </w:pPr>
    </w:p>
    <w:p w:rsidR="00E229F7" w:rsidRPr="00B522AC" w:rsidRDefault="00646B56" w:rsidP="006A1C8C">
      <w:pPr>
        <w:keepNext/>
        <w:ind w:right="-15"/>
        <w:contextualSpacing/>
        <w:jc w:val="both"/>
        <w:rPr>
          <w:bdr w:val="none" w:sz="0" w:space="0" w:color="auto" w:frame="1"/>
        </w:rPr>
      </w:pPr>
      <w:r w:rsidRPr="00B522AC">
        <w:rPr>
          <w:bdr w:val="none" w:sz="0" w:space="0" w:color="auto" w:frame="1"/>
        </w:rPr>
        <w:t>9.</w:t>
      </w:r>
      <w:r w:rsidR="00840571" w:rsidRPr="00B522AC">
        <w:rPr>
          <w:bdr w:val="none" w:sz="0" w:space="0" w:color="auto" w:frame="1"/>
        </w:rPr>
        <w:t>6</w:t>
      </w:r>
      <w:r w:rsidR="002E172A" w:rsidRPr="00B522AC">
        <w:rPr>
          <w:bdr w:val="none" w:sz="0" w:space="0" w:color="auto" w:frame="1"/>
        </w:rPr>
        <w:t xml:space="preserve">.1. </w:t>
      </w:r>
      <w:r w:rsidR="00E229F7" w:rsidRPr="00B522AC">
        <w:rPr>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E229F7" w:rsidRPr="00B522AC" w:rsidRDefault="00E229F7" w:rsidP="006A1C8C">
      <w:pPr>
        <w:pStyle w:val="PargrafodaLista"/>
        <w:keepNext/>
        <w:spacing w:after="0" w:line="240" w:lineRule="auto"/>
        <w:ind w:left="2977" w:right="-15"/>
        <w:contextualSpacing/>
        <w:jc w:val="both"/>
        <w:rPr>
          <w:rFonts w:ascii="Times New Roman" w:hAnsi="Times New Roman"/>
          <w:color w:val="C00000"/>
          <w:sz w:val="20"/>
          <w:bdr w:val="none" w:sz="0" w:space="0" w:color="auto" w:frame="1"/>
        </w:rPr>
      </w:pPr>
    </w:p>
    <w:p w:rsidR="00E229F7" w:rsidRPr="00B522AC" w:rsidRDefault="00646B56" w:rsidP="006A1C8C">
      <w:pPr>
        <w:keepNext/>
        <w:ind w:right="-15"/>
        <w:contextualSpacing/>
        <w:jc w:val="both"/>
        <w:rPr>
          <w:bdr w:val="none" w:sz="0" w:space="0" w:color="auto" w:frame="1"/>
        </w:rPr>
      </w:pPr>
      <w:r w:rsidRPr="00B522AC">
        <w:rPr>
          <w:bdr w:val="none" w:sz="0" w:space="0" w:color="auto" w:frame="1"/>
        </w:rPr>
        <w:t>9.</w:t>
      </w:r>
      <w:r w:rsidR="00840571" w:rsidRPr="00B522AC">
        <w:rPr>
          <w:bdr w:val="none" w:sz="0" w:space="0" w:color="auto" w:frame="1"/>
        </w:rPr>
        <w:t>6</w:t>
      </w:r>
      <w:r w:rsidR="002E172A" w:rsidRPr="00B522AC">
        <w:rPr>
          <w:bdr w:val="none" w:sz="0" w:space="0" w:color="auto" w:frame="1"/>
        </w:rPr>
        <w:t xml:space="preserve">.2. </w:t>
      </w:r>
      <w:r w:rsidR="00E229F7" w:rsidRPr="00B522AC">
        <w:rPr>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E229F7" w:rsidRPr="00B522AC" w:rsidRDefault="00E229F7" w:rsidP="006A1C8C">
      <w:pPr>
        <w:pStyle w:val="PargrafodaLista"/>
        <w:keepNext/>
        <w:spacing w:after="0" w:line="240" w:lineRule="auto"/>
        <w:ind w:left="0"/>
        <w:jc w:val="both"/>
        <w:rPr>
          <w:rFonts w:ascii="Times New Roman" w:hAnsi="Times New Roman"/>
          <w:sz w:val="20"/>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7</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 xml:space="preserve">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rsidR="00922BCB" w:rsidRPr="00B522AC" w:rsidRDefault="00922BCB" w:rsidP="006A1C8C">
      <w:pPr>
        <w:pStyle w:val="PargrafodaLista"/>
        <w:keepNext/>
        <w:spacing w:after="0" w:line="240" w:lineRule="auto"/>
        <w:ind w:left="0" w:right="-15"/>
        <w:contextualSpacing/>
        <w:jc w:val="both"/>
        <w:rPr>
          <w:rFonts w:ascii="Times New Roman" w:hAnsi="Times New Roman"/>
          <w:color w:val="C00000"/>
          <w:sz w:val="20"/>
          <w:lang w:eastAsia="en-US"/>
        </w:rPr>
      </w:pPr>
    </w:p>
    <w:p w:rsidR="00E229F7"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8</w:t>
      </w:r>
      <w:r w:rsidR="002E172A" w:rsidRPr="00B522AC">
        <w:rPr>
          <w:rFonts w:ascii="Times New Roman" w:hAnsi="Times New Roman"/>
          <w:sz w:val="20"/>
          <w:lang w:eastAsia="en-US"/>
        </w:rPr>
        <w:t xml:space="preserve">. </w:t>
      </w:r>
      <w:r w:rsidR="00E229F7" w:rsidRPr="00B522AC">
        <w:rPr>
          <w:rFonts w:ascii="Times New Roman" w:hAnsi="Times New Roman"/>
          <w:sz w:val="2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922BCB" w:rsidRPr="00B522AC" w:rsidRDefault="00922BCB" w:rsidP="006A1C8C">
      <w:pPr>
        <w:pStyle w:val="PargrafodaLista"/>
        <w:keepNext/>
        <w:spacing w:after="0" w:line="240" w:lineRule="auto"/>
        <w:ind w:left="0" w:right="-15"/>
        <w:contextualSpacing/>
        <w:jc w:val="both"/>
        <w:rPr>
          <w:rFonts w:ascii="Times New Roman" w:hAnsi="Times New Roman"/>
          <w:sz w:val="20"/>
          <w:lang w:eastAsia="en-US"/>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rPr>
        <w:t>9.</w:t>
      </w:r>
      <w:r w:rsidR="00840571" w:rsidRPr="00B522AC">
        <w:rPr>
          <w:rFonts w:ascii="Times New Roman" w:hAnsi="Times New Roman"/>
          <w:sz w:val="20"/>
        </w:rPr>
        <w:t>9</w:t>
      </w:r>
      <w:r w:rsidR="00C92046" w:rsidRPr="00B522AC">
        <w:rPr>
          <w:rFonts w:ascii="Times New Roman" w:hAnsi="Times New Roman"/>
          <w:sz w:val="20"/>
        </w:rPr>
        <w:t xml:space="preserve">. </w:t>
      </w:r>
      <w:r w:rsidR="00922BCB" w:rsidRPr="00B522AC">
        <w:rPr>
          <w:rFonts w:ascii="Times New Roman" w:hAnsi="Times New Roman"/>
          <w:sz w:val="20"/>
        </w:rPr>
        <w:t>Qualquer interessado poderá requerer que se realizem diligências para aferir a exequibilidade e a legalidade das propostas, devendo apresentar as provas ou os indícios que fundamentam a suspeita.</w:t>
      </w:r>
    </w:p>
    <w:p w:rsidR="000E0D9E" w:rsidRPr="00B522AC" w:rsidRDefault="000E0D9E" w:rsidP="006A1C8C">
      <w:pPr>
        <w:keepNext/>
        <w:ind w:right="-15"/>
        <w:contextualSpacing/>
        <w:jc w:val="both"/>
        <w:rPr>
          <w:lang w:eastAsia="en-US"/>
        </w:rPr>
      </w:pPr>
    </w:p>
    <w:p w:rsidR="00922BCB" w:rsidRPr="00B522AC" w:rsidRDefault="00646B56" w:rsidP="006A1C8C">
      <w:pPr>
        <w:keepNext/>
        <w:contextualSpacing/>
        <w:jc w:val="both"/>
        <w:rPr>
          <w:highlight w:val="yellow"/>
          <w:lang w:eastAsia="en-US"/>
        </w:rPr>
      </w:pPr>
      <w:r w:rsidRPr="00B522AC">
        <w:rPr>
          <w:lang w:eastAsia="en-US"/>
        </w:rPr>
        <w:t>9.</w:t>
      </w:r>
      <w:r w:rsidR="00840571" w:rsidRPr="00B522AC">
        <w:rPr>
          <w:lang w:eastAsia="en-US"/>
        </w:rPr>
        <w:t>9</w:t>
      </w:r>
      <w:r w:rsidR="00C92046" w:rsidRPr="00B522AC">
        <w:rPr>
          <w:lang w:eastAsia="en-US"/>
        </w:rPr>
        <w:t xml:space="preserve">.1. </w:t>
      </w:r>
      <w:r w:rsidR="00922BCB" w:rsidRPr="00B522AC">
        <w:rPr>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sidR="00095590" w:rsidRPr="00B522AC">
        <w:rPr>
          <w:b/>
          <w:lang w:eastAsia="en-US"/>
        </w:rPr>
        <w:t>24 (</w:t>
      </w:r>
      <w:r w:rsidR="00922BCB" w:rsidRPr="00B522AC">
        <w:rPr>
          <w:b/>
          <w:lang w:eastAsia="en-US"/>
        </w:rPr>
        <w:t>vinte e quatro</w:t>
      </w:r>
      <w:r w:rsidR="00095590" w:rsidRPr="00B522AC">
        <w:rPr>
          <w:b/>
          <w:lang w:eastAsia="en-US"/>
        </w:rPr>
        <w:t>)</w:t>
      </w:r>
      <w:r w:rsidR="00922BCB" w:rsidRPr="00B522AC">
        <w:rPr>
          <w:b/>
          <w:lang w:eastAsia="en-US"/>
        </w:rPr>
        <w:t xml:space="preserve"> horas de antecedência, e a ocorrência será registrada em ata</w:t>
      </w:r>
      <w:r w:rsidR="000E0D9E" w:rsidRPr="00B522AC">
        <w:rPr>
          <w:b/>
          <w:lang w:eastAsia="en-US"/>
        </w:rPr>
        <w:t>.</w:t>
      </w:r>
    </w:p>
    <w:p w:rsidR="000E0D9E" w:rsidRPr="00B522AC" w:rsidRDefault="000E0D9E" w:rsidP="006A1C8C">
      <w:pPr>
        <w:pStyle w:val="PargrafodaLista"/>
        <w:keepNext/>
        <w:spacing w:after="0" w:line="240" w:lineRule="auto"/>
        <w:contextualSpacing/>
        <w:jc w:val="both"/>
        <w:rPr>
          <w:rFonts w:ascii="Times New Roman" w:hAnsi="Times New Roman"/>
          <w:color w:val="C00000"/>
          <w:sz w:val="20"/>
          <w:highlight w:val="yellow"/>
          <w:lang w:eastAsia="en-US"/>
        </w:rPr>
      </w:pPr>
    </w:p>
    <w:p w:rsidR="00922BCB" w:rsidRPr="00B522AC" w:rsidRDefault="00646B56" w:rsidP="006A1C8C">
      <w:pPr>
        <w:pStyle w:val="PargrafodaLista"/>
        <w:keepNext/>
        <w:spacing w:after="0" w:line="240" w:lineRule="auto"/>
        <w:ind w:left="0" w:right="-15"/>
        <w:contextualSpacing/>
        <w:jc w:val="both"/>
        <w:rPr>
          <w:rFonts w:ascii="Times New Roman" w:hAnsi="Times New Roman"/>
          <w:sz w:val="20"/>
          <w:lang w:eastAsia="en-US"/>
        </w:rPr>
      </w:pPr>
      <w:r w:rsidRPr="00B522AC">
        <w:rPr>
          <w:rFonts w:ascii="Times New Roman" w:hAnsi="Times New Roman"/>
          <w:sz w:val="20"/>
          <w:lang w:eastAsia="en-US"/>
        </w:rPr>
        <w:t>9.</w:t>
      </w:r>
      <w:r w:rsidR="00840571" w:rsidRPr="00B522AC">
        <w:rPr>
          <w:rFonts w:ascii="Times New Roman" w:hAnsi="Times New Roman"/>
          <w:sz w:val="20"/>
          <w:lang w:eastAsia="en-US"/>
        </w:rPr>
        <w:t>10</w:t>
      </w:r>
      <w:r w:rsidR="00C92046" w:rsidRPr="00B522AC">
        <w:rPr>
          <w:rFonts w:ascii="Times New Roman" w:hAnsi="Times New Roman"/>
          <w:sz w:val="20"/>
          <w:lang w:eastAsia="en-US"/>
        </w:rPr>
        <w:t xml:space="preserve">. </w:t>
      </w:r>
      <w:r w:rsidR="00922BCB" w:rsidRPr="00B522AC">
        <w:rPr>
          <w:rFonts w:ascii="Times New Roman" w:hAnsi="Times New Roman"/>
          <w:sz w:val="20"/>
          <w:lang w:eastAsia="en-US"/>
        </w:rPr>
        <w:t>O Pregoeiro poderá convocar o licitante para enviar documento digital</w:t>
      </w:r>
      <w:r w:rsidR="00D52BC3">
        <w:rPr>
          <w:rFonts w:ascii="Times New Roman" w:hAnsi="Times New Roman"/>
          <w:sz w:val="20"/>
          <w:lang w:eastAsia="en-US"/>
        </w:rPr>
        <w:t xml:space="preserve"> </w:t>
      </w:r>
      <w:r w:rsidR="00922BCB" w:rsidRPr="00B522AC">
        <w:rPr>
          <w:rFonts w:ascii="Times New Roman" w:hAnsi="Times New Roman"/>
          <w:sz w:val="20"/>
          <w:lang w:eastAsia="en-US"/>
        </w:rPr>
        <w:t xml:space="preserve">complementar, por meio de funcionalidade disponível no sistema, no prazo de </w:t>
      </w:r>
      <w:r w:rsidR="0068129A" w:rsidRPr="00B522AC">
        <w:rPr>
          <w:rFonts w:ascii="Times New Roman" w:hAnsi="Times New Roman"/>
          <w:sz w:val="20"/>
          <w:lang w:eastAsia="en-US"/>
        </w:rPr>
        <w:t>2</w:t>
      </w:r>
      <w:r w:rsidR="00922BCB" w:rsidRPr="00B522AC">
        <w:rPr>
          <w:rFonts w:ascii="Times New Roman" w:hAnsi="Times New Roman"/>
          <w:sz w:val="20"/>
          <w:lang w:eastAsia="en-US"/>
        </w:rPr>
        <w:t xml:space="preserve"> (</w:t>
      </w:r>
      <w:r w:rsidR="0068129A" w:rsidRPr="00B522AC">
        <w:rPr>
          <w:rFonts w:ascii="Times New Roman" w:hAnsi="Times New Roman"/>
          <w:sz w:val="20"/>
          <w:lang w:eastAsia="en-US"/>
        </w:rPr>
        <w:t>duas</w:t>
      </w:r>
      <w:r w:rsidR="00922BCB" w:rsidRPr="00B522AC">
        <w:rPr>
          <w:rFonts w:ascii="Times New Roman" w:hAnsi="Times New Roman"/>
          <w:sz w:val="20"/>
          <w:lang w:eastAsia="en-US"/>
        </w:rPr>
        <w:t>)</w:t>
      </w:r>
      <w:r w:rsidR="00C92046" w:rsidRPr="00B522AC">
        <w:rPr>
          <w:rFonts w:ascii="Times New Roman" w:hAnsi="Times New Roman"/>
          <w:sz w:val="20"/>
          <w:lang w:eastAsia="en-US"/>
        </w:rPr>
        <w:t xml:space="preserve"> horas</w:t>
      </w:r>
      <w:r w:rsidR="00922BCB" w:rsidRPr="00B522AC">
        <w:rPr>
          <w:rFonts w:ascii="Times New Roman" w:hAnsi="Times New Roman"/>
          <w:sz w:val="20"/>
          <w:lang w:eastAsia="en-US"/>
        </w:rPr>
        <w:t>, sob pena de não aceitação da proposta.</w:t>
      </w:r>
    </w:p>
    <w:p w:rsidR="00922BCB" w:rsidRPr="00B522AC" w:rsidRDefault="00922BCB" w:rsidP="006A1C8C">
      <w:pPr>
        <w:pStyle w:val="PargrafodaLista"/>
        <w:keepNext/>
        <w:spacing w:after="0" w:line="240" w:lineRule="auto"/>
        <w:ind w:left="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lastRenderedPageBreak/>
        <w:t>9.</w:t>
      </w:r>
      <w:r w:rsidR="00840571" w:rsidRPr="00B522AC">
        <w:rPr>
          <w:lang w:eastAsia="en-US"/>
        </w:rPr>
        <w:t>10</w:t>
      </w:r>
      <w:r w:rsidR="00C92046" w:rsidRPr="00B522AC">
        <w:rPr>
          <w:lang w:eastAsia="en-US"/>
        </w:rPr>
        <w:t xml:space="preserve">.1. </w:t>
      </w:r>
      <w:r w:rsidR="000E0D9E" w:rsidRPr="00B522AC">
        <w:rPr>
          <w:lang w:eastAsia="en-US"/>
        </w:rPr>
        <w:t>O prazo poderá ser prorrogado pelo Pregoeiro por solicitação escrita e justificada do licitante e formalmente aceita pelo Pregoeiro, formulada antes de findo o prazo.</w:t>
      </w:r>
    </w:p>
    <w:p w:rsidR="000E0D9E" w:rsidRPr="00B522AC" w:rsidRDefault="000E0D9E" w:rsidP="006A1C8C">
      <w:pPr>
        <w:pStyle w:val="PargrafodaLista"/>
        <w:keepNext/>
        <w:spacing w:after="0" w:line="240" w:lineRule="auto"/>
        <w:ind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w:t>
      </w:r>
      <w:r w:rsidR="00C92046" w:rsidRPr="00B522AC">
        <w:rPr>
          <w:lang w:eastAsia="en-US"/>
        </w:rPr>
        <w:t xml:space="preserve">1. </w:t>
      </w:r>
      <w:r w:rsidR="000E0D9E" w:rsidRPr="00B522AC">
        <w:rPr>
          <w:lang w:eastAsia="en-US"/>
        </w:rPr>
        <w:t>Dentre os documentos passíveis de solicitação pelo Pregoeiro, destacam-se as planilhas de custo readequadas com o valor final ofertado.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C92046" w:rsidRPr="00B522AC">
        <w:rPr>
          <w:lang w:eastAsia="en-US"/>
        </w:rPr>
        <w:t>1</w:t>
      </w:r>
      <w:r w:rsidR="00840571" w:rsidRPr="00B522AC">
        <w:rPr>
          <w:lang w:eastAsia="en-US"/>
        </w:rPr>
        <w:t>2</w:t>
      </w:r>
      <w:r w:rsidR="00C92046" w:rsidRPr="00B522AC">
        <w:rPr>
          <w:lang w:eastAsia="en-US"/>
        </w:rPr>
        <w:t xml:space="preserve">. </w:t>
      </w:r>
      <w:r w:rsidR="000E0D9E" w:rsidRPr="00B522AC">
        <w:rPr>
          <w:lang w:eastAsia="en-US"/>
        </w:rPr>
        <w:t>Todos os dados informados pelo licitante em sua planilha deverão refletir com fidelidade os custos especificados e a margem de lucro pretendida.</w:t>
      </w:r>
    </w:p>
    <w:p w:rsidR="000E0D9E" w:rsidRPr="00B522AC" w:rsidRDefault="000E0D9E" w:rsidP="006A1C8C">
      <w:pPr>
        <w:pStyle w:val="PargrafodaLista"/>
        <w:keepNext/>
        <w:spacing w:after="0" w:line="240" w:lineRule="auto"/>
        <w:ind w:left="36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C92046" w:rsidRPr="00B522AC">
        <w:rPr>
          <w:lang w:eastAsia="en-US"/>
        </w:rPr>
        <w:t>1</w:t>
      </w:r>
      <w:r w:rsidR="00840571" w:rsidRPr="00B522AC">
        <w:rPr>
          <w:lang w:eastAsia="en-US"/>
        </w:rPr>
        <w:t>3</w:t>
      </w:r>
      <w:r w:rsidR="00C92046" w:rsidRPr="00B522AC">
        <w:rPr>
          <w:lang w:eastAsia="en-US"/>
        </w:rPr>
        <w:t xml:space="preserve">. </w:t>
      </w:r>
      <w:r w:rsidR="000E0D9E" w:rsidRPr="00B522AC">
        <w:rPr>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14</w:t>
      </w:r>
      <w:r w:rsidR="00C92046" w:rsidRPr="00B522AC">
        <w:rPr>
          <w:lang w:eastAsia="en-US"/>
        </w:rPr>
        <w:t xml:space="preserve">. </w:t>
      </w:r>
      <w:r w:rsidR="000E0D9E" w:rsidRPr="00B522AC">
        <w:rPr>
          <w:lang w:eastAsia="en-US"/>
        </w:rPr>
        <w:t>Erros no preenchimento da planilha não constituem motivo para a desclassificação da proposta. A planilha poderá ser ajustada pelo licitante, no prazo indicado pelo Pregoeiro, desde que</w:t>
      </w:r>
      <w:r w:rsidR="000E0D9E" w:rsidRPr="00B522AC">
        <w:t xml:space="preserve"> não haja majoração do preço proposto.</w:t>
      </w:r>
    </w:p>
    <w:p w:rsidR="000E0D9E" w:rsidRPr="00B522AC" w:rsidRDefault="000E0D9E" w:rsidP="006A1C8C">
      <w:pPr>
        <w:pStyle w:val="PargrafodaLista"/>
        <w:keepNext/>
        <w:spacing w:after="0" w:line="240" w:lineRule="auto"/>
        <w:ind w:left="360" w:right="-15"/>
        <w:jc w:val="both"/>
        <w:rPr>
          <w:rFonts w:ascii="Times New Roman" w:hAnsi="Times New Roman"/>
          <w:sz w:val="20"/>
          <w:lang w:eastAsia="en-US"/>
        </w:rPr>
      </w:pPr>
    </w:p>
    <w:p w:rsidR="000E0D9E" w:rsidRPr="00B522AC" w:rsidRDefault="00646B56" w:rsidP="006A1C8C">
      <w:pPr>
        <w:keepNext/>
        <w:ind w:right="-15"/>
        <w:contextualSpacing/>
        <w:jc w:val="both"/>
      </w:pPr>
      <w:r w:rsidRPr="00B522AC">
        <w:t>9.</w:t>
      </w:r>
      <w:r w:rsidR="00840571" w:rsidRPr="00B522AC">
        <w:t>15</w:t>
      </w:r>
      <w:r w:rsidR="00DD7A4C" w:rsidRPr="00B522AC">
        <w:t xml:space="preserve">. </w:t>
      </w:r>
      <w:r w:rsidR="000E0D9E" w:rsidRPr="00B522AC">
        <w:t xml:space="preserve">Considera-se erro no preenchimento da planilha a indicação de </w:t>
      </w:r>
      <w:r w:rsidR="000E0D9E" w:rsidRPr="00B522AC">
        <w:rPr>
          <w:lang w:eastAsia="en-US"/>
        </w:rPr>
        <w:t>recolhimento de impostos e contribuições na forma do Simples Nacional, exceto para atividades de prestação de serviços previstas nos §§5º-B a 5º-E, do artigo 18, da LC 123, de 2006.</w:t>
      </w:r>
    </w:p>
    <w:p w:rsidR="000E0D9E" w:rsidRPr="00B522AC" w:rsidRDefault="000E0D9E" w:rsidP="006A1C8C">
      <w:pPr>
        <w:pStyle w:val="PargrafodaLista"/>
        <w:keepNext/>
        <w:spacing w:after="0" w:line="240" w:lineRule="auto"/>
        <w:ind w:left="1134" w:right="-15"/>
        <w:contextualSpacing/>
        <w:jc w:val="both"/>
        <w:rPr>
          <w:rFonts w:ascii="Times New Roman" w:hAnsi="Times New Roman"/>
          <w:sz w:val="20"/>
        </w:rPr>
      </w:pPr>
    </w:p>
    <w:p w:rsidR="000E0D9E" w:rsidRPr="00B522AC" w:rsidRDefault="00646B56" w:rsidP="006A1C8C">
      <w:pPr>
        <w:keepNext/>
        <w:ind w:right="-15"/>
        <w:contextualSpacing/>
        <w:jc w:val="both"/>
      </w:pPr>
      <w:r w:rsidRPr="00B522AC">
        <w:t>9.</w:t>
      </w:r>
      <w:r w:rsidR="00840571" w:rsidRPr="00B522AC">
        <w:t>16</w:t>
      </w:r>
      <w:r w:rsidR="00DD7A4C" w:rsidRPr="00B522AC">
        <w:t xml:space="preserve">. </w:t>
      </w:r>
      <w:r w:rsidR="000E0D9E" w:rsidRPr="00B522AC">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DD7A4C" w:rsidRPr="00B522AC" w:rsidRDefault="00DD7A4C" w:rsidP="006A1C8C">
      <w:pPr>
        <w:pStyle w:val="PargrafodaLista"/>
        <w:keepNext/>
        <w:spacing w:after="0" w:line="240" w:lineRule="auto"/>
        <w:ind w:left="1134" w:right="-15"/>
        <w:contextualSpacing/>
        <w:jc w:val="both"/>
        <w:rPr>
          <w:rFonts w:ascii="Times New Roman" w:hAnsi="Times New Roman"/>
          <w:sz w:val="20"/>
        </w:rPr>
      </w:pPr>
    </w:p>
    <w:p w:rsidR="000E0D9E" w:rsidRPr="00B522AC" w:rsidRDefault="00646B56" w:rsidP="006A1C8C">
      <w:pPr>
        <w:keepNext/>
        <w:ind w:right="-15"/>
        <w:jc w:val="both"/>
        <w:rPr>
          <w:highlight w:val="yellow"/>
          <w:lang w:eastAsia="en-US"/>
        </w:rPr>
      </w:pPr>
      <w:r w:rsidRPr="00B522AC">
        <w:rPr>
          <w:lang w:eastAsia="en-US"/>
        </w:rPr>
        <w:t>9.</w:t>
      </w:r>
      <w:r w:rsidR="0040284D" w:rsidRPr="00B522AC">
        <w:rPr>
          <w:lang w:eastAsia="en-US"/>
        </w:rPr>
        <w:t>17</w:t>
      </w:r>
      <w:r w:rsidR="00DD7A4C" w:rsidRPr="00B522AC">
        <w:rPr>
          <w:lang w:eastAsia="en-US"/>
        </w:rPr>
        <w:t xml:space="preserve">. </w:t>
      </w:r>
      <w:r w:rsidR="000E0D9E" w:rsidRPr="00B522AC">
        <w:rPr>
          <w:lang w:eastAsia="en-US"/>
        </w:rPr>
        <w:t>Para fins de análise da proposta quanto ao cumprimento das especificações do objeto, poderá ser colhida a manifestação escrita do setor requisitante do serviço ou da área especializada no objeto.</w:t>
      </w:r>
    </w:p>
    <w:p w:rsidR="00DD7A4C" w:rsidRPr="00B522AC" w:rsidRDefault="00DD7A4C" w:rsidP="006A1C8C">
      <w:pPr>
        <w:keepNext/>
        <w:ind w:right="-15"/>
        <w:jc w:val="both"/>
        <w:rPr>
          <w:highlight w:val="yellow"/>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18</w:t>
      </w:r>
      <w:r w:rsidR="00DD7A4C" w:rsidRPr="00B522AC">
        <w:rPr>
          <w:lang w:eastAsia="en-US"/>
        </w:rPr>
        <w:t xml:space="preserve">. </w:t>
      </w:r>
      <w:r w:rsidR="000E0D9E" w:rsidRPr="00B522AC">
        <w:rPr>
          <w:lang w:eastAsia="en-US"/>
        </w:rPr>
        <w:t>Se a proposta ou lance vencedor for desclassificado, o Pregoeiro examinará a proposta ou lance subsequente, e, assim sucessivamente, na ordem de classificação.</w:t>
      </w:r>
    </w:p>
    <w:p w:rsidR="000E0D9E" w:rsidRPr="00B522AC" w:rsidRDefault="000E0D9E" w:rsidP="006A1C8C">
      <w:pPr>
        <w:pStyle w:val="PargrafodaLista"/>
        <w:keepNext/>
        <w:spacing w:after="0" w:line="240" w:lineRule="auto"/>
        <w:ind w:left="360" w:right="-15"/>
        <w:contextualSpacing/>
        <w:jc w:val="both"/>
        <w:rPr>
          <w:rFonts w:ascii="Times New Roman" w:hAnsi="Times New Roman"/>
          <w:sz w:val="20"/>
          <w:lang w:eastAsia="en-US"/>
        </w:rPr>
      </w:pPr>
    </w:p>
    <w:p w:rsidR="000E0D9E" w:rsidRPr="00B522AC" w:rsidRDefault="00646B56" w:rsidP="006A1C8C">
      <w:pPr>
        <w:keepNext/>
        <w:ind w:right="-15"/>
        <w:contextualSpacing/>
        <w:jc w:val="both"/>
        <w:rPr>
          <w:lang w:eastAsia="en-US"/>
        </w:rPr>
      </w:pPr>
      <w:r w:rsidRPr="00B522AC">
        <w:rPr>
          <w:lang w:eastAsia="en-US"/>
        </w:rPr>
        <w:t>9.</w:t>
      </w:r>
      <w:r w:rsidR="00DD7A4C" w:rsidRPr="00B522AC">
        <w:rPr>
          <w:lang w:eastAsia="en-US"/>
        </w:rPr>
        <w:t>1</w:t>
      </w:r>
      <w:r w:rsidR="00840571" w:rsidRPr="00B522AC">
        <w:rPr>
          <w:lang w:eastAsia="en-US"/>
        </w:rPr>
        <w:t>9</w:t>
      </w:r>
      <w:r w:rsidR="00DD7A4C" w:rsidRPr="00B522AC">
        <w:rPr>
          <w:lang w:eastAsia="en-US"/>
        </w:rPr>
        <w:t xml:space="preserve">. </w:t>
      </w:r>
      <w:r w:rsidR="000E0D9E" w:rsidRPr="00B522AC">
        <w:rPr>
          <w:lang w:eastAsia="en-US"/>
        </w:rPr>
        <w:t>Havendo necessidade, o Pregoeiro suspenderá a sessão, informando no “chat” a nova data e horário para a continuidade da mesma.</w:t>
      </w:r>
    </w:p>
    <w:p w:rsidR="000B38FB" w:rsidRPr="00B522AC" w:rsidRDefault="000B38FB" w:rsidP="006A1C8C">
      <w:pPr>
        <w:keepNext/>
        <w:ind w:right="-15"/>
        <w:contextualSpacing/>
        <w:jc w:val="both"/>
        <w:rPr>
          <w:lang w:eastAsia="en-US"/>
        </w:rPr>
      </w:pPr>
    </w:p>
    <w:p w:rsidR="000B38FB" w:rsidRPr="00B522AC" w:rsidRDefault="00646B56" w:rsidP="006A1C8C">
      <w:pPr>
        <w:keepNext/>
        <w:jc w:val="both"/>
      </w:pPr>
      <w:r w:rsidRPr="00B522AC">
        <w:t>9.</w:t>
      </w:r>
      <w:r w:rsidR="000B38FB" w:rsidRPr="00B522AC">
        <w:t>20. O Pregoeiro poderá encaminhar, por meio do sistema eletrônico, contraproposta ao licitante que apresentou o lance mais vantajoso, com o fim de negociar a obtenção de melhor preço, vedada a negociação em condições diversas das previstas neste Edital.</w:t>
      </w:r>
    </w:p>
    <w:p w:rsidR="00095590" w:rsidRPr="00B522AC" w:rsidRDefault="00095590" w:rsidP="006A1C8C">
      <w:pPr>
        <w:keepNext/>
        <w:autoSpaceDE w:val="0"/>
        <w:snapToGrid w:val="0"/>
        <w:jc w:val="both"/>
      </w:pPr>
    </w:p>
    <w:p w:rsidR="000B38FB" w:rsidRPr="00B522AC" w:rsidRDefault="00646B56" w:rsidP="006A1C8C">
      <w:pPr>
        <w:keepNext/>
        <w:autoSpaceDE w:val="0"/>
        <w:snapToGrid w:val="0"/>
        <w:jc w:val="both"/>
      </w:pPr>
      <w:r w:rsidRPr="00B522AC">
        <w:t>9.</w:t>
      </w:r>
      <w:r w:rsidR="000B38FB" w:rsidRPr="00B522AC">
        <w:t>20.1. Também nas hipóteses em que o Pregoeiro não aceitar a proposta e passar à subsequente, poderá negociar com o licitante para que seja obtido preço melhor.</w:t>
      </w:r>
    </w:p>
    <w:p w:rsidR="00095590" w:rsidRPr="00B522AC" w:rsidRDefault="00095590" w:rsidP="006A1C8C">
      <w:pPr>
        <w:keepNext/>
        <w:autoSpaceDE w:val="0"/>
        <w:snapToGrid w:val="0"/>
        <w:jc w:val="both"/>
        <w:rPr>
          <w:color w:val="000000"/>
        </w:rPr>
      </w:pPr>
    </w:p>
    <w:p w:rsidR="000B38FB" w:rsidRPr="00B522AC" w:rsidRDefault="00646B56" w:rsidP="006A1C8C">
      <w:pPr>
        <w:keepNext/>
        <w:autoSpaceDE w:val="0"/>
        <w:snapToGrid w:val="0"/>
        <w:jc w:val="both"/>
        <w:rPr>
          <w:color w:val="000000"/>
        </w:rPr>
      </w:pPr>
      <w:r w:rsidRPr="00B522AC">
        <w:rPr>
          <w:color w:val="000000"/>
        </w:rPr>
        <w:t>9.</w:t>
      </w:r>
      <w:r w:rsidR="000B38FB" w:rsidRPr="00B522AC">
        <w:rPr>
          <w:color w:val="000000"/>
        </w:rPr>
        <w:t>20.2. A negociação será realizada por meio do sistema, podendo ser acompanhada pelos demais licitantes.</w:t>
      </w:r>
    </w:p>
    <w:p w:rsidR="00095590" w:rsidRPr="00B522AC" w:rsidRDefault="00095590" w:rsidP="006A1C8C">
      <w:pPr>
        <w:keepNext/>
        <w:ind w:right="-15"/>
        <w:contextualSpacing/>
        <w:jc w:val="both"/>
        <w:rPr>
          <w:lang w:eastAsia="en-US"/>
        </w:rPr>
      </w:pPr>
    </w:p>
    <w:p w:rsidR="000E0D9E" w:rsidRPr="00B522AC" w:rsidRDefault="00646B56" w:rsidP="006A1C8C">
      <w:pPr>
        <w:keepNext/>
        <w:ind w:right="-15"/>
        <w:contextualSpacing/>
        <w:jc w:val="both"/>
        <w:rPr>
          <w:lang w:eastAsia="en-US"/>
        </w:rPr>
      </w:pPr>
      <w:r w:rsidRPr="00B522AC">
        <w:rPr>
          <w:lang w:eastAsia="en-US"/>
        </w:rPr>
        <w:t>9.</w:t>
      </w:r>
      <w:r w:rsidR="00840571" w:rsidRPr="00B522AC">
        <w:rPr>
          <w:lang w:eastAsia="en-US"/>
        </w:rPr>
        <w:t>2</w:t>
      </w:r>
      <w:r w:rsidR="000B38FB" w:rsidRPr="00B522AC">
        <w:rPr>
          <w:lang w:eastAsia="en-US"/>
        </w:rPr>
        <w:t>1</w:t>
      </w:r>
      <w:r w:rsidR="00DD7A4C" w:rsidRPr="00B522AC">
        <w:rPr>
          <w:lang w:eastAsia="en-US"/>
        </w:rPr>
        <w:t xml:space="preserve">. </w:t>
      </w:r>
      <w:r w:rsidR="000E0D9E" w:rsidRPr="00B522AC">
        <w:rPr>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E0D9E" w:rsidRPr="00B522AC" w:rsidRDefault="000E0D9E" w:rsidP="006A1C8C">
      <w:pPr>
        <w:keepNext/>
        <w:ind w:right="-15"/>
        <w:contextualSpacing/>
        <w:jc w:val="both"/>
        <w:rPr>
          <w:lang w:eastAsia="en-US"/>
        </w:rPr>
      </w:pPr>
    </w:p>
    <w:p w:rsidR="000E0D9E" w:rsidRPr="00B522AC" w:rsidRDefault="00646B56" w:rsidP="006A1C8C">
      <w:pPr>
        <w:keepNext/>
        <w:ind w:right="-15"/>
        <w:jc w:val="both"/>
        <w:rPr>
          <w:highlight w:val="yellow"/>
        </w:rPr>
      </w:pPr>
      <w:r w:rsidRPr="00B522AC">
        <w:t>9.</w:t>
      </w:r>
      <w:r w:rsidR="000B38FB" w:rsidRPr="00B522AC">
        <w:t>22</w:t>
      </w:r>
      <w:r w:rsidR="00DD7A4C" w:rsidRPr="00B522AC">
        <w:t xml:space="preserve">. </w:t>
      </w:r>
      <w:r w:rsidR="000E0D9E" w:rsidRPr="00B522AC">
        <w:t xml:space="preserve">Encerrada a análise quanto à aceitação da proposta, o pregoeiro verificará a habilitação do licitante, </w:t>
      </w:r>
      <w:r w:rsidR="000E0D9E" w:rsidRPr="00B522AC">
        <w:rPr>
          <w:lang w:eastAsia="en-US"/>
        </w:rPr>
        <w:t>observado</w:t>
      </w:r>
      <w:r w:rsidR="000E0D9E" w:rsidRPr="00B522AC">
        <w:t xml:space="preserve"> o disposto neste Edital. </w:t>
      </w:r>
    </w:p>
    <w:p w:rsidR="00922BCB" w:rsidRPr="00B522AC" w:rsidRDefault="00922BCB" w:rsidP="006A1C8C">
      <w:pPr>
        <w:keepNext/>
        <w:jc w:val="both"/>
      </w:pPr>
    </w:p>
    <w:p w:rsidR="00CA7DCD" w:rsidRPr="00B522AC" w:rsidRDefault="00DD7A4C" w:rsidP="006A1C8C">
      <w:pPr>
        <w:pStyle w:val="P30"/>
        <w:keepNext/>
        <w:shd w:val="clear" w:color="auto" w:fill="BFBFBF" w:themeFill="background1" w:themeFillShade="BF"/>
        <w:rPr>
          <w:sz w:val="20"/>
        </w:rPr>
      </w:pPr>
      <w:r w:rsidRPr="00B522AC">
        <w:rPr>
          <w:sz w:val="20"/>
        </w:rPr>
        <w:t>10</w:t>
      </w:r>
      <w:r w:rsidR="00CA7DCD" w:rsidRPr="00B522AC">
        <w:rPr>
          <w:sz w:val="20"/>
        </w:rPr>
        <w:t>. DA HABILITAÇÃO</w:t>
      </w:r>
    </w:p>
    <w:p w:rsidR="00CA7DCD" w:rsidRPr="00B522AC" w:rsidRDefault="00CA7DCD" w:rsidP="006A1C8C">
      <w:pPr>
        <w:pStyle w:val="P30"/>
        <w:keepNext/>
        <w:ind w:firstLine="1418"/>
        <w:rPr>
          <w:sz w:val="20"/>
        </w:rPr>
      </w:pPr>
    </w:p>
    <w:p w:rsidR="000E0D9E" w:rsidRPr="00B522AC" w:rsidRDefault="00095590" w:rsidP="006A1C8C">
      <w:pPr>
        <w:pStyle w:val="PargrafodaLista"/>
        <w:keepNext/>
        <w:spacing w:after="0" w:line="240" w:lineRule="auto"/>
        <w:ind w:left="0"/>
        <w:contextualSpacing/>
        <w:jc w:val="both"/>
        <w:rPr>
          <w:rFonts w:ascii="Times New Roman" w:hAnsi="Times New Roman"/>
          <w:sz w:val="20"/>
        </w:rPr>
      </w:pPr>
      <w:r w:rsidRPr="00B522AC">
        <w:rPr>
          <w:rFonts w:ascii="Times New Roman" w:hAnsi="Times New Roman"/>
          <w:sz w:val="20"/>
          <w:lang w:eastAsia="ar-SA"/>
        </w:rPr>
        <w:t>10.</w:t>
      </w:r>
      <w:r w:rsidR="00DD7A4C" w:rsidRPr="00B522AC">
        <w:rPr>
          <w:rFonts w:ascii="Times New Roman" w:hAnsi="Times New Roman"/>
          <w:sz w:val="20"/>
          <w:lang w:eastAsia="ar-SA"/>
        </w:rPr>
        <w:t xml:space="preserve">1. </w:t>
      </w:r>
      <w:r w:rsidR="000E0D9E" w:rsidRPr="00B522AC">
        <w:rPr>
          <w:rFonts w:ascii="Times New Roman" w:hAnsi="Times New Roman"/>
          <w:sz w:val="20"/>
          <w:lang w:eastAsia="ar-SA"/>
        </w:rPr>
        <w:t>Como condição prévia ao exame da documentação de habilitação</w:t>
      </w:r>
      <w:r w:rsidR="000E0D9E" w:rsidRPr="00B522AC">
        <w:rPr>
          <w:rFonts w:ascii="Times New Roman" w:hAnsi="Times New Roman"/>
          <w:sz w:val="20"/>
        </w:rPr>
        <w:t xml:space="preserve"> do licitante detentor da proposta classificada em primeiro lugar</w:t>
      </w:r>
      <w:r w:rsidR="000E0D9E" w:rsidRPr="00B522AC">
        <w:rPr>
          <w:rFonts w:ascii="Times New Roman" w:hAnsi="Times New Roman"/>
          <w:sz w:val="20"/>
          <w:lang w:eastAsia="ar-SA"/>
        </w:rPr>
        <w:t xml:space="preserve">, </w:t>
      </w:r>
      <w:r w:rsidR="000E0D9E" w:rsidRPr="00B522AC">
        <w:rPr>
          <w:rFonts w:ascii="Times New Roman" w:hAnsi="Times New Roman"/>
          <w:sz w:val="20"/>
        </w:rPr>
        <w:t xml:space="preserve">o Pregoeiro </w:t>
      </w:r>
      <w:r w:rsidR="000E0D9E" w:rsidRPr="00B522AC">
        <w:rPr>
          <w:rFonts w:ascii="Times New Roman" w:hAnsi="Times New Roman"/>
          <w:sz w:val="20"/>
          <w:lang w:eastAsia="ar-SA"/>
        </w:rPr>
        <w:t>verificará o eventual descumprimento das condições de participação, especialmente quanto à</w:t>
      </w:r>
      <w:r w:rsidR="000E0D9E" w:rsidRPr="00B522AC">
        <w:rPr>
          <w:rFonts w:ascii="Times New Roman" w:hAnsi="Times New Roman"/>
          <w:sz w:val="20"/>
        </w:rPr>
        <w:t xml:space="preserve"> existência de sanção que impeça a participação no certame ou a futura contratação, mediante a consulta aos seguintes cadastros:</w:t>
      </w:r>
    </w:p>
    <w:p w:rsidR="00225610" w:rsidRPr="00B522AC" w:rsidRDefault="00225610" w:rsidP="006A1C8C">
      <w:pPr>
        <w:pStyle w:val="PargrafodaLista"/>
        <w:keepNext/>
        <w:spacing w:after="0" w:line="240" w:lineRule="auto"/>
        <w:ind w:left="0"/>
        <w:contextualSpacing/>
        <w:jc w:val="both"/>
        <w:rPr>
          <w:rFonts w:ascii="Times New Roman" w:hAnsi="Times New Roman"/>
          <w:sz w:val="20"/>
        </w:rPr>
      </w:pPr>
    </w:p>
    <w:p w:rsidR="000E0D9E" w:rsidRPr="00B522AC" w:rsidRDefault="00095590" w:rsidP="006A1C8C">
      <w:pPr>
        <w:keepNext/>
        <w:contextualSpacing/>
        <w:jc w:val="both"/>
      </w:pPr>
      <w:r w:rsidRPr="00B522AC">
        <w:t>10.</w:t>
      </w:r>
      <w:r w:rsidR="00DD7A4C" w:rsidRPr="00B522AC">
        <w:t xml:space="preserve">1.1. </w:t>
      </w:r>
      <w:r w:rsidR="000E0D9E" w:rsidRPr="00B522AC">
        <w:t>SICAF;</w:t>
      </w:r>
    </w:p>
    <w:p w:rsidR="00225610" w:rsidRPr="00B522AC" w:rsidRDefault="00225610" w:rsidP="006A1C8C">
      <w:pPr>
        <w:pStyle w:val="PargrafodaLista"/>
        <w:keepNext/>
        <w:spacing w:after="0" w:line="240" w:lineRule="auto"/>
        <w:ind w:left="709"/>
        <w:contextualSpacing/>
        <w:jc w:val="both"/>
        <w:rPr>
          <w:rFonts w:ascii="Times New Roman" w:hAnsi="Times New Roman"/>
          <w:sz w:val="20"/>
        </w:rPr>
      </w:pPr>
    </w:p>
    <w:p w:rsidR="0041722C" w:rsidRPr="00B522AC" w:rsidRDefault="00DD7A4C" w:rsidP="006A1C8C">
      <w:pPr>
        <w:keepNext/>
        <w:contextualSpacing/>
        <w:jc w:val="both"/>
      </w:pPr>
      <w:r w:rsidRPr="00B522AC">
        <w:lastRenderedPageBreak/>
        <w:t xml:space="preserve">10.1.2. </w:t>
      </w:r>
      <w:r w:rsidR="000E0D9E" w:rsidRPr="00B522AC">
        <w:t>Consulta Consolidada de Pessoa Jurídica do Tribunal de Contas da União (</w:t>
      </w:r>
      <w:hyperlink r:id="rId11" w:history="1">
        <w:r w:rsidR="000E0D9E" w:rsidRPr="00B522AC">
          <w:rPr>
            <w:rStyle w:val="Hyperlink"/>
            <w:color w:val="auto"/>
          </w:rPr>
          <w:t>https://certidoes-apf.apps.tcu.gov.br/</w:t>
        </w:r>
      </w:hyperlink>
      <w:r w:rsidR="000E0D9E" w:rsidRPr="00B522AC">
        <w:t>)</w:t>
      </w:r>
      <w:r w:rsidR="0041722C" w:rsidRPr="00B522AC">
        <w:t>.</w:t>
      </w:r>
    </w:p>
    <w:p w:rsidR="00DD7A4C" w:rsidRPr="00B522AC" w:rsidRDefault="00DD7A4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1.3. </w:t>
      </w:r>
      <w:r w:rsidR="0041722C" w:rsidRPr="00B522AC">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1722C" w:rsidRPr="00B522AC" w:rsidRDefault="0041722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2. </w:t>
      </w:r>
      <w:r w:rsidR="0041722C" w:rsidRPr="00B522AC">
        <w:t>Caso conste na Consulta de Situação do Fornecedor a existência de Ocorrências Impeditivas Indiretas, o gestor diligenciará para verificar se houve fraude por parte das empresas apontadas no Relatório de Ocorrências Impeditivas Indiretas.</w:t>
      </w:r>
    </w:p>
    <w:p w:rsidR="00DD7A4C" w:rsidRPr="00B522AC" w:rsidRDefault="00DD7A4C" w:rsidP="006A1C8C">
      <w:pPr>
        <w:pStyle w:val="PargrafodaLista"/>
        <w:keepNext/>
        <w:spacing w:after="0" w:line="240" w:lineRule="auto"/>
        <w:ind w:left="709"/>
        <w:contextualSpacing/>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2.1. </w:t>
      </w:r>
      <w:r w:rsidR="0041722C" w:rsidRPr="00B522AC">
        <w:t>A tentativa de burla será verificada por meio dos vínculos societários, linhas de fornecimento similares, dentre outros.</w:t>
      </w:r>
    </w:p>
    <w:p w:rsidR="0041722C" w:rsidRPr="00B522AC" w:rsidRDefault="0041722C" w:rsidP="006A1C8C">
      <w:pPr>
        <w:keepNext/>
        <w:ind w:left="709" w:firstLine="709"/>
        <w:contextualSpacing/>
        <w:jc w:val="both"/>
      </w:pPr>
    </w:p>
    <w:p w:rsidR="0041722C" w:rsidRPr="00B522AC" w:rsidRDefault="00095590" w:rsidP="006A1C8C">
      <w:pPr>
        <w:keepNext/>
        <w:contextualSpacing/>
        <w:jc w:val="both"/>
      </w:pPr>
      <w:r w:rsidRPr="00B522AC">
        <w:t>10.</w:t>
      </w:r>
      <w:r w:rsidR="00DD7A4C" w:rsidRPr="00B522AC">
        <w:t>2</w:t>
      </w:r>
      <w:r w:rsidR="0041722C" w:rsidRPr="00B522AC">
        <w:t>.2. O licitante será convocado para manifestação previamente à sua desclassificação</w:t>
      </w:r>
      <w:r w:rsidRPr="00B522AC">
        <w:t>.</w:t>
      </w:r>
    </w:p>
    <w:p w:rsidR="0041722C" w:rsidRPr="00B522AC" w:rsidRDefault="0041722C" w:rsidP="006A1C8C">
      <w:pPr>
        <w:pStyle w:val="PargrafodaLista"/>
        <w:keepNext/>
        <w:spacing w:after="0" w:line="240" w:lineRule="auto"/>
        <w:ind w:left="1854"/>
        <w:jc w:val="both"/>
        <w:rPr>
          <w:rFonts w:ascii="Times New Roman" w:hAnsi="Times New Roman"/>
          <w:sz w:val="20"/>
        </w:rPr>
      </w:pPr>
    </w:p>
    <w:p w:rsidR="0041722C" w:rsidRPr="00B522AC" w:rsidRDefault="00095590" w:rsidP="006A1C8C">
      <w:pPr>
        <w:keepNext/>
        <w:contextualSpacing/>
        <w:jc w:val="both"/>
      </w:pPr>
      <w:r w:rsidRPr="00B522AC">
        <w:t>10.</w:t>
      </w:r>
      <w:r w:rsidR="00DD7A4C" w:rsidRPr="00B522AC">
        <w:t xml:space="preserve">3. </w:t>
      </w:r>
      <w:r w:rsidR="0041722C" w:rsidRPr="00B522AC">
        <w:t>Constatada a existência de sanção, o Pregoeiro reputará o licitante inabilitado, por falta de condição de participação.</w:t>
      </w:r>
    </w:p>
    <w:p w:rsidR="0041722C" w:rsidRPr="00B522AC" w:rsidRDefault="0041722C" w:rsidP="006A1C8C">
      <w:pPr>
        <w:keepNext/>
        <w:ind w:firstLine="709"/>
        <w:contextualSpacing/>
        <w:jc w:val="both"/>
      </w:pPr>
    </w:p>
    <w:p w:rsidR="0041722C" w:rsidRPr="00B522AC" w:rsidRDefault="00095590" w:rsidP="006A1C8C">
      <w:pPr>
        <w:keepNext/>
        <w:contextualSpacing/>
        <w:jc w:val="both"/>
        <w:rPr>
          <w:lang w:eastAsia="en-US"/>
        </w:rPr>
      </w:pPr>
      <w:r w:rsidRPr="00B522AC">
        <w:t>10.</w:t>
      </w:r>
      <w:r w:rsidR="00DD7A4C" w:rsidRPr="00B522AC">
        <w:t>3</w:t>
      </w:r>
      <w:r w:rsidR="0041722C" w:rsidRPr="00B522AC">
        <w:t>.</w:t>
      </w:r>
      <w:r w:rsidR="00DD7A4C" w:rsidRPr="00B522AC">
        <w:t>1</w:t>
      </w:r>
      <w:r w:rsidR="0041722C" w:rsidRPr="00B522AC">
        <w:t xml:space="preserve">. </w:t>
      </w:r>
      <w:r w:rsidR="0041722C" w:rsidRPr="00B522AC">
        <w:rPr>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rsidR="0041722C" w:rsidRPr="00B522AC" w:rsidRDefault="0041722C" w:rsidP="006A1C8C">
      <w:pPr>
        <w:keepNext/>
        <w:contextualSpacing/>
        <w:jc w:val="both"/>
        <w:rPr>
          <w:color w:val="C00000"/>
          <w:lang w:eastAsia="en-US"/>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DD7A4C" w:rsidRPr="00B522AC">
        <w:rPr>
          <w:rFonts w:ascii="Times New Roman" w:hAnsi="Times New Roman" w:cs="Times New Roman"/>
          <w:szCs w:val="20"/>
        </w:rPr>
        <w:t xml:space="preserve">4. </w:t>
      </w:r>
      <w:r w:rsidR="0041722C" w:rsidRPr="00B522AC">
        <w:rPr>
          <w:rFonts w:ascii="Times New Roman" w:hAnsi="Times New Roman" w:cs="Times New Roman"/>
          <w:szCs w:val="20"/>
        </w:rPr>
        <w:t>Caso atendidas as condições de participação, a habilitação dos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rsidR="00DD7A4C" w:rsidRPr="00B522AC" w:rsidRDefault="00DD7A4C"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keepNext/>
        <w:contextualSpacing/>
        <w:jc w:val="both"/>
      </w:pPr>
      <w:r w:rsidRPr="00B522AC">
        <w:t>10.</w:t>
      </w:r>
      <w:r w:rsidR="00DD7A4C" w:rsidRPr="00B522AC">
        <w:t xml:space="preserve">4.1. </w:t>
      </w:r>
      <w:r w:rsidR="0041722C" w:rsidRPr="00B522AC">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DD7A4C" w:rsidRPr="00B522AC" w:rsidRDefault="00DD7A4C" w:rsidP="006A1C8C">
      <w:pPr>
        <w:pStyle w:val="PargrafodaLista"/>
        <w:keepNext/>
        <w:spacing w:after="0" w:line="240" w:lineRule="auto"/>
        <w:ind w:left="1134"/>
        <w:contextualSpacing/>
        <w:jc w:val="both"/>
        <w:rPr>
          <w:rFonts w:ascii="Times New Roman" w:hAnsi="Times New Roman"/>
          <w:sz w:val="20"/>
        </w:rPr>
      </w:pPr>
    </w:p>
    <w:p w:rsidR="0041722C" w:rsidRPr="00B522AC" w:rsidRDefault="00095590" w:rsidP="006A1C8C">
      <w:pPr>
        <w:keepNext/>
        <w:jc w:val="both"/>
      </w:pPr>
      <w:r w:rsidRPr="00B522AC">
        <w:t>10.</w:t>
      </w:r>
      <w:r w:rsidR="00DD7A4C" w:rsidRPr="00B522AC">
        <w:t xml:space="preserve">4.2. </w:t>
      </w:r>
      <w:r w:rsidR="0041722C" w:rsidRPr="00B522AC">
        <w:t>É dever do licitante atualizar previamente as comprovações constantes do SICAF para que estejam vigentes na data da abertura da sessão pública, ou encaminhar, em conjunto com a apresentação da proposta, a respectiva documentação atualizada.</w:t>
      </w:r>
    </w:p>
    <w:p w:rsidR="004152B5" w:rsidRPr="00B522AC" w:rsidRDefault="004152B5" w:rsidP="006A1C8C">
      <w:pPr>
        <w:keepNext/>
        <w:ind w:left="1134"/>
        <w:jc w:val="both"/>
      </w:pPr>
    </w:p>
    <w:p w:rsidR="0041722C" w:rsidRPr="00B522AC" w:rsidRDefault="00095590" w:rsidP="006A1C8C">
      <w:pPr>
        <w:keepNext/>
        <w:contextualSpacing/>
        <w:jc w:val="both"/>
      </w:pPr>
      <w:r w:rsidRPr="00B522AC">
        <w:t>10.</w:t>
      </w:r>
      <w:r w:rsidR="004152B5" w:rsidRPr="00B522AC">
        <w:t xml:space="preserve">4.3. </w:t>
      </w:r>
      <w:r w:rsidR="0041722C" w:rsidRPr="00B522AC">
        <w:t xml:space="preserve">O descumprimento do subitem acima implicará a inabilitação do licitante, exceto se a consulta aos sítios eletrônicos oficiais emissores de certidões feita pelo Pregoeiro lograr êxito em encontrar </w:t>
      </w:r>
      <w:r w:rsidR="00A4336C" w:rsidRPr="00B522AC">
        <w:t>a (</w:t>
      </w:r>
      <w:r w:rsidR="0041722C" w:rsidRPr="00B522AC">
        <w:t xml:space="preserve">s) </w:t>
      </w:r>
      <w:r w:rsidR="00A4336C" w:rsidRPr="00B522AC">
        <w:t>certidão (</w:t>
      </w:r>
      <w:r w:rsidR="0041722C" w:rsidRPr="00B522AC">
        <w:t xml:space="preserve">ões) </w:t>
      </w:r>
      <w:r w:rsidR="00A4336C" w:rsidRPr="00B522AC">
        <w:t>válida (</w:t>
      </w:r>
      <w:r w:rsidR="0041722C" w:rsidRPr="00B522AC">
        <w:t>s), conforme art. 43, §3º, do Decreto 10.024, de 2019.</w:t>
      </w:r>
    </w:p>
    <w:p w:rsidR="004152B5" w:rsidRPr="00B522AC" w:rsidRDefault="004152B5" w:rsidP="006A1C8C">
      <w:pPr>
        <w:pStyle w:val="PargrafodaLista"/>
        <w:keepNext/>
        <w:spacing w:after="0" w:line="240" w:lineRule="auto"/>
        <w:ind w:left="1854"/>
        <w:contextualSpacing/>
        <w:jc w:val="both"/>
        <w:rPr>
          <w:rFonts w:ascii="Times New Roman" w:hAnsi="Times New Roman"/>
          <w:sz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 xml:space="preserve">5. </w:t>
      </w:r>
      <w:r w:rsidR="0041722C" w:rsidRPr="00B522AC">
        <w:rPr>
          <w:rFonts w:ascii="Times New Roman" w:hAnsi="Times New Roman" w:cs="Times New Roman"/>
          <w:szCs w:val="2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1F3F6B" w:rsidRPr="00B522AC">
        <w:rPr>
          <w:rFonts w:ascii="Times New Roman" w:hAnsi="Times New Roman" w:cs="Times New Roman"/>
          <w:szCs w:val="20"/>
        </w:rPr>
        <w:t>2</w:t>
      </w:r>
      <w:r w:rsidR="0041722C" w:rsidRPr="00B522AC">
        <w:rPr>
          <w:rFonts w:ascii="Times New Roman" w:hAnsi="Times New Roman" w:cs="Times New Roman"/>
          <w:szCs w:val="20"/>
        </w:rPr>
        <w:t>(</w:t>
      </w:r>
      <w:r w:rsidR="001F3F6B" w:rsidRPr="00B522AC">
        <w:rPr>
          <w:rFonts w:ascii="Times New Roman" w:hAnsi="Times New Roman" w:cs="Times New Roman"/>
          <w:szCs w:val="20"/>
        </w:rPr>
        <w:t>duas</w:t>
      </w:r>
      <w:r w:rsidR="0041722C" w:rsidRPr="00B522AC">
        <w:rPr>
          <w:rFonts w:ascii="Times New Roman" w:hAnsi="Times New Roman" w:cs="Times New Roman"/>
          <w:szCs w:val="20"/>
        </w:rPr>
        <w:t>)</w:t>
      </w:r>
      <w:r w:rsidR="00D52BC3">
        <w:rPr>
          <w:rFonts w:ascii="Times New Roman" w:hAnsi="Times New Roman" w:cs="Times New Roman"/>
          <w:szCs w:val="20"/>
        </w:rPr>
        <w:t xml:space="preserve"> </w:t>
      </w:r>
      <w:r w:rsidR="0041722C" w:rsidRPr="00B522AC">
        <w:rPr>
          <w:rFonts w:ascii="Times New Roman" w:hAnsi="Times New Roman" w:cs="Times New Roman"/>
          <w:szCs w:val="20"/>
        </w:rPr>
        <w:t>horas, sob pena de inabilitação.</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 xml:space="preserve">6. </w:t>
      </w:r>
      <w:r w:rsidR="0041722C" w:rsidRPr="00B522AC">
        <w:rPr>
          <w:rFonts w:ascii="Times New Roman" w:hAnsi="Times New Roman" w:cs="Times New Roman"/>
          <w:szCs w:val="20"/>
        </w:rPr>
        <w:t>Somente haverá a necessidade de comprovação do preenchimento de requisitos mediante apresentação dos documentos originais não-digitais quando houver dúvida em relação à integridade do documento digital.</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7</w:t>
      </w:r>
      <w:r w:rsidR="00840571" w:rsidRPr="00B522AC">
        <w:rPr>
          <w:rFonts w:ascii="Times New Roman" w:hAnsi="Times New Roman" w:cs="Times New Roman"/>
          <w:szCs w:val="20"/>
        </w:rPr>
        <w:t>.</w:t>
      </w:r>
      <w:r w:rsidR="0041722C" w:rsidRPr="00B522AC">
        <w:rPr>
          <w:rFonts w:ascii="Times New Roman" w:hAnsi="Times New Roman" w:cs="Times New Roman"/>
          <w:szCs w:val="20"/>
        </w:rPr>
        <w:t>Não serão aceitos documentos de habilitação com indicação de CNPJ/CPF diferentes, salvo aqueles legalmente permitidos.</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52B5"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152B5" w:rsidRPr="00B522AC">
        <w:rPr>
          <w:rFonts w:ascii="Times New Roman" w:hAnsi="Times New Roman" w:cs="Times New Roman"/>
          <w:szCs w:val="20"/>
        </w:rPr>
        <w:t xml:space="preserve">8. </w:t>
      </w:r>
      <w:r w:rsidR="0041722C" w:rsidRPr="00B522AC">
        <w:rPr>
          <w:rFonts w:ascii="Times New Roman" w:hAnsi="Times New Roman" w:cs="Times New Roman"/>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4152B5" w:rsidRPr="00B522AC" w:rsidRDefault="004152B5" w:rsidP="006A1C8C">
      <w:pPr>
        <w:pStyle w:val="PADRO0"/>
        <w:widowControl/>
        <w:spacing w:before="0" w:after="0" w:line="240" w:lineRule="auto"/>
        <w:ind w:firstLine="0"/>
        <w:rPr>
          <w:rFonts w:ascii="Times New Roman" w:hAnsi="Times New Roman" w:cs="Times New Roman"/>
          <w:szCs w:val="20"/>
        </w:rPr>
      </w:pPr>
    </w:p>
    <w:p w:rsidR="0041722C"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4152B5" w:rsidRPr="00B522AC">
        <w:rPr>
          <w:rFonts w:ascii="Times New Roman" w:hAnsi="Times New Roman" w:cs="Times New Roman"/>
        </w:rPr>
        <w:t xml:space="preserve">9. </w:t>
      </w:r>
      <w:r w:rsidR="0041722C" w:rsidRPr="00B522AC">
        <w:rPr>
          <w:rFonts w:ascii="Times New Roman" w:hAnsi="Times New Roman" w:cs="Times New Roman"/>
        </w:rPr>
        <w:t>Serão aceitos registros de CNPJ de licitante matriz e filial com diferenças de números de documentos pertinentes ao CND e ao CRF/FGTS, quando for comprovada a centralização do recolhimento dessas contribuições.</w:t>
      </w:r>
    </w:p>
    <w:p w:rsidR="004152B5" w:rsidRPr="00B522AC" w:rsidRDefault="004152B5" w:rsidP="006A1C8C">
      <w:pPr>
        <w:pStyle w:val="PADRO0"/>
        <w:widowControl/>
        <w:spacing w:before="0" w:after="0" w:line="240" w:lineRule="auto"/>
        <w:ind w:firstLine="0"/>
        <w:rPr>
          <w:rFonts w:ascii="Times New Roman" w:hAnsi="Times New Roman" w:cs="Times New Roman"/>
          <w:color w:val="C00000"/>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1F3F6B" w:rsidRPr="00B522AC">
        <w:rPr>
          <w:rFonts w:ascii="Times New Roman" w:hAnsi="Times New Roman" w:cs="Times New Roman"/>
          <w:szCs w:val="20"/>
        </w:rPr>
        <w:t>10</w:t>
      </w:r>
      <w:r w:rsidR="00DE14DE" w:rsidRPr="00B522AC">
        <w:rPr>
          <w:rFonts w:ascii="Times New Roman" w:hAnsi="Times New Roman" w:cs="Times New Roman"/>
          <w:szCs w:val="20"/>
        </w:rPr>
        <w:t xml:space="preserve">. </w:t>
      </w:r>
      <w:r w:rsidR="0041722C" w:rsidRPr="00B522AC">
        <w:rPr>
          <w:rFonts w:ascii="Times New Roman" w:hAnsi="Times New Roman" w:cs="Times New Roman"/>
          <w:szCs w:val="20"/>
        </w:rPr>
        <w:t xml:space="preserve">Ressalvado o disposto no item </w:t>
      </w:r>
      <w:r w:rsidR="00DE14DE" w:rsidRPr="00B522AC">
        <w:rPr>
          <w:rFonts w:ascii="Times New Roman" w:hAnsi="Times New Roman" w:cs="Times New Roman"/>
          <w:szCs w:val="20"/>
        </w:rPr>
        <w:t>6</w:t>
      </w:r>
      <w:r w:rsidR="0041722C" w:rsidRPr="00B522AC">
        <w:rPr>
          <w:rFonts w:ascii="Times New Roman" w:hAnsi="Times New Roman" w:cs="Times New Roman"/>
          <w:szCs w:val="20"/>
        </w:rPr>
        <w:t>.3, os licitantes deverão encaminhar, nos termos deste Edital, a documentação relacionada nos itens a se</w:t>
      </w:r>
      <w:r w:rsidR="004427AF" w:rsidRPr="00B522AC">
        <w:rPr>
          <w:rFonts w:ascii="Times New Roman" w:hAnsi="Times New Roman" w:cs="Times New Roman"/>
          <w:szCs w:val="20"/>
        </w:rPr>
        <w:t>guir, para fins de habilitação:</w:t>
      </w:r>
    </w:p>
    <w:p w:rsidR="004152B5" w:rsidRPr="00B522AC" w:rsidRDefault="004152B5" w:rsidP="006A1C8C">
      <w:pPr>
        <w:pStyle w:val="PADRO0"/>
        <w:widowControl/>
        <w:spacing w:before="0" w:after="0" w:line="240" w:lineRule="auto"/>
        <w:ind w:firstLine="0"/>
        <w:rPr>
          <w:rFonts w:ascii="Times New Roman" w:hAnsi="Times New Roman" w:cs="Times New Roman"/>
          <w:color w:val="C00000"/>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bCs/>
          <w:szCs w:val="20"/>
        </w:rPr>
      </w:pPr>
      <w:r w:rsidRPr="00B522AC">
        <w:rPr>
          <w:rFonts w:ascii="Times New Roman" w:hAnsi="Times New Roman" w:cs="Times New Roman"/>
          <w:szCs w:val="20"/>
        </w:rPr>
        <w:t>10.</w:t>
      </w:r>
      <w:r w:rsidR="0040284D" w:rsidRPr="00B522AC">
        <w:rPr>
          <w:rFonts w:ascii="Times New Roman" w:hAnsi="Times New Roman" w:cs="Times New Roman"/>
          <w:szCs w:val="20"/>
        </w:rPr>
        <w:t xml:space="preserve">11. </w:t>
      </w:r>
      <w:r w:rsidR="0040284D" w:rsidRPr="00B522AC">
        <w:rPr>
          <w:rFonts w:ascii="Times New Roman" w:hAnsi="Times New Roman" w:cs="Times New Roman"/>
          <w:b/>
          <w:bCs/>
          <w:szCs w:val="20"/>
        </w:rPr>
        <w:t>Habilitação Jurídica:</w:t>
      </w:r>
    </w:p>
    <w:p w:rsidR="001F3F6B" w:rsidRPr="00B522AC" w:rsidRDefault="001F3F6B" w:rsidP="006A1C8C">
      <w:pPr>
        <w:pStyle w:val="PADRO0"/>
        <w:widowControl/>
        <w:spacing w:before="0" w:after="0" w:line="240" w:lineRule="auto"/>
        <w:ind w:firstLine="0"/>
        <w:rPr>
          <w:rFonts w:ascii="Times New Roman" w:hAnsi="Times New Roman" w:cs="Times New Roman"/>
          <w:b/>
          <w:bCs/>
          <w:szCs w:val="20"/>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bCs/>
          <w:szCs w:val="20"/>
        </w:rPr>
        <w:t>10.</w:t>
      </w:r>
      <w:r w:rsidR="001F3F6B" w:rsidRPr="00B522AC">
        <w:rPr>
          <w:rFonts w:ascii="Times New Roman" w:hAnsi="Times New Roman" w:cs="Times New Roman"/>
          <w:bCs/>
          <w:szCs w:val="20"/>
        </w:rPr>
        <w:t>11</w:t>
      </w:r>
      <w:r w:rsidR="004427AF" w:rsidRPr="00B522AC">
        <w:rPr>
          <w:rFonts w:ascii="Times New Roman" w:hAnsi="Times New Roman" w:cs="Times New Roman"/>
          <w:bCs/>
          <w:szCs w:val="20"/>
        </w:rPr>
        <w:t>.1.</w:t>
      </w:r>
      <w:r w:rsidR="00DE14DE" w:rsidRPr="00B522AC">
        <w:rPr>
          <w:rFonts w:ascii="Times New Roman" w:hAnsi="Times New Roman" w:cs="Times New Roman"/>
        </w:rPr>
        <w:t>No</w:t>
      </w:r>
      <w:r w:rsidR="0041722C" w:rsidRPr="00B522AC">
        <w:rPr>
          <w:rFonts w:ascii="Times New Roman" w:hAnsi="Times New Roman" w:cs="Times New Roman"/>
        </w:rPr>
        <w:t xml:space="preserve"> caso de empresário individual, inscrição no Registro Público de Empresas Mercantis, a cargo da Junta Comercial da respectiva sede;</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.2. </w:t>
      </w:r>
      <w:r w:rsidR="00DE14DE" w:rsidRPr="00B522AC">
        <w:rPr>
          <w:rFonts w:ascii="Times New Roman" w:hAnsi="Times New Roman" w:cs="Times New Roman"/>
        </w:rPr>
        <w:t xml:space="preserve">Em se tratando de Microempreendedor Individual – MEI: Certificado da Condição de Microempreendedor Individual - CCMEI, cuja aceitação ficará condicionada à verificação da autenticidade no sítio </w:t>
      </w:r>
      <w:hyperlink r:id="rId12" w:history="1">
        <w:r w:rsidR="004427AF" w:rsidRPr="00B522AC">
          <w:rPr>
            <w:rStyle w:val="Hyperlink"/>
            <w:rFonts w:ascii="Times New Roman" w:hAnsi="Times New Roman" w:cs="Times New Roman"/>
            <w:color w:val="auto"/>
          </w:rPr>
          <w:t>www.portaldoempreendedor.gov.br</w:t>
        </w:r>
      </w:hyperlink>
      <w:r w:rsidR="00DE14DE" w:rsidRPr="00B522AC">
        <w:rPr>
          <w:rFonts w:ascii="Times New Roman" w:hAnsi="Times New Roman" w:cs="Times New Roman"/>
        </w:rPr>
        <w:t>;</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.3. </w:t>
      </w:r>
      <w:r w:rsidR="00DE14DE" w:rsidRPr="00B522AC">
        <w:rPr>
          <w:rFonts w:ascii="Times New Roman" w:hAnsi="Times New Roman" w:cs="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1F3F6B" w:rsidRPr="00B522AC" w:rsidRDefault="001F3F6B"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1F3F6B" w:rsidRPr="00B522AC">
        <w:rPr>
          <w:rFonts w:ascii="Times New Roman" w:hAnsi="Times New Roman" w:cs="Times New Roman"/>
        </w:rPr>
        <w:t>11</w:t>
      </w:r>
      <w:r w:rsidR="004427AF" w:rsidRPr="00B522AC">
        <w:rPr>
          <w:rFonts w:ascii="Times New Roman" w:hAnsi="Times New Roman" w:cs="Times New Roman"/>
        </w:rPr>
        <w:t xml:space="preserve">.4. </w:t>
      </w:r>
      <w:r w:rsidR="00DE14DE" w:rsidRPr="00B522AC">
        <w:rPr>
          <w:rFonts w:ascii="Times New Roman" w:hAnsi="Times New Roman" w:cs="Times New Roman"/>
        </w:rPr>
        <w:t xml:space="preserve">Inscrição no Registro Público de Empresas Mercantis onde opera, com averbação no Registro onde tem sede a matriz, no caso de ser </w:t>
      </w:r>
      <w:r w:rsidR="00A4336C" w:rsidRPr="00B522AC">
        <w:rPr>
          <w:rFonts w:ascii="Times New Roman" w:hAnsi="Times New Roman" w:cs="Times New Roman"/>
        </w:rPr>
        <w:t>a participante sucursal</w:t>
      </w:r>
      <w:r w:rsidR="00DE14DE" w:rsidRPr="00B522AC">
        <w:rPr>
          <w:rFonts w:ascii="Times New Roman" w:hAnsi="Times New Roman" w:cs="Times New Roman"/>
        </w:rPr>
        <w:t>, filial ou agência;</w:t>
      </w:r>
    </w:p>
    <w:p w:rsidR="00CC040E" w:rsidRPr="00B522AC" w:rsidRDefault="00CC040E" w:rsidP="006A1C8C">
      <w:pPr>
        <w:pStyle w:val="PADRO0"/>
        <w:widowControl/>
        <w:spacing w:before="0" w:after="0" w:line="240" w:lineRule="auto"/>
        <w:ind w:firstLine="709"/>
        <w:rPr>
          <w:rFonts w:ascii="Times New Roman" w:hAnsi="Times New Roman" w:cs="Times New Roman"/>
        </w:rPr>
      </w:pPr>
    </w:p>
    <w:p w:rsidR="00DE14DE" w:rsidRPr="00B522AC" w:rsidRDefault="00095590" w:rsidP="006A1C8C">
      <w:pPr>
        <w:pStyle w:val="PADRO0"/>
        <w:widowControl/>
        <w:spacing w:before="0" w:after="0" w:line="240" w:lineRule="auto"/>
        <w:ind w:firstLine="0"/>
        <w:rPr>
          <w:rFonts w:ascii="Times New Roman" w:hAnsi="Times New Roman" w:cs="Times New Roman"/>
        </w:rPr>
      </w:pPr>
      <w:r w:rsidRPr="00B522AC">
        <w:rPr>
          <w:rFonts w:ascii="Times New Roman" w:hAnsi="Times New Roman" w:cs="Times New Roman"/>
        </w:rPr>
        <w:t>10.</w:t>
      </w:r>
      <w:r w:rsidR="00CC040E" w:rsidRPr="00B522AC">
        <w:rPr>
          <w:rFonts w:ascii="Times New Roman" w:hAnsi="Times New Roman" w:cs="Times New Roman"/>
        </w:rPr>
        <w:t>11</w:t>
      </w:r>
      <w:r w:rsidR="004427AF" w:rsidRPr="00B522AC">
        <w:rPr>
          <w:rFonts w:ascii="Times New Roman" w:hAnsi="Times New Roman" w:cs="Times New Roman"/>
        </w:rPr>
        <w:t xml:space="preserve">.5. </w:t>
      </w:r>
      <w:r w:rsidR="00DE14DE" w:rsidRPr="00B522AC">
        <w:rPr>
          <w:rFonts w:ascii="Times New Roman" w:hAnsi="Times New Roman" w:cs="Times New Roman"/>
        </w:rPr>
        <w:t>No caso de sociedade simples: inscrição do ato constitutivo no Registro Civil das Pessoas Jurídicas do local de sua sede, acompanhada de prova da indicação dos seus administradores;</w:t>
      </w:r>
    </w:p>
    <w:p w:rsidR="00CC040E" w:rsidRPr="00B522AC" w:rsidRDefault="00CC040E" w:rsidP="006A1C8C">
      <w:pPr>
        <w:pStyle w:val="PADRO0"/>
        <w:widowControl/>
        <w:spacing w:before="0" w:after="0" w:line="240" w:lineRule="auto"/>
        <w:ind w:firstLine="709"/>
        <w:rPr>
          <w:rFonts w:ascii="Times New Roman" w:hAnsi="Times New Roman" w:cs="Times New Roman"/>
        </w:rPr>
      </w:pPr>
    </w:p>
    <w:p w:rsidR="004427AF" w:rsidRPr="00B522AC" w:rsidRDefault="00095590" w:rsidP="006A1C8C">
      <w:pPr>
        <w:keepNext/>
        <w:autoSpaceDE w:val="0"/>
        <w:snapToGrid w:val="0"/>
        <w:jc w:val="both"/>
      </w:pPr>
      <w:r w:rsidRPr="00B522AC">
        <w:t>10.</w:t>
      </w:r>
      <w:r w:rsidR="00CC040E" w:rsidRPr="00B522AC">
        <w:t xml:space="preserve">11.6. </w:t>
      </w:r>
      <w:r w:rsidR="004427AF" w:rsidRPr="00B522AC">
        <w:t>Decreto de autorização, em se tratando de sociedade empresária estrangeira em funcionamento no País;</w:t>
      </w:r>
    </w:p>
    <w:p w:rsidR="00CC040E" w:rsidRPr="00B522AC" w:rsidRDefault="00CC040E" w:rsidP="006A1C8C">
      <w:pPr>
        <w:keepNext/>
        <w:autoSpaceDE w:val="0"/>
        <w:snapToGrid w:val="0"/>
        <w:ind w:left="709"/>
        <w:jc w:val="both"/>
      </w:pPr>
    </w:p>
    <w:p w:rsidR="00F17209" w:rsidRPr="00B522AC" w:rsidRDefault="00095590" w:rsidP="006A1C8C">
      <w:pPr>
        <w:pStyle w:val="PADRO0"/>
        <w:widowControl/>
        <w:spacing w:before="0" w:after="0" w:line="240" w:lineRule="auto"/>
        <w:ind w:firstLine="0"/>
        <w:rPr>
          <w:rFonts w:ascii="Times New Roman" w:hAnsi="Times New Roman" w:cs="Times New Roman"/>
          <w:bCs/>
          <w:szCs w:val="20"/>
        </w:rPr>
      </w:pPr>
      <w:r w:rsidRPr="00B522AC">
        <w:rPr>
          <w:rFonts w:ascii="Times New Roman" w:hAnsi="Times New Roman" w:cs="Times New Roman"/>
          <w:bCs/>
          <w:szCs w:val="20"/>
        </w:rPr>
        <w:t>10.</w:t>
      </w:r>
      <w:r w:rsidR="00CC040E" w:rsidRPr="00B522AC">
        <w:rPr>
          <w:rFonts w:ascii="Times New Roman" w:hAnsi="Times New Roman" w:cs="Times New Roman"/>
          <w:bCs/>
          <w:szCs w:val="20"/>
        </w:rPr>
        <w:t xml:space="preserve">12. </w:t>
      </w:r>
      <w:r w:rsidR="0040284D" w:rsidRPr="00B522AC">
        <w:rPr>
          <w:rFonts w:ascii="Times New Roman" w:hAnsi="Times New Roman" w:cs="Times New Roman"/>
          <w:b/>
          <w:bCs/>
          <w:szCs w:val="20"/>
        </w:rPr>
        <w:t>Regularidade Fiscal e Trabalhista</w:t>
      </w:r>
      <w:r w:rsidR="00F17209" w:rsidRPr="00B522AC">
        <w:rPr>
          <w:rFonts w:ascii="Times New Roman" w:hAnsi="Times New Roman" w:cs="Times New Roman"/>
          <w:b/>
          <w:bCs/>
          <w:szCs w:val="20"/>
        </w:rPr>
        <w:t>:</w:t>
      </w:r>
    </w:p>
    <w:p w:rsidR="00CC040E" w:rsidRPr="00B522AC" w:rsidRDefault="00CC040E" w:rsidP="006A1C8C">
      <w:pPr>
        <w:pStyle w:val="PADRO0"/>
        <w:widowControl/>
        <w:spacing w:before="0" w:after="0" w:line="240" w:lineRule="auto"/>
        <w:ind w:firstLine="0"/>
        <w:rPr>
          <w:rFonts w:ascii="Times New Roman" w:hAnsi="Times New Roman" w:cs="Times New Roman"/>
          <w:szCs w:val="20"/>
        </w:rPr>
      </w:pPr>
    </w:p>
    <w:p w:rsidR="00F17209" w:rsidRPr="00B522AC" w:rsidRDefault="00095590" w:rsidP="006A1C8C">
      <w:pPr>
        <w:keepNext/>
        <w:autoSpaceDE w:val="0"/>
        <w:snapToGrid w:val="0"/>
        <w:jc w:val="both"/>
      </w:pPr>
      <w:r w:rsidRPr="00B522AC">
        <w:rPr>
          <w:lang w:eastAsia="en-US"/>
        </w:rPr>
        <w:t>10.</w:t>
      </w:r>
      <w:r w:rsidR="00CC040E" w:rsidRPr="00B522AC">
        <w:rPr>
          <w:lang w:eastAsia="en-US"/>
        </w:rPr>
        <w:t>12</w:t>
      </w:r>
      <w:r w:rsidR="00F17209" w:rsidRPr="00B522AC">
        <w:rPr>
          <w:lang w:eastAsia="en-US"/>
        </w:rPr>
        <w:t>.1. Prova de inscrição no Cadastro Nacional de Pessoas Jurídicas ou no Cadastro de Pessoas Físicas, conforme o caso;</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jc w:val="both"/>
      </w:pPr>
      <w:r w:rsidRPr="00B522AC">
        <w:t>10.</w:t>
      </w:r>
      <w:r w:rsidR="00CC040E" w:rsidRPr="00B522AC">
        <w:t>12</w:t>
      </w:r>
      <w:r w:rsidR="00F17209" w:rsidRPr="00B522AC">
        <w:t>.2.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jc w:val="both"/>
      </w:pPr>
      <w:r w:rsidRPr="00B522AC">
        <w:rPr>
          <w:lang w:eastAsia="en-US"/>
        </w:rPr>
        <w:t>10.</w:t>
      </w:r>
      <w:r w:rsidR="00CC040E" w:rsidRPr="00B522AC">
        <w:rPr>
          <w:lang w:eastAsia="en-US"/>
        </w:rPr>
        <w:t>12</w:t>
      </w:r>
      <w:r w:rsidR="00F17209" w:rsidRPr="00B522AC">
        <w:rPr>
          <w:lang w:eastAsia="en-US"/>
        </w:rPr>
        <w:t>.3. Prova de regularidade com o Fundo de Garantia do Tempo de Serviço (FGTS);</w:t>
      </w:r>
    </w:p>
    <w:p w:rsidR="00CC040E" w:rsidRPr="00B522AC" w:rsidRDefault="00F17209" w:rsidP="006A1C8C">
      <w:pPr>
        <w:keepNext/>
        <w:autoSpaceDE w:val="0"/>
        <w:snapToGrid w:val="0"/>
        <w:jc w:val="both"/>
        <w:rPr>
          <w:lang w:eastAsia="en-US"/>
        </w:rPr>
      </w:pPr>
      <w:r w:rsidRPr="00B522AC">
        <w:rPr>
          <w:lang w:eastAsia="en-US"/>
        </w:rPr>
        <w:tab/>
      </w:r>
    </w:p>
    <w:p w:rsidR="00F17209" w:rsidRPr="00B522AC" w:rsidRDefault="00095590" w:rsidP="006A1C8C">
      <w:pPr>
        <w:keepNext/>
        <w:autoSpaceDE w:val="0"/>
        <w:snapToGrid w:val="0"/>
        <w:jc w:val="both"/>
        <w:rPr>
          <w:lang w:eastAsia="en-US"/>
        </w:rPr>
      </w:pPr>
      <w:r w:rsidRPr="00B522AC">
        <w:rPr>
          <w:lang w:eastAsia="en-US"/>
        </w:rPr>
        <w:t>10.</w:t>
      </w:r>
      <w:r w:rsidR="00CC040E" w:rsidRPr="00B522AC">
        <w:rPr>
          <w:lang w:eastAsia="en-US"/>
        </w:rPr>
        <w:t>12</w:t>
      </w:r>
      <w:r w:rsidR="00F17209" w:rsidRPr="00B522AC">
        <w:rPr>
          <w:lang w:eastAsia="en-US"/>
        </w:rPr>
        <w:t>.4.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CC040E" w:rsidRPr="00B522AC" w:rsidRDefault="00CC040E" w:rsidP="006A1C8C">
      <w:pPr>
        <w:keepNext/>
        <w:autoSpaceDE w:val="0"/>
        <w:snapToGrid w:val="0"/>
        <w:ind w:firstLine="709"/>
        <w:jc w:val="both"/>
        <w:rPr>
          <w:lang w:eastAsia="en-US"/>
        </w:rPr>
      </w:pPr>
    </w:p>
    <w:p w:rsidR="00F17209" w:rsidRPr="00B522AC" w:rsidRDefault="00095590" w:rsidP="006A1C8C">
      <w:pPr>
        <w:keepNext/>
        <w:autoSpaceDE w:val="0"/>
        <w:snapToGrid w:val="0"/>
        <w:jc w:val="both"/>
        <w:rPr>
          <w:bCs/>
        </w:rPr>
      </w:pPr>
      <w:r w:rsidRPr="00B522AC">
        <w:rPr>
          <w:bCs/>
        </w:rPr>
        <w:t>10.</w:t>
      </w:r>
      <w:r w:rsidR="00CC040E" w:rsidRPr="00B522AC">
        <w:rPr>
          <w:bCs/>
        </w:rPr>
        <w:t>12</w:t>
      </w:r>
      <w:r w:rsidR="00F17209" w:rsidRPr="00B522AC">
        <w:rPr>
          <w:bCs/>
        </w:rPr>
        <w:t xml:space="preserve">.5. Prova de inscrição no cadastro de contribuintes municipal, relativo ao domicílio ou sede do licitante, pertinente ao seu ramo de atividade e compatível com o objeto contratual; </w:t>
      </w:r>
    </w:p>
    <w:p w:rsidR="00CC040E" w:rsidRPr="00B522AC" w:rsidRDefault="00F17209" w:rsidP="006A1C8C">
      <w:pPr>
        <w:keepNext/>
        <w:autoSpaceDE w:val="0"/>
        <w:snapToGrid w:val="0"/>
        <w:jc w:val="both"/>
      </w:pPr>
      <w:r w:rsidRPr="00B522AC">
        <w:tab/>
      </w:r>
    </w:p>
    <w:p w:rsidR="00F17209" w:rsidRPr="00B522AC" w:rsidRDefault="00095590" w:rsidP="006A1C8C">
      <w:pPr>
        <w:keepNext/>
        <w:autoSpaceDE w:val="0"/>
        <w:snapToGrid w:val="0"/>
        <w:jc w:val="both"/>
        <w:rPr>
          <w:b/>
        </w:rPr>
      </w:pPr>
      <w:r w:rsidRPr="00B522AC">
        <w:t>10.</w:t>
      </w:r>
      <w:r w:rsidR="00CC040E" w:rsidRPr="00B522AC">
        <w:t>12</w:t>
      </w:r>
      <w:r w:rsidR="00F17209" w:rsidRPr="00B522AC">
        <w:t xml:space="preserve">.6. Prova de regularidade com a Fazenda Municipal do domicílio ou sede do licitante, relativa à atividade em cujo exercício contrata ou concorre; </w:t>
      </w:r>
    </w:p>
    <w:p w:rsidR="00CC040E" w:rsidRPr="00B522AC" w:rsidRDefault="00CC040E" w:rsidP="006A1C8C">
      <w:pPr>
        <w:keepNext/>
        <w:autoSpaceDE w:val="0"/>
        <w:snapToGrid w:val="0"/>
        <w:ind w:firstLine="709"/>
        <w:jc w:val="both"/>
      </w:pPr>
    </w:p>
    <w:p w:rsidR="00F17209" w:rsidRPr="00B522AC" w:rsidRDefault="00095590" w:rsidP="006A1C8C">
      <w:pPr>
        <w:keepNext/>
        <w:autoSpaceDE w:val="0"/>
        <w:snapToGrid w:val="0"/>
        <w:ind w:firstLine="709"/>
        <w:jc w:val="both"/>
      </w:pPr>
      <w:r w:rsidRPr="00B522AC">
        <w:t>10.</w:t>
      </w:r>
      <w:r w:rsidR="00CC040E" w:rsidRPr="00B522AC">
        <w:t>12</w:t>
      </w:r>
      <w:r w:rsidR="00F17209" w:rsidRPr="00B522AC">
        <w:t>.</w:t>
      </w:r>
      <w:r w:rsidR="00B96D3A">
        <w:t>6.1</w:t>
      </w:r>
      <w:r w:rsidR="00F17209" w:rsidRPr="00B522AC">
        <w:t xml:space="preserve">. </w:t>
      </w:r>
      <w:r w:rsidR="00CC040E" w:rsidRPr="00B522AC">
        <w:t>Caso</w:t>
      </w:r>
      <w:r w:rsidR="00F17209" w:rsidRPr="00B522AC">
        <w:t xml:space="preserve"> o licitante seja considerado isento dos tributos municipais relacionados ao objeto licitatório, deverá comprovar tal condição mediante a apresentação de declaração da Fazenda Municipal do seu domicílio ou sede, ou outra equivalente, na forma da lei; </w:t>
      </w:r>
    </w:p>
    <w:p w:rsidR="00CC040E" w:rsidRPr="00B522AC" w:rsidRDefault="00CC040E" w:rsidP="006A1C8C">
      <w:pPr>
        <w:keepNext/>
        <w:autoSpaceDE w:val="0"/>
        <w:snapToGrid w:val="0"/>
        <w:ind w:firstLine="709"/>
        <w:jc w:val="both"/>
        <w:rPr>
          <w:iCs/>
        </w:rPr>
      </w:pPr>
    </w:p>
    <w:p w:rsidR="00F17209" w:rsidRPr="00B522AC" w:rsidRDefault="00095590" w:rsidP="006A1C8C">
      <w:pPr>
        <w:keepNext/>
        <w:autoSpaceDE w:val="0"/>
        <w:snapToGrid w:val="0"/>
        <w:jc w:val="both"/>
        <w:rPr>
          <w:iCs/>
        </w:rPr>
      </w:pPr>
      <w:r w:rsidRPr="00B522AC">
        <w:rPr>
          <w:iCs/>
        </w:rPr>
        <w:t>10.</w:t>
      </w:r>
      <w:r w:rsidR="00CC040E" w:rsidRPr="00B522AC">
        <w:rPr>
          <w:iCs/>
        </w:rPr>
        <w:t>12</w:t>
      </w:r>
      <w:r w:rsidR="0077661D">
        <w:rPr>
          <w:iCs/>
        </w:rPr>
        <w:t>.7</w:t>
      </w:r>
      <w:r w:rsidR="00F17209" w:rsidRPr="00B522AC">
        <w:rPr>
          <w:iCs/>
        </w:rPr>
        <w:t xml:space="preserve">. Quando se tratar da subcontratação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rsidR="00F17209" w:rsidRPr="00B522AC" w:rsidRDefault="00F17209" w:rsidP="006A1C8C">
      <w:pPr>
        <w:keepNext/>
        <w:tabs>
          <w:tab w:val="left" w:pos="1440"/>
        </w:tabs>
        <w:autoSpaceDE w:val="0"/>
        <w:snapToGrid w:val="0"/>
        <w:jc w:val="both"/>
        <w:rPr>
          <w:i/>
          <w:iCs/>
          <w:color w:val="C00000"/>
        </w:rPr>
      </w:pPr>
    </w:p>
    <w:p w:rsidR="00F17209" w:rsidRPr="00B522AC" w:rsidRDefault="00095590" w:rsidP="006A1C8C">
      <w:pPr>
        <w:pStyle w:val="PADRO0"/>
        <w:widowControl/>
        <w:spacing w:before="0" w:after="0" w:line="240" w:lineRule="auto"/>
        <w:ind w:firstLine="0"/>
        <w:rPr>
          <w:rFonts w:ascii="Times New Roman" w:hAnsi="Times New Roman" w:cs="Times New Roman"/>
          <w:szCs w:val="20"/>
        </w:rPr>
      </w:pPr>
      <w:r w:rsidRPr="00B522AC">
        <w:rPr>
          <w:rFonts w:ascii="Times New Roman" w:hAnsi="Times New Roman" w:cs="Times New Roman"/>
          <w:szCs w:val="20"/>
        </w:rPr>
        <w:t>10.</w:t>
      </w:r>
      <w:r w:rsidR="0040284D" w:rsidRPr="00B522AC">
        <w:rPr>
          <w:rFonts w:ascii="Times New Roman" w:hAnsi="Times New Roman" w:cs="Times New Roman"/>
          <w:szCs w:val="20"/>
        </w:rPr>
        <w:t xml:space="preserve">13. </w:t>
      </w:r>
      <w:r w:rsidR="0040284D" w:rsidRPr="00B522AC">
        <w:rPr>
          <w:rFonts w:ascii="Times New Roman" w:hAnsi="Times New Roman" w:cs="Times New Roman"/>
          <w:b/>
          <w:szCs w:val="20"/>
        </w:rPr>
        <w:t>Qualificação Econômico-Financeira:</w:t>
      </w:r>
    </w:p>
    <w:p w:rsidR="00CC040E" w:rsidRPr="00B522AC" w:rsidRDefault="00CC040E" w:rsidP="006A1C8C">
      <w:pPr>
        <w:pStyle w:val="PADRO0"/>
        <w:widowControl/>
        <w:spacing w:before="0" w:after="0" w:line="240" w:lineRule="auto"/>
        <w:ind w:firstLine="0"/>
        <w:rPr>
          <w:rFonts w:ascii="Times New Roman" w:hAnsi="Times New Roman" w:cs="Times New Roman"/>
          <w:b/>
          <w:szCs w:val="20"/>
        </w:rPr>
      </w:pPr>
    </w:p>
    <w:p w:rsidR="00F17209" w:rsidRPr="00B522AC" w:rsidRDefault="00095590" w:rsidP="006A1C8C">
      <w:pPr>
        <w:keepNext/>
        <w:autoSpaceDE w:val="0"/>
        <w:snapToGrid w:val="0"/>
        <w:contextualSpacing/>
        <w:jc w:val="both"/>
      </w:pPr>
      <w:r w:rsidRPr="00B522AC">
        <w:t>10.</w:t>
      </w:r>
      <w:r w:rsidR="00CC040E" w:rsidRPr="00B522AC">
        <w:t xml:space="preserve">13.1. </w:t>
      </w:r>
      <w:r w:rsidR="00F17209" w:rsidRPr="00B522AC">
        <w:t>Certidão negativa de falência expedida pelo distribuidor da sede do licitante;</w:t>
      </w:r>
    </w:p>
    <w:p w:rsidR="00CC040E" w:rsidRPr="00B522AC" w:rsidRDefault="00F17209" w:rsidP="006A1C8C">
      <w:pPr>
        <w:keepNext/>
        <w:autoSpaceDE w:val="0"/>
        <w:snapToGrid w:val="0"/>
        <w:jc w:val="both"/>
      </w:pPr>
      <w:r w:rsidRPr="00B522AC">
        <w:tab/>
      </w:r>
    </w:p>
    <w:p w:rsidR="00F17209" w:rsidRPr="00B522AC" w:rsidRDefault="00095590" w:rsidP="006A1C8C">
      <w:pPr>
        <w:keepNext/>
        <w:autoSpaceDE w:val="0"/>
        <w:snapToGrid w:val="0"/>
        <w:jc w:val="both"/>
      </w:pPr>
      <w:r w:rsidRPr="00B522AC">
        <w:t>10.</w:t>
      </w:r>
      <w:r w:rsidR="00F17209" w:rsidRPr="00B522AC">
        <w:t>1</w:t>
      </w:r>
      <w:r w:rsidR="00CC040E" w:rsidRPr="00B522AC">
        <w:t>3</w:t>
      </w:r>
      <w:r w:rsidR="00F17209" w:rsidRPr="00B522AC">
        <w:t xml:space="preserve">.2. </w:t>
      </w:r>
      <w:r w:rsidR="00CC040E" w:rsidRPr="00B522AC">
        <w:t>Balanço</w:t>
      </w:r>
      <w:r w:rsidR="00F17209" w:rsidRPr="00B522AC">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CC040E" w:rsidRPr="00B522AC" w:rsidRDefault="00CC040E" w:rsidP="006A1C8C">
      <w:pPr>
        <w:keepNext/>
        <w:ind w:left="709" w:firstLine="709"/>
        <w:jc w:val="both"/>
        <w:rPr>
          <w:lang w:eastAsia="en-US"/>
        </w:rPr>
      </w:pPr>
    </w:p>
    <w:p w:rsidR="00F17209" w:rsidRPr="00B522AC" w:rsidRDefault="00095590" w:rsidP="006A1C8C">
      <w:pPr>
        <w:keepNext/>
        <w:ind w:firstLine="709"/>
        <w:jc w:val="both"/>
      </w:pPr>
      <w:r w:rsidRPr="00B522AC">
        <w:rPr>
          <w:lang w:eastAsia="en-US"/>
        </w:rPr>
        <w:t>10.</w:t>
      </w:r>
      <w:r w:rsidR="00CC040E" w:rsidRPr="00B522AC">
        <w:rPr>
          <w:lang w:eastAsia="en-US"/>
        </w:rPr>
        <w:t>13.</w:t>
      </w:r>
      <w:r w:rsidR="00F17209" w:rsidRPr="00B522AC">
        <w:rPr>
          <w:lang w:eastAsia="en-US"/>
        </w:rPr>
        <w:t>2.1</w:t>
      </w:r>
      <w:r w:rsidR="00BC3F3A" w:rsidRPr="00B522AC">
        <w:rPr>
          <w:lang w:eastAsia="en-US"/>
        </w:rPr>
        <w:t>.</w:t>
      </w:r>
      <w:r w:rsidR="0038596F">
        <w:rPr>
          <w:lang w:eastAsia="en-US"/>
        </w:rPr>
        <w:t xml:space="preserve"> </w:t>
      </w:r>
      <w:r w:rsidR="00BC3F3A" w:rsidRPr="00B522AC">
        <w:rPr>
          <w:lang w:eastAsia="en-US"/>
        </w:rPr>
        <w:t>N</w:t>
      </w:r>
      <w:r w:rsidR="00F17209" w:rsidRPr="00B522AC">
        <w:rPr>
          <w:lang w:eastAsia="en-US"/>
        </w:rPr>
        <w:t>o caso de empresa constituída no exercício social vigente, admite-se a apresentação de balanço patrimoni</w:t>
      </w:r>
      <w:r w:rsidR="00F17209" w:rsidRPr="00B522AC">
        <w:rPr>
          <w:lang w:eastAsia="en-US" w:bidi="pt-BR"/>
        </w:rPr>
        <w:t>al e demonstrações con</w:t>
      </w:r>
      <w:r w:rsidR="00F17209" w:rsidRPr="00B522AC">
        <w:rPr>
          <w:lang w:eastAsia="en-US"/>
        </w:rPr>
        <w:t>tábeis referentes ao período de existência da sociedade;</w:t>
      </w:r>
    </w:p>
    <w:p w:rsidR="00CC040E" w:rsidRPr="00B522AC" w:rsidRDefault="00CC040E" w:rsidP="006A1C8C">
      <w:pPr>
        <w:keepNext/>
        <w:ind w:left="709" w:firstLine="709"/>
        <w:jc w:val="both"/>
      </w:pPr>
    </w:p>
    <w:p w:rsidR="00F17209" w:rsidRPr="00B522AC" w:rsidRDefault="00095590" w:rsidP="006A1C8C">
      <w:pPr>
        <w:keepNext/>
        <w:jc w:val="both"/>
      </w:pPr>
      <w:r w:rsidRPr="00B522AC">
        <w:t>10.</w:t>
      </w:r>
      <w:r w:rsidR="00F17209" w:rsidRPr="00B522AC">
        <w:t>1</w:t>
      </w:r>
      <w:r w:rsidR="00CC040E" w:rsidRPr="00B522AC">
        <w:t>3</w:t>
      </w:r>
      <w:r w:rsidR="00F17209" w:rsidRPr="00B522AC">
        <w:t>.2.2. É admissível o balanço intermediário, se decorrer de lei ou contrato/estatuto social.</w:t>
      </w:r>
    </w:p>
    <w:p w:rsidR="00CC040E" w:rsidRPr="00B522AC" w:rsidRDefault="00CC040E" w:rsidP="006A1C8C">
      <w:pPr>
        <w:keepNext/>
        <w:ind w:left="709" w:firstLine="709"/>
        <w:jc w:val="both"/>
      </w:pPr>
    </w:p>
    <w:p w:rsidR="00F17209" w:rsidRPr="00B522AC" w:rsidRDefault="00095590" w:rsidP="006A1C8C">
      <w:pPr>
        <w:pStyle w:val="Nivel4"/>
        <w:keepNext/>
        <w:numPr>
          <w:ilvl w:val="0"/>
          <w:numId w:val="0"/>
        </w:numPr>
        <w:spacing w:before="0" w:after="0" w:line="240" w:lineRule="auto"/>
        <w:rPr>
          <w:rFonts w:ascii="Times New Roman" w:hAnsi="Times New Roman" w:cs="Times New Roman"/>
        </w:rPr>
      </w:pPr>
      <w:r w:rsidRPr="00B522AC">
        <w:rPr>
          <w:rFonts w:ascii="Times New Roman" w:hAnsi="Times New Roman" w:cs="Times New Roman"/>
        </w:rPr>
        <w:t>10.</w:t>
      </w:r>
      <w:r w:rsidR="003A3A78" w:rsidRPr="00B522AC">
        <w:rPr>
          <w:rFonts w:ascii="Times New Roman" w:hAnsi="Times New Roman" w:cs="Times New Roman"/>
        </w:rPr>
        <w:t>1</w:t>
      </w:r>
      <w:r w:rsidR="00CC040E" w:rsidRPr="00B522AC">
        <w:rPr>
          <w:rFonts w:ascii="Times New Roman" w:hAnsi="Times New Roman" w:cs="Times New Roman"/>
        </w:rPr>
        <w:t>3</w:t>
      </w:r>
      <w:r w:rsidR="003A3A78" w:rsidRPr="00B522AC">
        <w:rPr>
          <w:rFonts w:ascii="Times New Roman" w:hAnsi="Times New Roman" w:cs="Times New Roman"/>
        </w:rPr>
        <w:t xml:space="preserve">.2.3. </w:t>
      </w:r>
      <w:r w:rsidR="00F17209" w:rsidRPr="00B522AC">
        <w:rPr>
          <w:rFonts w:ascii="Times New Roman" w:hAnsi="Times New Roman" w:cs="Times New Roman"/>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rsidR="00CC040E" w:rsidRPr="00B522AC" w:rsidRDefault="00CC040E" w:rsidP="006A1C8C">
      <w:pPr>
        <w:pStyle w:val="Nivel4"/>
        <w:keepNext/>
        <w:numPr>
          <w:ilvl w:val="0"/>
          <w:numId w:val="0"/>
        </w:numPr>
        <w:spacing w:before="0" w:after="0" w:line="240" w:lineRule="auto"/>
        <w:ind w:left="709" w:firstLine="709"/>
        <w:rPr>
          <w:rFonts w:ascii="Times New Roman" w:hAnsi="Times New Roman" w:cs="Times New Roman"/>
          <w:highlight w:val="green"/>
        </w:rPr>
      </w:pPr>
    </w:p>
    <w:p w:rsidR="00F17209" w:rsidRPr="00B522AC" w:rsidRDefault="00095590" w:rsidP="006A1C8C">
      <w:pPr>
        <w:keepNext/>
        <w:autoSpaceDE w:val="0"/>
        <w:snapToGrid w:val="0"/>
        <w:jc w:val="both"/>
      </w:pPr>
      <w:r w:rsidRPr="00B522AC">
        <w:t>10.</w:t>
      </w:r>
      <w:r w:rsidR="00CC040E" w:rsidRPr="00B522AC">
        <w:t>13</w:t>
      </w:r>
      <w:r w:rsidR="003A3A78" w:rsidRPr="00B522AC">
        <w:t>.3</w:t>
      </w:r>
      <w:r w:rsidR="00BC3F3A" w:rsidRPr="00B522AC">
        <w:t>.C</w:t>
      </w:r>
      <w:r w:rsidR="00F17209" w:rsidRPr="00B522AC">
        <w:t xml:space="preserve">omprovação da boa situação financeira da empresa mediante obtenção de índices de Liquidez Geral (LG), Solvência Geral (SG) e Liquidez Corrente (LC), superiores a 1 (um), </w:t>
      </w:r>
      <w:r w:rsidR="00A4336C" w:rsidRPr="00B522AC">
        <w:t>obtidos pela</w:t>
      </w:r>
      <w:r w:rsidR="00F17209" w:rsidRPr="00B522AC">
        <w:t xml:space="preserve"> aplicação das seguintes fórmulas: </w:t>
      </w:r>
    </w:p>
    <w:p w:rsidR="00CC040E" w:rsidRPr="00B522AC" w:rsidRDefault="00CC040E" w:rsidP="006A1C8C">
      <w:pPr>
        <w:keepNext/>
        <w:autoSpaceDE w:val="0"/>
        <w:snapToGrid w:val="0"/>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F17209" w:rsidRPr="00B522AC" w:rsidTr="003A3A78">
        <w:tc>
          <w:tcPr>
            <w:tcW w:w="2235" w:type="dxa"/>
            <w:vMerge w:val="restart"/>
            <w:vAlign w:val="center"/>
          </w:tcPr>
          <w:p w:rsidR="00F17209" w:rsidRPr="00B522AC" w:rsidRDefault="00F17209" w:rsidP="006A1C8C">
            <w:pPr>
              <w:keepNext/>
              <w:tabs>
                <w:tab w:val="left" w:pos="1440"/>
              </w:tabs>
              <w:autoSpaceDE w:val="0"/>
              <w:snapToGrid w:val="0"/>
              <w:jc w:val="both"/>
            </w:pPr>
            <w:r w:rsidRPr="00B522AC">
              <w:t>LG =</w:t>
            </w:r>
          </w:p>
        </w:tc>
        <w:tc>
          <w:tcPr>
            <w:tcW w:w="4677" w:type="dxa"/>
            <w:tcBorders>
              <w:bottom w:val="single" w:sz="4" w:space="0" w:color="auto"/>
            </w:tcBorders>
            <w:vAlign w:val="bottom"/>
          </w:tcPr>
          <w:p w:rsidR="00F17209" w:rsidRPr="00B522AC" w:rsidRDefault="00F17209" w:rsidP="006A1C8C">
            <w:pPr>
              <w:keepNext/>
              <w:tabs>
                <w:tab w:val="left" w:pos="1440"/>
              </w:tabs>
              <w:autoSpaceDE w:val="0"/>
              <w:snapToGrid w:val="0"/>
              <w:jc w:val="both"/>
            </w:pPr>
            <w:r w:rsidRPr="00B522AC">
              <w:t>Ativo Circulante + Realizável a Longo Prazo</w:t>
            </w:r>
          </w:p>
        </w:tc>
      </w:tr>
      <w:tr w:rsidR="00F17209" w:rsidRPr="00B522AC" w:rsidTr="003A3A78">
        <w:tc>
          <w:tcPr>
            <w:tcW w:w="2235" w:type="dxa"/>
            <w:vMerge/>
          </w:tcPr>
          <w:p w:rsidR="00F17209" w:rsidRPr="00B522AC" w:rsidRDefault="00F17209" w:rsidP="006A1C8C">
            <w:pPr>
              <w:keepNext/>
              <w:tabs>
                <w:tab w:val="left" w:pos="1440"/>
              </w:tabs>
              <w:autoSpaceDE w:val="0"/>
              <w:snapToGrid w:val="0"/>
              <w:jc w:val="both"/>
            </w:pPr>
          </w:p>
        </w:tc>
        <w:tc>
          <w:tcPr>
            <w:tcW w:w="4677" w:type="dxa"/>
            <w:tcBorders>
              <w:top w:val="single" w:sz="4" w:space="0" w:color="auto"/>
            </w:tcBorders>
          </w:tcPr>
          <w:p w:rsidR="00F17209" w:rsidRPr="00B522AC" w:rsidRDefault="00F17209" w:rsidP="006A1C8C">
            <w:pPr>
              <w:keepNext/>
              <w:tabs>
                <w:tab w:val="left" w:pos="1440"/>
              </w:tabs>
              <w:autoSpaceDE w:val="0"/>
              <w:snapToGrid w:val="0"/>
              <w:jc w:val="both"/>
            </w:pPr>
            <w:r w:rsidRPr="00B522AC">
              <w:t>Passivo Circulante + Passivo Não Circulante</w:t>
            </w:r>
          </w:p>
        </w:tc>
      </w:tr>
    </w:tbl>
    <w:p w:rsidR="00F17209" w:rsidRPr="00B522AC" w:rsidRDefault="00F17209" w:rsidP="006A1C8C">
      <w:pPr>
        <w:keepNext/>
        <w:tabs>
          <w:tab w:val="left" w:pos="1440"/>
        </w:tabs>
        <w:autoSpaceDE w:val="0"/>
        <w:snapToGrid w:val="0"/>
        <w:ind w:left="1134"/>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7"/>
      </w:tblGrid>
      <w:tr w:rsidR="00F17209" w:rsidRPr="00B522AC" w:rsidTr="003A3A78">
        <w:trPr>
          <w:cantSplit/>
        </w:trPr>
        <w:tc>
          <w:tcPr>
            <w:tcW w:w="2235" w:type="dxa"/>
            <w:vMerge w:val="restart"/>
            <w:vAlign w:val="center"/>
          </w:tcPr>
          <w:p w:rsidR="00F17209" w:rsidRPr="00B522AC" w:rsidRDefault="00F17209" w:rsidP="006A1C8C">
            <w:pPr>
              <w:keepNext/>
              <w:tabs>
                <w:tab w:val="left" w:pos="1440"/>
              </w:tabs>
              <w:autoSpaceDE w:val="0"/>
              <w:snapToGrid w:val="0"/>
              <w:jc w:val="both"/>
            </w:pPr>
            <w:r w:rsidRPr="00B522AC">
              <w:t>SG =</w:t>
            </w:r>
          </w:p>
        </w:tc>
        <w:tc>
          <w:tcPr>
            <w:tcW w:w="4677" w:type="dxa"/>
            <w:tcBorders>
              <w:bottom w:val="single" w:sz="4" w:space="0" w:color="auto"/>
            </w:tcBorders>
            <w:vAlign w:val="bottom"/>
          </w:tcPr>
          <w:p w:rsidR="00F17209" w:rsidRPr="00B522AC" w:rsidRDefault="00F17209" w:rsidP="006A1C8C">
            <w:pPr>
              <w:keepNext/>
              <w:tabs>
                <w:tab w:val="left" w:pos="1440"/>
              </w:tabs>
              <w:autoSpaceDE w:val="0"/>
              <w:snapToGrid w:val="0"/>
              <w:jc w:val="center"/>
            </w:pPr>
            <w:r w:rsidRPr="00B522AC">
              <w:t>Ativo Total</w:t>
            </w:r>
          </w:p>
        </w:tc>
      </w:tr>
      <w:tr w:rsidR="00F17209" w:rsidRPr="00B522AC" w:rsidTr="003A3A78">
        <w:trPr>
          <w:cantSplit/>
        </w:trPr>
        <w:tc>
          <w:tcPr>
            <w:tcW w:w="2235" w:type="dxa"/>
            <w:vMerge/>
          </w:tcPr>
          <w:p w:rsidR="00F17209" w:rsidRPr="00B522AC" w:rsidRDefault="00F17209" w:rsidP="006A1C8C">
            <w:pPr>
              <w:keepNext/>
              <w:tabs>
                <w:tab w:val="left" w:pos="1440"/>
              </w:tabs>
              <w:autoSpaceDE w:val="0"/>
              <w:snapToGrid w:val="0"/>
              <w:jc w:val="both"/>
            </w:pPr>
          </w:p>
        </w:tc>
        <w:tc>
          <w:tcPr>
            <w:tcW w:w="4677" w:type="dxa"/>
            <w:tcBorders>
              <w:top w:val="single" w:sz="4" w:space="0" w:color="auto"/>
            </w:tcBorders>
          </w:tcPr>
          <w:p w:rsidR="00F17209" w:rsidRPr="00B522AC" w:rsidRDefault="00F17209" w:rsidP="006A1C8C">
            <w:pPr>
              <w:keepNext/>
              <w:tabs>
                <w:tab w:val="left" w:pos="1440"/>
              </w:tabs>
              <w:autoSpaceDE w:val="0"/>
              <w:snapToGrid w:val="0"/>
              <w:jc w:val="center"/>
            </w:pPr>
            <w:r w:rsidRPr="00B522AC">
              <w:t>Passivo Circulante + Passivo Não Circulante</w:t>
            </w:r>
          </w:p>
        </w:tc>
      </w:tr>
    </w:tbl>
    <w:p w:rsidR="00F17209" w:rsidRPr="00B522AC" w:rsidRDefault="00F17209" w:rsidP="006A1C8C">
      <w:pPr>
        <w:keepNext/>
        <w:tabs>
          <w:tab w:val="left" w:pos="1440"/>
        </w:tabs>
        <w:autoSpaceDE w:val="0"/>
        <w:snapToGrid w:val="0"/>
        <w:ind w:left="1134"/>
        <w:jc w:val="both"/>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17209" w:rsidRPr="00B522AC" w:rsidTr="00F17209">
        <w:tc>
          <w:tcPr>
            <w:tcW w:w="2235" w:type="dxa"/>
            <w:vMerge w:val="restart"/>
            <w:vAlign w:val="center"/>
          </w:tcPr>
          <w:p w:rsidR="00F17209" w:rsidRPr="00B522AC" w:rsidRDefault="00F17209" w:rsidP="006A1C8C">
            <w:pPr>
              <w:keepNext/>
              <w:tabs>
                <w:tab w:val="left" w:pos="1440"/>
              </w:tabs>
              <w:autoSpaceDE w:val="0"/>
              <w:snapToGrid w:val="0"/>
              <w:jc w:val="both"/>
            </w:pPr>
            <w:r w:rsidRPr="00B522AC">
              <w:t>LC =</w:t>
            </w:r>
          </w:p>
        </w:tc>
        <w:tc>
          <w:tcPr>
            <w:tcW w:w="2551" w:type="dxa"/>
            <w:tcBorders>
              <w:bottom w:val="single" w:sz="4" w:space="0" w:color="auto"/>
            </w:tcBorders>
            <w:vAlign w:val="bottom"/>
          </w:tcPr>
          <w:p w:rsidR="00F17209" w:rsidRPr="00B522AC" w:rsidRDefault="00F17209" w:rsidP="006A1C8C">
            <w:pPr>
              <w:keepNext/>
              <w:tabs>
                <w:tab w:val="left" w:pos="1440"/>
              </w:tabs>
              <w:autoSpaceDE w:val="0"/>
              <w:snapToGrid w:val="0"/>
              <w:jc w:val="center"/>
            </w:pPr>
            <w:r w:rsidRPr="00B522AC">
              <w:t>Ativo Circulante</w:t>
            </w:r>
          </w:p>
        </w:tc>
      </w:tr>
      <w:tr w:rsidR="00F17209" w:rsidRPr="00B522AC" w:rsidTr="00F17209">
        <w:tc>
          <w:tcPr>
            <w:tcW w:w="2235" w:type="dxa"/>
            <w:vMerge/>
          </w:tcPr>
          <w:p w:rsidR="00F17209" w:rsidRPr="00B522AC" w:rsidRDefault="00F17209" w:rsidP="006A1C8C">
            <w:pPr>
              <w:keepNext/>
              <w:tabs>
                <w:tab w:val="left" w:pos="1440"/>
              </w:tabs>
              <w:autoSpaceDE w:val="0"/>
              <w:snapToGrid w:val="0"/>
              <w:jc w:val="both"/>
            </w:pPr>
          </w:p>
        </w:tc>
        <w:tc>
          <w:tcPr>
            <w:tcW w:w="2551" w:type="dxa"/>
            <w:tcBorders>
              <w:top w:val="single" w:sz="4" w:space="0" w:color="auto"/>
            </w:tcBorders>
          </w:tcPr>
          <w:p w:rsidR="00F17209" w:rsidRPr="00B522AC" w:rsidRDefault="00F17209" w:rsidP="006A1C8C">
            <w:pPr>
              <w:keepNext/>
              <w:tabs>
                <w:tab w:val="left" w:pos="1440"/>
              </w:tabs>
              <w:autoSpaceDE w:val="0"/>
              <w:snapToGrid w:val="0"/>
              <w:jc w:val="center"/>
            </w:pPr>
            <w:r w:rsidRPr="00B522AC">
              <w:t>Passivo Circulante</w:t>
            </w:r>
          </w:p>
        </w:tc>
      </w:tr>
    </w:tbl>
    <w:p w:rsidR="00CC040E" w:rsidRPr="00B522AC" w:rsidRDefault="00CC040E" w:rsidP="006A1C8C">
      <w:pPr>
        <w:keepNext/>
        <w:ind w:firstLine="709"/>
        <w:jc w:val="both"/>
        <w:rPr>
          <w:color w:val="C00000"/>
        </w:rPr>
      </w:pPr>
    </w:p>
    <w:p w:rsidR="00F17209" w:rsidRPr="00B522AC" w:rsidRDefault="00095590" w:rsidP="006A1C8C">
      <w:pPr>
        <w:keepNext/>
        <w:jc w:val="both"/>
      </w:pPr>
      <w:r w:rsidRPr="00B522AC">
        <w:t>10.</w:t>
      </w:r>
      <w:r w:rsidR="003A3A78" w:rsidRPr="00B522AC">
        <w:t>1</w:t>
      </w:r>
      <w:r w:rsidR="00CC040E" w:rsidRPr="00B522AC">
        <w:t>3</w:t>
      </w:r>
      <w:r w:rsidR="003A3A78" w:rsidRPr="00B522AC">
        <w:t xml:space="preserve">.4. </w:t>
      </w:r>
      <w:r w:rsidR="00F17209" w:rsidRPr="00B522AC">
        <w:t>As empresas, que apresentarem resultado inferior ou igual a 1(um) em qualquer dos índices de Liquidez Geral (LG), Solvência Geral (SG) e Liquidez Corrente (LC), deverão comprovar patrimô</w:t>
      </w:r>
      <w:r w:rsidR="00215D00" w:rsidRPr="00B522AC">
        <w:t xml:space="preserve">nio líquido de 10% </w:t>
      </w:r>
      <w:r w:rsidR="00F17209" w:rsidRPr="00B522AC">
        <w:t>(</w:t>
      </w:r>
      <w:r w:rsidR="00215D00" w:rsidRPr="00B522AC">
        <w:t>dez por cento</w:t>
      </w:r>
      <w:r w:rsidR="00F17209" w:rsidRPr="00B522AC">
        <w:t>) do valor total estimado da contratação ou do item pertinente.</w:t>
      </w:r>
    </w:p>
    <w:p w:rsidR="003A3A78" w:rsidRPr="00B522AC" w:rsidRDefault="003A3A78" w:rsidP="006A1C8C">
      <w:pPr>
        <w:pStyle w:val="PADRO0"/>
        <w:widowControl/>
        <w:spacing w:before="0" w:after="0" w:line="240" w:lineRule="auto"/>
        <w:ind w:firstLine="0"/>
        <w:rPr>
          <w:rFonts w:ascii="Times New Roman" w:hAnsi="Times New Roman" w:cs="Times New Roman"/>
          <w:color w:val="C00000"/>
          <w:szCs w:val="20"/>
        </w:rPr>
      </w:pPr>
    </w:p>
    <w:p w:rsidR="003A3A78" w:rsidRPr="00B522AC" w:rsidRDefault="00095590" w:rsidP="006A1C8C">
      <w:pPr>
        <w:pStyle w:val="PADRO0"/>
        <w:widowControl/>
        <w:spacing w:before="0" w:after="0" w:line="240" w:lineRule="auto"/>
        <w:ind w:firstLine="0"/>
        <w:rPr>
          <w:rFonts w:ascii="Times New Roman" w:hAnsi="Times New Roman" w:cs="Times New Roman"/>
          <w:bCs/>
          <w:iCs/>
          <w:szCs w:val="20"/>
        </w:rPr>
      </w:pPr>
      <w:r w:rsidRPr="00B522AC">
        <w:rPr>
          <w:rFonts w:ascii="Times New Roman" w:hAnsi="Times New Roman" w:cs="Times New Roman"/>
          <w:szCs w:val="20"/>
        </w:rPr>
        <w:t>10.</w:t>
      </w:r>
      <w:r w:rsidR="003A3A78" w:rsidRPr="00B522AC">
        <w:rPr>
          <w:rFonts w:ascii="Times New Roman" w:hAnsi="Times New Roman" w:cs="Times New Roman"/>
          <w:szCs w:val="20"/>
        </w:rPr>
        <w:t>1</w:t>
      </w:r>
      <w:r w:rsidR="00215D00" w:rsidRPr="00B522AC">
        <w:rPr>
          <w:rFonts w:ascii="Times New Roman" w:hAnsi="Times New Roman" w:cs="Times New Roman"/>
          <w:szCs w:val="20"/>
        </w:rPr>
        <w:t>4</w:t>
      </w:r>
      <w:r w:rsidR="003A3A78" w:rsidRPr="00B522AC">
        <w:rPr>
          <w:rFonts w:ascii="Times New Roman" w:hAnsi="Times New Roman" w:cs="Times New Roman"/>
          <w:szCs w:val="20"/>
        </w:rPr>
        <w:t xml:space="preserve">. </w:t>
      </w:r>
      <w:r w:rsidR="0040284D" w:rsidRPr="00B522AC">
        <w:rPr>
          <w:rFonts w:ascii="Times New Roman" w:hAnsi="Times New Roman" w:cs="Times New Roman"/>
          <w:b/>
          <w:bCs/>
          <w:iCs/>
          <w:szCs w:val="20"/>
        </w:rPr>
        <w:t>Qualificação Técnica</w:t>
      </w:r>
      <w:r w:rsidR="003A3A78" w:rsidRPr="00B522AC">
        <w:rPr>
          <w:rFonts w:ascii="Times New Roman" w:hAnsi="Times New Roman" w:cs="Times New Roman"/>
          <w:b/>
          <w:bCs/>
          <w:iCs/>
          <w:szCs w:val="20"/>
        </w:rPr>
        <w:t>:</w:t>
      </w:r>
    </w:p>
    <w:p w:rsidR="00215D00" w:rsidRPr="00B522AC" w:rsidRDefault="00215D00" w:rsidP="006A1C8C">
      <w:pPr>
        <w:pStyle w:val="PADRO0"/>
        <w:widowControl/>
        <w:spacing w:before="0" w:after="0" w:line="240" w:lineRule="auto"/>
        <w:ind w:firstLine="0"/>
        <w:rPr>
          <w:rFonts w:ascii="Times New Roman" w:hAnsi="Times New Roman" w:cs="Times New Roman"/>
          <w:b/>
          <w:bCs/>
          <w:iCs/>
          <w:szCs w:val="20"/>
        </w:rPr>
      </w:pPr>
    </w:p>
    <w:p w:rsidR="00C824FE" w:rsidRPr="00B522AC" w:rsidRDefault="00095590" w:rsidP="006A1C8C">
      <w:pPr>
        <w:keepNext/>
        <w:jc w:val="both"/>
      </w:pPr>
      <w:r w:rsidRPr="00B522AC">
        <w:rPr>
          <w:bCs/>
        </w:rPr>
        <w:t>10.</w:t>
      </w:r>
      <w:r w:rsidR="00C824FE" w:rsidRPr="00B522AC">
        <w:rPr>
          <w:bCs/>
        </w:rPr>
        <w:t xml:space="preserve">14.1. </w:t>
      </w:r>
      <w:r w:rsidR="003A2624" w:rsidRPr="00B522AC">
        <w:t xml:space="preserve">Para participar da licitação os concorrentes deverão apresentar os documentos abaixo descritos além dos previstos </w:t>
      </w:r>
      <w:r w:rsidR="006125D8">
        <w:t>nos artigos 27 a 31 da 8.666/93</w:t>
      </w:r>
      <w:r w:rsidR="003A2624" w:rsidRPr="00B522AC">
        <w:t>.</w:t>
      </w:r>
    </w:p>
    <w:p w:rsidR="00C824FE" w:rsidRPr="00B522AC" w:rsidRDefault="00C824FE" w:rsidP="006A1C8C">
      <w:pPr>
        <w:keepNext/>
        <w:ind w:left="1134"/>
        <w:jc w:val="both"/>
      </w:pPr>
    </w:p>
    <w:p w:rsidR="003A3A78" w:rsidRPr="00B522AC" w:rsidRDefault="00095590" w:rsidP="006A1C8C">
      <w:pPr>
        <w:pStyle w:val="PargrafodaLista"/>
        <w:keepNext/>
        <w:spacing w:after="0" w:line="240" w:lineRule="auto"/>
        <w:ind w:left="0" w:firstLine="709"/>
        <w:contextualSpacing/>
        <w:jc w:val="both"/>
        <w:rPr>
          <w:rFonts w:ascii="Times New Roman" w:hAnsi="Times New Roman"/>
          <w:sz w:val="20"/>
        </w:rPr>
      </w:pPr>
      <w:r w:rsidRPr="00B522AC">
        <w:rPr>
          <w:rFonts w:ascii="Times New Roman" w:hAnsi="Times New Roman"/>
          <w:sz w:val="20"/>
        </w:rPr>
        <w:t>10.</w:t>
      </w:r>
      <w:r w:rsidR="003A3A78" w:rsidRPr="00B522AC">
        <w:rPr>
          <w:rFonts w:ascii="Times New Roman" w:hAnsi="Times New Roman"/>
          <w:sz w:val="20"/>
        </w:rPr>
        <w:t>1</w:t>
      </w:r>
      <w:r w:rsidR="008B1EA7" w:rsidRPr="00B522AC">
        <w:rPr>
          <w:rFonts w:ascii="Times New Roman" w:hAnsi="Times New Roman"/>
          <w:sz w:val="20"/>
        </w:rPr>
        <w:t>4</w:t>
      </w:r>
      <w:r w:rsidR="00EA7FB3" w:rsidRPr="00B522AC">
        <w:rPr>
          <w:rFonts w:ascii="Times New Roman" w:hAnsi="Times New Roman"/>
          <w:sz w:val="20"/>
        </w:rPr>
        <w:t>.</w:t>
      </w:r>
      <w:r w:rsidR="003A2624" w:rsidRPr="00B522AC">
        <w:rPr>
          <w:rFonts w:ascii="Times New Roman" w:hAnsi="Times New Roman"/>
          <w:sz w:val="20"/>
        </w:rPr>
        <w:t>1.1</w:t>
      </w:r>
      <w:r w:rsidR="00DA510A" w:rsidRPr="00B522AC">
        <w:rPr>
          <w:rFonts w:ascii="Times New Roman" w:hAnsi="Times New Roman"/>
          <w:sz w:val="20"/>
        </w:rPr>
        <w:t>.</w:t>
      </w:r>
      <w:r w:rsidR="003A2624" w:rsidRPr="00B522AC">
        <w:rPr>
          <w:rFonts w:ascii="Times New Roman" w:hAnsi="Times New Roman"/>
          <w:sz w:val="20"/>
        </w:rPr>
        <w:t xml:space="preserve">As empresas participantes do certame deverão apresentar Atestados de Capacidade Técnica, emitido por pessoa jurídica de direito público ou privado, compatível </w:t>
      </w:r>
      <w:r w:rsidR="00B96D3A">
        <w:rPr>
          <w:rFonts w:ascii="Times New Roman" w:hAnsi="Times New Roman"/>
          <w:sz w:val="20"/>
        </w:rPr>
        <w:t>com as</w:t>
      </w:r>
      <w:r w:rsidR="003A2624" w:rsidRPr="00B522AC">
        <w:rPr>
          <w:rFonts w:ascii="Times New Roman" w:hAnsi="Times New Roman"/>
          <w:sz w:val="20"/>
        </w:rPr>
        <w:t xml:space="preserve"> características com o objeto de deste Termo.</w:t>
      </w:r>
    </w:p>
    <w:p w:rsidR="003A2624" w:rsidRPr="00B522AC" w:rsidRDefault="003A2624" w:rsidP="006A1C8C">
      <w:pPr>
        <w:pStyle w:val="PargrafodaLista"/>
        <w:keepNext/>
        <w:spacing w:after="0" w:line="240" w:lineRule="auto"/>
        <w:ind w:left="0"/>
        <w:contextualSpacing/>
        <w:jc w:val="both"/>
        <w:rPr>
          <w:rFonts w:ascii="Times New Roman" w:hAnsi="Times New Roman"/>
          <w:sz w:val="20"/>
        </w:rPr>
      </w:pPr>
    </w:p>
    <w:p w:rsidR="003A2624" w:rsidRPr="00A41B8B" w:rsidRDefault="003A2624" w:rsidP="006A1C8C">
      <w:pPr>
        <w:pStyle w:val="PargrafodaLista"/>
        <w:keepNext/>
        <w:spacing w:after="0" w:line="240" w:lineRule="auto"/>
        <w:ind w:left="0" w:firstLine="709"/>
        <w:contextualSpacing/>
        <w:jc w:val="both"/>
        <w:rPr>
          <w:rFonts w:ascii="Times New Roman" w:hAnsi="Times New Roman"/>
          <w:bCs/>
          <w:sz w:val="20"/>
        </w:rPr>
      </w:pPr>
      <w:r w:rsidRPr="00B522AC">
        <w:rPr>
          <w:rFonts w:ascii="Times New Roman" w:hAnsi="Times New Roman"/>
          <w:bCs/>
          <w:sz w:val="20"/>
        </w:rPr>
        <w:t>10.</w:t>
      </w:r>
      <w:r w:rsidRPr="00A41B8B">
        <w:rPr>
          <w:rFonts w:ascii="Times New Roman" w:hAnsi="Times New Roman"/>
          <w:bCs/>
          <w:sz w:val="20"/>
        </w:rPr>
        <w:t>14.1.2. A comprovação poderá ser feita mediante somatório de Atestados;</w:t>
      </w:r>
    </w:p>
    <w:p w:rsidR="00F013C8" w:rsidRPr="00A41B8B" w:rsidRDefault="00F013C8" w:rsidP="006A1C8C">
      <w:pPr>
        <w:pStyle w:val="PADRO0"/>
        <w:widowControl/>
        <w:spacing w:before="0" w:after="0" w:line="240" w:lineRule="auto"/>
        <w:rPr>
          <w:rFonts w:ascii="Times New Roman" w:hAnsi="Times New Roman" w:cs="Times New Roman"/>
          <w:szCs w:val="20"/>
        </w:rPr>
      </w:pPr>
    </w:p>
    <w:p w:rsidR="003A3A78" w:rsidRPr="00A41B8B" w:rsidRDefault="00095590" w:rsidP="006A1C8C">
      <w:pPr>
        <w:pStyle w:val="PADRO0"/>
        <w:widowControl/>
        <w:spacing w:before="0" w:after="0" w:line="240" w:lineRule="auto"/>
        <w:ind w:firstLine="0"/>
        <w:rPr>
          <w:rFonts w:ascii="Times New Roman" w:hAnsi="Times New Roman" w:cs="Times New Roman"/>
          <w:szCs w:val="20"/>
        </w:rPr>
      </w:pPr>
      <w:r w:rsidRPr="00A41B8B">
        <w:rPr>
          <w:rFonts w:ascii="Times New Roman" w:hAnsi="Times New Roman" w:cs="Times New Roman"/>
          <w:szCs w:val="20"/>
        </w:rPr>
        <w:t>10.</w:t>
      </w:r>
      <w:r w:rsidR="003A3A78" w:rsidRPr="00A41B8B">
        <w:rPr>
          <w:rFonts w:ascii="Times New Roman" w:hAnsi="Times New Roman" w:cs="Times New Roman"/>
          <w:szCs w:val="20"/>
        </w:rPr>
        <w:t>1</w:t>
      </w:r>
      <w:r w:rsidR="008B1EA7" w:rsidRPr="00A41B8B">
        <w:rPr>
          <w:rFonts w:ascii="Times New Roman" w:hAnsi="Times New Roman" w:cs="Times New Roman"/>
          <w:szCs w:val="20"/>
        </w:rPr>
        <w:t>4</w:t>
      </w:r>
      <w:r w:rsidR="00EA7FB3" w:rsidRPr="00A41B8B">
        <w:rPr>
          <w:rFonts w:ascii="Times New Roman" w:hAnsi="Times New Roman" w:cs="Times New Roman"/>
          <w:szCs w:val="20"/>
        </w:rPr>
        <w:t>.2</w:t>
      </w:r>
      <w:r w:rsidR="003A2624" w:rsidRPr="00A41B8B">
        <w:rPr>
          <w:rFonts w:ascii="Times New Roman" w:hAnsi="Times New Roman" w:cs="Times New Roman"/>
          <w:szCs w:val="20"/>
        </w:rPr>
        <w:t>.</w:t>
      </w:r>
      <w:r w:rsidR="0038596F">
        <w:rPr>
          <w:rFonts w:ascii="Times New Roman" w:hAnsi="Times New Roman" w:cs="Times New Roman"/>
          <w:szCs w:val="20"/>
        </w:rPr>
        <w:t xml:space="preserve"> </w:t>
      </w:r>
      <w:r w:rsidR="003A2624" w:rsidRPr="00A41B8B">
        <w:rPr>
          <w:rFonts w:ascii="Times New Roman" w:hAnsi="Times New Roman" w:cs="Times New Roman"/>
          <w:szCs w:val="20"/>
        </w:rPr>
        <w:t>O Atestado deverá ser emitido em papel timbrado e conter no mínimo:</w:t>
      </w:r>
    </w:p>
    <w:p w:rsidR="00215D00" w:rsidRPr="00A41B8B" w:rsidRDefault="00215D00" w:rsidP="006A1C8C">
      <w:pPr>
        <w:pStyle w:val="PADRO0"/>
        <w:widowControl/>
        <w:spacing w:before="0" w:after="0" w:line="240" w:lineRule="auto"/>
        <w:ind w:left="709" w:firstLine="709"/>
        <w:rPr>
          <w:rFonts w:ascii="Times New Roman" w:hAnsi="Times New Roman" w:cs="Times New Roman"/>
          <w:szCs w:val="20"/>
        </w:rPr>
      </w:pPr>
    </w:p>
    <w:p w:rsidR="00215D00" w:rsidRPr="00A41B8B" w:rsidRDefault="00215D00" w:rsidP="006A1C8C">
      <w:pPr>
        <w:keepNext/>
        <w:numPr>
          <w:ilvl w:val="0"/>
          <w:numId w:val="7"/>
        </w:numPr>
        <w:autoSpaceDE w:val="0"/>
        <w:ind w:left="993" w:hanging="142"/>
      </w:pPr>
      <w:r w:rsidRPr="00A41B8B">
        <w:t>Razão Social, CNPJ e endereço do emitente;</w:t>
      </w:r>
    </w:p>
    <w:p w:rsidR="00215D00" w:rsidRPr="00A41B8B" w:rsidRDefault="00215D00" w:rsidP="006A1C8C">
      <w:pPr>
        <w:keepNext/>
        <w:numPr>
          <w:ilvl w:val="0"/>
          <w:numId w:val="7"/>
        </w:numPr>
        <w:autoSpaceDE w:val="0"/>
        <w:ind w:left="993" w:hanging="142"/>
      </w:pPr>
      <w:r w:rsidRPr="00A41B8B">
        <w:t>Local e Data de Emissão do Atestado;</w:t>
      </w:r>
    </w:p>
    <w:p w:rsidR="00215D00" w:rsidRPr="00A41B8B" w:rsidRDefault="00215D00" w:rsidP="006A1C8C">
      <w:pPr>
        <w:keepNext/>
        <w:numPr>
          <w:ilvl w:val="0"/>
          <w:numId w:val="7"/>
        </w:numPr>
        <w:autoSpaceDE w:val="0"/>
        <w:ind w:left="993" w:hanging="142"/>
        <w:jc w:val="both"/>
      </w:pPr>
      <w:r w:rsidRPr="00A41B8B">
        <w:t>Assinatura e Identificação do responsável pela emissão do Atestado, cargo e contato (telefone e correio eletrônico).</w:t>
      </w:r>
    </w:p>
    <w:p w:rsidR="003A2624" w:rsidRPr="00A41B8B" w:rsidRDefault="003A2624" w:rsidP="006A1C8C">
      <w:pPr>
        <w:keepNext/>
        <w:autoSpaceDE w:val="0"/>
        <w:jc w:val="both"/>
      </w:pPr>
    </w:p>
    <w:p w:rsidR="00A41B8B" w:rsidRPr="00A41B8B" w:rsidRDefault="00A41B8B" w:rsidP="006A1C8C">
      <w:pPr>
        <w:pStyle w:val="Default"/>
        <w:keepNext/>
        <w:jc w:val="both"/>
        <w:rPr>
          <w:rFonts w:ascii="Times New Roman" w:hAnsi="Times New Roman"/>
          <w:color w:val="auto"/>
          <w:sz w:val="20"/>
        </w:rPr>
      </w:pPr>
      <w:r>
        <w:rPr>
          <w:rFonts w:ascii="Times New Roman" w:hAnsi="Times New Roman"/>
          <w:color w:val="auto"/>
          <w:sz w:val="20"/>
        </w:rPr>
        <w:t>10.14.3</w:t>
      </w:r>
      <w:r w:rsidRPr="00A41B8B">
        <w:rPr>
          <w:rFonts w:ascii="Times New Roman" w:hAnsi="Times New Roman"/>
          <w:color w:val="auto"/>
          <w:sz w:val="20"/>
        </w:rPr>
        <w:t xml:space="preserve">. Não serão aceitos Atestados com objeto genérico, ou seja, deverá constar no respectivo Atestado nomenclatura </w:t>
      </w:r>
      <w:r w:rsidRPr="00A41B8B">
        <w:rPr>
          <w:rFonts w:ascii="Times New Roman" w:hAnsi="Times New Roman"/>
          <w:bCs/>
          <w:color w:val="auto"/>
          <w:sz w:val="20"/>
        </w:rPr>
        <w:t xml:space="preserve">compatível </w:t>
      </w:r>
      <w:r w:rsidRPr="00A41B8B">
        <w:rPr>
          <w:rFonts w:ascii="Times New Roman" w:hAnsi="Times New Roman"/>
          <w:color w:val="auto"/>
          <w:sz w:val="20"/>
        </w:rPr>
        <w:t xml:space="preserve">com o objeto licitado em conformidade com descrição constante no ANEXO I deste Edital; </w:t>
      </w:r>
    </w:p>
    <w:p w:rsidR="00A41B8B" w:rsidRPr="00A41B8B" w:rsidRDefault="00A41B8B" w:rsidP="006A1C8C">
      <w:pPr>
        <w:pStyle w:val="Default"/>
        <w:keepNext/>
        <w:ind w:left="567"/>
        <w:jc w:val="both"/>
        <w:rPr>
          <w:rFonts w:ascii="Times New Roman" w:hAnsi="Times New Roman"/>
          <w:color w:val="auto"/>
          <w:sz w:val="20"/>
        </w:rPr>
      </w:pPr>
    </w:p>
    <w:p w:rsidR="00A41B8B" w:rsidRPr="00A41B8B" w:rsidRDefault="00A41B8B" w:rsidP="006A1C8C">
      <w:pPr>
        <w:keepNext/>
        <w:autoSpaceDE w:val="0"/>
        <w:autoSpaceDN w:val="0"/>
        <w:adjustRightInd w:val="0"/>
        <w:jc w:val="both"/>
      </w:pPr>
      <w:r w:rsidRPr="00A41B8B">
        <w:t>10.14.4. O pregoeiro poderá determinar qualquer diligência que entender necessária para verificar a autenticidade e legitimidade do atestado ou de qualquer documento que lhe suscitar dúvidas.</w:t>
      </w:r>
    </w:p>
    <w:p w:rsidR="00A41B8B" w:rsidRPr="00A41B8B" w:rsidRDefault="00A41B8B" w:rsidP="006A1C8C">
      <w:pPr>
        <w:keepNext/>
        <w:autoSpaceDE w:val="0"/>
        <w:autoSpaceDN w:val="0"/>
        <w:adjustRightInd w:val="0"/>
        <w:jc w:val="both"/>
      </w:pPr>
    </w:p>
    <w:p w:rsidR="00A41B8B" w:rsidRPr="00A41B8B" w:rsidRDefault="00A41B8B" w:rsidP="006A1C8C">
      <w:pPr>
        <w:keepNext/>
        <w:autoSpaceDE w:val="0"/>
        <w:ind w:firstLine="709"/>
        <w:jc w:val="both"/>
      </w:pPr>
      <w:r w:rsidRPr="00A41B8B">
        <w:t xml:space="preserve">10.14.4.1. Fica a critério do pregoeiro, solicitar aos licitantes documentos complementares para subsidiar a análise dos Atestados apresentados, comprovando a compatibilidade do objeto licitado, através de documentos como </w:t>
      </w:r>
      <w:r w:rsidRPr="00A41B8B">
        <w:rPr>
          <w:b/>
        </w:rPr>
        <w:t>Contratos, Notas de Empenho e Notas Fiscais vinculados aos respectivos Atestados</w:t>
      </w:r>
      <w:r w:rsidRPr="00A41B8B">
        <w:t>, sendo passível de sanção o fornecedor que se enquadrar no item 18.1 deste Edital.</w:t>
      </w:r>
    </w:p>
    <w:p w:rsidR="00215D00" w:rsidRPr="00A41B8B" w:rsidRDefault="00215D00" w:rsidP="006A1C8C">
      <w:pPr>
        <w:keepNext/>
        <w:autoSpaceDE w:val="0"/>
        <w:ind w:left="567"/>
      </w:pPr>
    </w:p>
    <w:p w:rsidR="00225610" w:rsidRPr="00B522AC" w:rsidRDefault="00095590" w:rsidP="006A1C8C">
      <w:pPr>
        <w:keepNext/>
        <w:jc w:val="both"/>
        <w:rPr>
          <w:bCs/>
          <w:color w:val="C00000"/>
        </w:rPr>
      </w:pPr>
      <w:r w:rsidRPr="00A41B8B">
        <w:rPr>
          <w:bCs/>
        </w:rPr>
        <w:t>10.</w:t>
      </w:r>
      <w:r w:rsidR="004F1936" w:rsidRPr="00A41B8B">
        <w:rPr>
          <w:bCs/>
        </w:rPr>
        <w:t>15</w:t>
      </w:r>
      <w:r w:rsidR="00225610" w:rsidRPr="00A41B8B">
        <w:rPr>
          <w:bCs/>
        </w:rPr>
        <w:t>.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w:t>
      </w:r>
      <w:r w:rsidR="00225610" w:rsidRPr="00B522AC">
        <w:rPr>
          <w:bCs/>
        </w:rPr>
        <w:t xml:space="preserve"> patrimonial e das demonstrações contábeis do último exercício.</w:t>
      </w:r>
    </w:p>
    <w:p w:rsidR="00C824FE" w:rsidRPr="00B522AC" w:rsidRDefault="00C824FE" w:rsidP="006A1C8C">
      <w:pPr>
        <w:keepNext/>
        <w:jc w:val="both"/>
        <w:rPr>
          <w:bCs/>
          <w:color w:val="C00000"/>
        </w:rPr>
      </w:pPr>
    </w:p>
    <w:p w:rsidR="00225610" w:rsidRPr="00B522AC" w:rsidRDefault="00095590" w:rsidP="006A1C8C">
      <w:pPr>
        <w:keepNext/>
        <w:jc w:val="both"/>
      </w:pPr>
      <w:r w:rsidRPr="00B522AC">
        <w:lastRenderedPageBreak/>
        <w:t>10.</w:t>
      </w:r>
      <w:r w:rsidR="00160C75" w:rsidRPr="00B522AC">
        <w:t>1</w:t>
      </w:r>
      <w:r w:rsidR="004F1936" w:rsidRPr="00B522AC">
        <w:t>6.</w:t>
      </w:r>
      <w:r w:rsidR="00225610" w:rsidRPr="00B522AC">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rsidR="00160C75" w:rsidRPr="00B522AC" w:rsidRDefault="00160C75" w:rsidP="006A1C8C">
      <w:pPr>
        <w:keepNext/>
        <w:jc w:val="both"/>
      </w:pPr>
    </w:p>
    <w:p w:rsidR="00225610" w:rsidRPr="00B522AC" w:rsidRDefault="00095590" w:rsidP="006A1C8C">
      <w:pPr>
        <w:keepNext/>
        <w:jc w:val="both"/>
        <w:rPr>
          <w:bCs/>
        </w:rPr>
      </w:pPr>
      <w:r w:rsidRPr="00B522AC">
        <w:t>10.</w:t>
      </w:r>
      <w:r w:rsidR="00160C75" w:rsidRPr="00B522AC">
        <w:t>1</w:t>
      </w:r>
      <w:r w:rsidR="004F1936" w:rsidRPr="00B522AC">
        <w:t>7</w:t>
      </w:r>
      <w:r w:rsidR="004F1936" w:rsidRPr="00B522AC">
        <w:rPr>
          <w:bCs/>
        </w:rPr>
        <w:t>.</w:t>
      </w:r>
      <w:r w:rsidR="00225610" w:rsidRPr="00B522AC">
        <w:rPr>
          <w:bCs/>
        </w:rPr>
        <w:t xml:space="preserve"> A declaração do vencedor acontecerá no momento imediatamente posterior à fase de habilitação.</w:t>
      </w:r>
    </w:p>
    <w:p w:rsidR="00C824FE" w:rsidRPr="00B522AC" w:rsidRDefault="00C824FE" w:rsidP="006A1C8C">
      <w:pPr>
        <w:keepNext/>
        <w:ind w:firstLine="567"/>
        <w:jc w:val="both"/>
        <w:rPr>
          <w:bCs/>
          <w:color w:val="C00000"/>
        </w:rPr>
      </w:pPr>
    </w:p>
    <w:p w:rsidR="00225610" w:rsidRPr="00B522AC" w:rsidRDefault="00095590" w:rsidP="006A1C8C">
      <w:pPr>
        <w:keepNext/>
        <w:jc w:val="both"/>
      </w:pPr>
      <w:r w:rsidRPr="00B522AC">
        <w:t>10.</w:t>
      </w:r>
      <w:r w:rsidR="004F1936" w:rsidRPr="00B522AC">
        <w:t>18.</w:t>
      </w:r>
      <w:r w:rsidR="00225610" w:rsidRPr="00B522AC">
        <w:t xml:space="preserve"> 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C824FE" w:rsidRPr="00B522AC" w:rsidRDefault="00C824FE" w:rsidP="006A1C8C">
      <w:pPr>
        <w:keepNext/>
        <w:jc w:val="both"/>
        <w:rPr>
          <w:color w:val="C00000"/>
        </w:rPr>
      </w:pPr>
    </w:p>
    <w:p w:rsidR="00225610" w:rsidRPr="00B522AC" w:rsidRDefault="00095590" w:rsidP="006A1C8C">
      <w:pPr>
        <w:keepNext/>
        <w:jc w:val="both"/>
      </w:pPr>
      <w:r w:rsidRPr="00B522AC">
        <w:t>10.</w:t>
      </w:r>
      <w:r w:rsidR="00DA510A" w:rsidRPr="00B522AC">
        <w:t>1</w:t>
      </w:r>
      <w:r w:rsidR="004F1936" w:rsidRPr="00B522AC">
        <w:t>9</w:t>
      </w:r>
      <w:r w:rsidR="00EA7FB3" w:rsidRPr="00B522AC">
        <w:t>.</w:t>
      </w:r>
      <w:r w:rsidR="00225610" w:rsidRPr="00B522AC">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rsidR="00EA7FB3" w:rsidRPr="00B522AC" w:rsidRDefault="00EA7FB3" w:rsidP="006A1C8C">
      <w:pPr>
        <w:keepNext/>
        <w:jc w:val="both"/>
      </w:pPr>
    </w:p>
    <w:p w:rsidR="00225610" w:rsidRPr="00B522AC" w:rsidRDefault="00095590" w:rsidP="006A1C8C">
      <w:pPr>
        <w:keepNext/>
        <w:jc w:val="both"/>
      </w:pPr>
      <w:r w:rsidRPr="00B522AC">
        <w:t>10.</w:t>
      </w:r>
      <w:r w:rsidR="004F1936" w:rsidRPr="00B522AC">
        <w:t>20</w:t>
      </w:r>
      <w:r w:rsidR="00225610" w:rsidRPr="00B522AC">
        <w:t>. Havendo necessidade de analisar minuciosamente os documentos exigidos, o Pregoeiro suspenderá a sessão, informando no “chat” a nova data e horário para a continuidade da mesma.</w:t>
      </w:r>
    </w:p>
    <w:p w:rsidR="00160C75" w:rsidRPr="00B522AC" w:rsidRDefault="00160C75" w:rsidP="006A1C8C">
      <w:pPr>
        <w:keepNext/>
        <w:jc w:val="both"/>
      </w:pPr>
    </w:p>
    <w:p w:rsidR="00225610" w:rsidRPr="00B522AC" w:rsidRDefault="00095590" w:rsidP="006A1C8C">
      <w:pPr>
        <w:keepNext/>
        <w:jc w:val="both"/>
      </w:pPr>
      <w:r w:rsidRPr="00B522AC">
        <w:t>10.</w:t>
      </w:r>
      <w:r w:rsidR="004F1936" w:rsidRPr="00B522AC">
        <w:t>21</w:t>
      </w:r>
      <w:r w:rsidR="00225610" w:rsidRPr="00B522AC">
        <w:t>. Será inabilitado o licitante que não comprovar sua habilitação, seja por não apresentar quaisquer dos documentos exigidos, ou apresentá-los em desacordo com o estabelecido neste Edital.</w:t>
      </w:r>
    </w:p>
    <w:p w:rsidR="00EA7FB3" w:rsidRPr="00B522AC" w:rsidRDefault="00EA7FB3" w:rsidP="006A1C8C">
      <w:pPr>
        <w:keepNext/>
        <w:ind w:firstLine="567"/>
        <w:jc w:val="both"/>
      </w:pPr>
    </w:p>
    <w:p w:rsidR="00225610" w:rsidRPr="00B522AC" w:rsidRDefault="00095590" w:rsidP="006A1C8C">
      <w:pPr>
        <w:keepNext/>
        <w:jc w:val="both"/>
      </w:pPr>
      <w:r w:rsidRPr="00B522AC">
        <w:t>10.</w:t>
      </w:r>
      <w:r w:rsidR="004F1936" w:rsidRPr="00B522AC">
        <w:t>22</w:t>
      </w:r>
      <w:r w:rsidR="00EA7FB3" w:rsidRPr="00B522AC">
        <w:t>.</w:t>
      </w:r>
      <w:r w:rsidR="00225610" w:rsidRPr="00B522AC">
        <w:t xml:space="preserve">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EA7FB3" w:rsidRPr="00B522AC" w:rsidRDefault="00EA7FB3" w:rsidP="006A1C8C">
      <w:pPr>
        <w:keepNext/>
        <w:jc w:val="both"/>
        <w:rPr>
          <w:color w:val="C00000"/>
        </w:rPr>
      </w:pPr>
    </w:p>
    <w:p w:rsidR="00225610" w:rsidRPr="00B522AC" w:rsidRDefault="00095590" w:rsidP="006A1C8C">
      <w:pPr>
        <w:keepNext/>
        <w:jc w:val="both"/>
        <w:rPr>
          <w:highlight w:val="yellow"/>
        </w:rPr>
      </w:pPr>
      <w:r w:rsidRPr="00B522AC">
        <w:t>10.</w:t>
      </w:r>
      <w:r w:rsidR="004F1936" w:rsidRPr="00B522AC">
        <w:t>23</w:t>
      </w:r>
      <w:r w:rsidR="00225610" w:rsidRPr="00B522AC">
        <w:t>.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EA7FB3" w:rsidRPr="00B522AC" w:rsidRDefault="00EA7FB3" w:rsidP="006A1C8C">
      <w:pPr>
        <w:keepNext/>
        <w:ind w:firstLine="567"/>
        <w:jc w:val="both"/>
        <w:rPr>
          <w:highlight w:val="yellow"/>
        </w:rPr>
      </w:pPr>
    </w:p>
    <w:p w:rsidR="00225610" w:rsidRPr="00B522AC" w:rsidRDefault="00095590" w:rsidP="006A1C8C">
      <w:pPr>
        <w:keepNext/>
        <w:jc w:val="both"/>
      </w:pPr>
      <w:r w:rsidRPr="00B522AC">
        <w:t>10.</w:t>
      </w:r>
      <w:r w:rsidR="004F1936" w:rsidRPr="00B522AC">
        <w:t>24</w:t>
      </w:r>
      <w:r w:rsidR="00225610" w:rsidRPr="00B522AC">
        <w:t xml:space="preserve">. Não havendo a comprovação cumulativa dos requisitos de habilitação, a inabilitação recairá sobre </w:t>
      </w:r>
      <w:r w:rsidR="00A4336C" w:rsidRPr="00B522AC">
        <w:t>o (</w:t>
      </w:r>
      <w:r w:rsidR="00225610" w:rsidRPr="00B522AC">
        <w:t xml:space="preserve">s) </w:t>
      </w:r>
      <w:r w:rsidR="00A4336C" w:rsidRPr="00B522AC">
        <w:t>item (</w:t>
      </w:r>
      <w:r w:rsidR="00225610" w:rsidRPr="00B522AC">
        <w:t xml:space="preserve">ns) de </w:t>
      </w:r>
      <w:r w:rsidR="00A4336C" w:rsidRPr="00B522AC">
        <w:t>menor (</w:t>
      </w:r>
      <w:r w:rsidR="00225610" w:rsidRPr="00B522AC">
        <w:t xml:space="preserve">es) </w:t>
      </w:r>
      <w:r w:rsidR="00A4336C" w:rsidRPr="00B522AC">
        <w:t>valor (</w:t>
      </w:r>
      <w:r w:rsidR="00225610" w:rsidRPr="00B522AC">
        <w:t xml:space="preserve">es) cuja </w:t>
      </w:r>
      <w:r w:rsidR="00A4336C" w:rsidRPr="00B522AC">
        <w:t>retirada (</w:t>
      </w:r>
      <w:r w:rsidR="00225610" w:rsidRPr="00B522AC">
        <w:t xml:space="preserve">s) </w:t>
      </w:r>
      <w:r w:rsidR="00A4336C" w:rsidRPr="00B522AC">
        <w:t>seja (</w:t>
      </w:r>
      <w:r w:rsidR="00225610" w:rsidRPr="00B522AC">
        <w:t xml:space="preserve">m) </w:t>
      </w:r>
      <w:r w:rsidR="00A4336C" w:rsidRPr="00B522AC">
        <w:t>suficiente (</w:t>
      </w:r>
      <w:r w:rsidR="00225610" w:rsidRPr="00B522AC">
        <w:t>s) para a habilitação do licitante nos remanescentes.</w:t>
      </w:r>
    </w:p>
    <w:p w:rsidR="00EA7FB3" w:rsidRPr="00B522AC" w:rsidRDefault="00EA7FB3" w:rsidP="006A1C8C">
      <w:pPr>
        <w:keepNext/>
        <w:ind w:firstLine="709"/>
        <w:jc w:val="both"/>
      </w:pPr>
    </w:p>
    <w:p w:rsidR="00C718F5" w:rsidRPr="00B522AC" w:rsidRDefault="00095590" w:rsidP="006A1C8C">
      <w:pPr>
        <w:keepNext/>
        <w:jc w:val="both"/>
        <w:rPr>
          <w:lang w:eastAsia="en-US"/>
        </w:rPr>
      </w:pPr>
      <w:r w:rsidRPr="00B522AC">
        <w:t>10.</w:t>
      </w:r>
      <w:r w:rsidR="004F1936" w:rsidRPr="00B522AC">
        <w:t>24</w:t>
      </w:r>
      <w:r w:rsidR="0094773C" w:rsidRPr="00B522AC">
        <w:t>.1</w:t>
      </w:r>
      <w:r w:rsidR="00160C75" w:rsidRPr="00B522AC">
        <w:t>.</w:t>
      </w:r>
      <w:r w:rsidR="00C718F5" w:rsidRPr="00B522AC">
        <w:t>Constatado</w:t>
      </w:r>
      <w:r w:rsidR="00C718F5" w:rsidRPr="00B522AC">
        <w:rPr>
          <w:lang w:eastAsia="en-US"/>
        </w:rPr>
        <w:t xml:space="preserve"> o atendimento às exigências de habilitação fixadas no Edital, o licitante será declarado vencedor.</w:t>
      </w:r>
    </w:p>
    <w:p w:rsidR="00C1707E" w:rsidRPr="00B522AC" w:rsidRDefault="00C1707E" w:rsidP="006125D8">
      <w:pPr>
        <w:keepNext/>
        <w:jc w:val="both"/>
        <w:rPr>
          <w:color w:val="000000"/>
        </w:rPr>
      </w:pPr>
    </w:p>
    <w:p w:rsidR="00A71F05" w:rsidRPr="00B522AC" w:rsidRDefault="0094773C" w:rsidP="006A1C8C">
      <w:pPr>
        <w:keepNext/>
        <w:shd w:val="clear" w:color="auto" w:fill="BFBFBF" w:themeFill="background1" w:themeFillShade="BF"/>
        <w:jc w:val="both"/>
        <w:rPr>
          <w:b/>
        </w:rPr>
      </w:pPr>
      <w:r w:rsidRPr="00B522AC">
        <w:rPr>
          <w:b/>
        </w:rPr>
        <w:t>11</w:t>
      </w:r>
      <w:r w:rsidR="00A71F05" w:rsidRPr="00B522AC">
        <w:rPr>
          <w:b/>
        </w:rPr>
        <w:t xml:space="preserve">. </w:t>
      </w:r>
      <w:r w:rsidR="00A71F05" w:rsidRPr="00B522AC">
        <w:rPr>
          <w:b/>
          <w:lang w:eastAsia="en-US"/>
        </w:rPr>
        <w:t xml:space="preserve">DO </w:t>
      </w:r>
      <w:r w:rsidR="00A71F05" w:rsidRPr="00B522AC">
        <w:rPr>
          <w:b/>
        </w:rPr>
        <w:t>ENCAMINHAMENTO</w:t>
      </w:r>
      <w:r w:rsidR="00A71F05" w:rsidRPr="00B522AC">
        <w:rPr>
          <w:b/>
          <w:lang w:eastAsia="en-US"/>
        </w:rPr>
        <w:t xml:space="preserve"> DA PROPOSTA VENCEDORA</w:t>
      </w:r>
    </w:p>
    <w:p w:rsidR="00A71F05" w:rsidRPr="00B522AC" w:rsidRDefault="00A71F05" w:rsidP="006A1C8C">
      <w:pPr>
        <w:pStyle w:val="Nivel01"/>
        <w:keepLines w:val="0"/>
        <w:numPr>
          <w:ilvl w:val="0"/>
          <w:numId w:val="0"/>
        </w:numPr>
        <w:spacing w:before="0" w:after="0" w:line="240" w:lineRule="auto"/>
        <w:ind w:left="360"/>
        <w:rPr>
          <w:rFonts w:ascii="Times New Roman" w:hAnsi="Times New Roman"/>
          <w:b w:val="0"/>
          <w:i/>
          <w:color w:val="FF0000"/>
        </w:rPr>
      </w:pPr>
    </w:p>
    <w:p w:rsidR="00A71F05" w:rsidRPr="00B522AC" w:rsidRDefault="004F1936" w:rsidP="006A1C8C">
      <w:pPr>
        <w:pStyle w:val="Nivel01"/>
        <w:keepLines w:val="0"/>
        <w:numPr>
          <w:ilvl w:val="0"/>
          <w:numId w:val="0"/>
        </w:numPr>
        <w:spacing w:before="0" w:after="0" w:line="240" w:lineRule="auto"/>
        <w:rPr>
          <w:rFonts w:ascii="Times New Roman" w:hAnsi="Times New Roman"/>
          <w:b w:val="0"/>
          <w:color w:val="auto"/>
        </w:rPr>
      </w:pPr>
      <w:r w:rsidRPr="00B522AC">
        <w:rPr>
          <w:rFonts w:ascii="Times New Roman" w:hAnsi="Times New Roman"/>
          <w:b w:val="0"/>
          <w:color w:val="auto"/>
        </w:rPr>
        <w:t>11.</w:t>
      </w:r>
      <w:r w:rsidR="00A71F05" w:rsidRPr="00B522AC">
        <w:rPr>
          <w:rFonts w:ascii="Times New Roman" w:hAnsi="Times New Roman"/>
          <w:b w:val="0"/>
          <w:color w:val="auto"/>
        </w:rPr>
        <w:t>1. A proposta final do licitante declarado vencedor deve</w:t>
      </w:r>
      <w:r w:rsidR="0094773C" w:rsidRPr="00B522AC">
        <w:rPr>
          <w:rFonts w:ascii="Times New Roman" w:hAnsi="Times New Roman"/>
          <w:b w:val="0"/>
          <w:color w:val="auto"/>
        </w:rPr>
        <w:t xml:space="preserve">rá ser encaminhada no prazo de </w:t>
      </w:r>
      <w:r w:rsidR="00A71F05" w:rsidRPr="00B522AC">
        <w:rPr>
          <w:rFonts w:ascii="Times New Roman" w:hAnsi="Times New Roman"/>
          <w:b w:val="0"/>
          <w:color w:val="auto"/>
        </w:rPr>
        <w:t>2</w:t>
      </w:r>
      <w:r w:rsidR="0038596F">
        <w:rPr>
          <w:rFonts w:ascii="Times New Roman" w:hAnsi="Times New Roman"/>
          <w:b w:val="0"/>
          <w:color w:val="auto"/>
        </w:rPr>
        <w:t xml:space="preserve"> </w:t>
      </w:r>
      <w:r w:rsidR="00A71F05" w:rsidRPr="00B522AC">
        <w:rPr>
          <w:rFonts w:ascii="Times New Roman" w:hAnsi="Times New Roman"/>
          <w:b w:val="0"/>
          <w:bCs w:val="0"/>
          <w:color w:val="auto"/>
        </w:rPr>
        <w:t>(duas) horas</w:t>
      </w:r>
      <w:r w:rsidR="00A71F05" w:rsidRPr="00B522AC">
        <w:rPr>
          <w:rFonts w:ascii="Times New Roman" w:hAnsi="Times New Roman"/>
          <w:b w:val="0"/>
          <w:color w:val="auto"/>
        </w:rPr>
        <w:t>, a contar da solicitação do Pregoeiro no sistema eletrônico e deverá:</w:t>
      </w:r>
    </w:p>
    <w:p w:rsidR="0094773C" w:rsidRPr="00B522AC" w:rsidRDefault="0094773C" w:rsidP="006A1C8C">
      <w:pPr>
        <w:keepNext/>
        <w:ind w:firstLine="709"/>
        <w:contextualSpacing/>
        <w:jc w:val="both"/>
      </w:pPr>
    </w:p>
    <w:p w:rsidR="00A71F05" w:rsidRPr="00B522AC" w:rsidRDefault="004F1936" w:rsidP="006A1C8C">
      <w:pPr>
        <w:keepNext/>
        <w:contextualSpacing/>
        <w:jc w:val="both"/>
      </w:pPr>
      <w:r w:rsidRPr="00B522AC">
        <w:t>11.</w:t>
      </w:r>
      <w:r w:rsidR="00A71F05" w:rsidRPr="00B522AC">
        <w:t>1.</w:t>
      </w:r>
      <w:r w:rsidR="0094773C" w:rsidRPr="00B522AC">
        <w:t>1</w:t>
      </w:r>
      <w:r w:rsidR="00A71F05" w:rsidRPr="00B522AC">
        <w:t xml:space="preserve"> Ser redigida em língua portuguesa, datilografada ou digitada, em uma via, sem emendas, rasuras, entrelinhas ou ressalvas, devendo a última folha ser assinada e as demais rubricadas pelo licitante ou seu representante legal.</w:t>
      </w:r>
    </w:p>
    <w:p w:rsidR="00A71F05" w:rsidRPr="00B522AC" w:rsidRDefault="00A71F05" w:rsidP="006A1C8C">
      <w:pPr>
        <w:keepNext/>
        <w:ind w:firstLine="709"/>
        <w:contextualSpacing/>
        <w:jc w:val="both"/>
      </w:pPr>
    </w:p>
    <w:p w:rsidR="0094773C" w:rsidRPr="00B522AC" w:rsidRDefault="004F1936" w:rsidP="006A1C8C">
      <w:pPr>
        <w:keepNext/>
        <w:jc w:val="both"/>
      </w:pPr>
      <w:r w:rsidRPr="00B522AC">
        <w:t>11.</w:t>
      </w:r>
      <w:r w:rsidR="0094773C" w:rsidRPr="00B522AC">
        <w:t>1.</w:t>
      </w:r>
      <w:r w:rsidR="00A71F05" w:rsidRPr="00B522AC">
        <w:t>2. Apresentar a planilha de custos e formação de preços, devidam</w:t>
      </w:r>
      <w:r w:rsidR="0094773C" w:rsidRPr="00B522AC">
        <w:t>ente ajustada ao lance vencedor;</w:t>
      </w:r>
    </w:p>
    <w:p w:rsidR="00A71F05" w:rsidRPr="00B522AC" w:rsidRDefault="00A71F05" w:rsidP="006A1C8C">
      <w:pPr>
        <w:keepNext/>
        <w:ind w:firstLine="709"/>
        <w:jc w:val="both"/>
      </w:pPr>
    </w:p>
    <w:p w:rsidR="00A71F05" w:rsidRPr="00B522AC" w:rsidRDefault="004F1936" w:rsidP="006A1C8C">
      <w:pPr>
        <w:keepNext/>
        <w:jc w:val="both"/>
      </w:pPr>
      <w:r w:rsidRPr="00B522AC">
        <w:t>11.</w:t>
      </w:r>
      <w:r w:rsidR="0094773C" w:rsidRPr="00B522AC">
        <w:t>1.</w:t>
      </w:r>
      <w:r w:rsidR="00A71F05" w:rsidRPr="00B522AC">
        <w:t>3. Conter a indicação do banco, número da conta e agência do licitante vencedor, para fins de pagamento.</w:t>
      </w:r>
    </w:p>
    <w:p w:rsidR="0094773C" w:rsidRPr="00B522AC" w:rsidRDefault="0094773C" w:rsidP="006A1C8C">
      <w:pPr>
        <w:keepNext/>
        <w:ind w:firstLine="709"/>
        <w:jc w:val="both"/>
      </w:pPr>
    </w:p>
    <w:p w:rsidR="00A71F05" w:rsidRPr="00B522AC" w:rsidRDefault="004F1936" w:rsidP="006A1C8C">
      <w:pPr>
        <w:keepNext/>
        <w:jc w:val="both"/>
      </w:pPr>
      <w:r w:rsidRPr="00B522AC">
        <w:t>11.</w:t>
      </w:r>
      <w:r w:rsidR="00A71F05" w:rsidRPr="00B522AC">
        <w:t>2. A proposta final deverá ser documentada nos autos e será levada em consideração no decorrer da execução do contrato e aplicação de eventual sanção à Contratada, se for o caso.</w:t>
      </w:r>
    </w:p>
    <w:p w:rsidR="0094773C" w:rsidRPr="00B522AC" w:rsidRDefault="0094773C" w:rsidP="006A1C8C">
      <w:pPr>
        <w:pStyle w:val="PargrafodaLista"/>
        <w:keepNext/>
        <w:spacing w:after="0" w:line="240" w:lineRule="auto"/>
        <w:ind w:left="709"/>
        <w:jc w:val="both"/>
        <w:rPr>
          <w:rFonts w:ascii="Times New Roman" w:hAnsi="Times New Roman"/>
          <w:color w:val="C00000"/>
          <w:sz w:val="20"/>
        </w:rPr>
      </w:pPr>
    </w:p>
    <w:p w:rsidR="00A71F05" w:rsidRPr="00B522AC" w:rsidRDefault="004F1936" w:rsidP="006A1C8C">
      <w:pPr>
        <w:keepNext/>
        <w:jc w:val="both"/>
        <w:rPr>
          <w:i/>
        </w:rPr>
      </w:pPr>
      <w:r w:rsidRPr="00B522AC">
        <w:t>11.</w:t>
      </w:r>
      <w:r w:rsidR="0094773C" w:rsidRPr="00B522AC">
        <w:t xml:space="preserve">2.1. </w:t>
      </w:r>
      <w:r w:rsidR="00A71F05" w:rsidRPr="00B522AC">
        <w:t>Todas as especificações</w:t>
      </w:r>
      <w:r w:rsidR="00A71F05" w:rsidRPr="00B522AC">
        <w:rPr>
          <w:i/>
        </w:rPr>
        <w:t xml:space="preserve"> do objeto contidas na proposta vinculam a Contratada.</w:t>
      </w:r>
    </w:p>
    <w:p w:rsidR="0094773C" w:rsidRPr="00B522AC" w:rsidRDefault="0094773C" w:rsidP="006A1C8C">
      <w:pPr>
        <w:pStyle w:val="PargrafodaLista"/>
        <w:keepNext/>
        <w:spacing w:after="0" w:line="240" w:lineRule="auto"/>
        <w:ind w:left="709"/>
        <w:jc w:val="both"/>
        <w:rPr>
          <w:rFonts w:ascii="Times New Roman" w:hAnsi="Times New Roman"/>
          <w:i/>
          <w:sz w:val="20"/>
        </w:rPr>
      </w:pPr>
    </w:p>
    <w:p w:rsidR="00A71F05" w:rsidRPr="00B522AC" w:rsidRDefault="004F1936" w:rsidP="006A1C8C">
      <w:pPr>
        <w:keepNext/>
        <w:jc w:val="both"/>
      </w:pPr>
      <w:r w:rsidRPr="00B522AC">
        <w:t>11.</w:t>
      </w:r>
      <w:r w:rsidR="0094773C" w:rsidRPr="00B522AC">
        <w:t xml:space="preserve">3. </w:t>
      </w:r>
      <w:r w:rsidR="00A71F05" w:rsidRPr="00B522AC">
        <w:t>Os preços deverão ser expressos em moeda corrente nacional, o valor unitário em algarismos e o valor global em algarismos e por extenso (art. 5º da Lei nº 8.666/93).</w:t>
      </w:r>
    </w:p>
    <w:p w:rsidR="003F7567" w:rsidRPr="00B522AC" w:rsidRDefault="003F7567" w:rsidP="006A1C8C">
      <w:pPr>
        <w:keepNext/>
        <w:jc w:val="both"/>
        <w:rPr>
          <w:color w:val="C00000"/>
        </w:rPr>
      </w:pPr>
    </w:p>
    <w:p w:rsidR="00A71F05" w:rsidRPr="00B522AC" w:rsidRDefault="004F1936" w:rsidP="006A1C8C">
      <w:pPr>
        <w:keepNext/>
        <w:jc w:val="both"/>
      </w:pPr>
      <w:r w:rsidRPr="00B522AC">
        <w:t>11.</w:t>
      </w:r>
      <w:r w:rsidR="00BF7873" w:rsidRPr="00B522AC">
        <w:t xml:space="preserve">3.1. </w:t>
      </w:r>
      <w:r w:rsidR="00A71F05" w:rsidRPr="00B522AC">
        <w:t>Ocorrendo divergência entre os preços unitários e o preço global, prevalecerão os primeiros; no caso de divergência entre os valores numéricos e os valores expressos por extenso, prevalecerão estes últimos.</w:t>
      </w:r>
    </w:p>
    <w:p w:rsidR="003F7567" w:rsidRPr="00B522AC" w:rsidRDefault="003F7567" w:rsidP="006A1C8C">
      <w:pPr>
        <w:keepNext/>
        <w:ind w:left="709"/>
        <w:jc w:val="both"/>
      </w:pPr>
    </w:p>
    <w:p w:rsidR="00A71F05" w:rsidRPr="00B522AC" w:rsidRDefault="004F1936" w:rsidP="006A1C8C">
      <w:pPr>
        <w:keepNext/>
        <w:jc w:val="both"/>
      </w:pPr>
      <w:r w:rsidRPr="00B522AC">
        <w:t>11.</w:t>
      </w:r>
      <w:r w:rsidR="00BF7873" w:rsidRPr="00B522AC">
        <w:t xml:space="preserve">4. </w:t>
      </w:r>
      <w:r w:rsidR="00A71F05" w:rsidRPr="00B522AC">
        <w:t>A oferta deverá ser firme e precisa, limitada, rigorosamente, ao objeto deste Edital, sem conter alternativas de preço ou de qualquer outra condição que induza o julgamento a mais de um resultado, sob pena de desclassificação.</w:t>
      </w:r>
    </w:p>
    <w:p w:rsidR="003F7567" w:rsidRPr="00B522AC" w:rsidRDefault="003F7567" w:rsidP="006A1C8C">
      <w:pPr>
        <w:keepNext/>
        <w:jc w:val="both"/>
      </w:pPr>
    </w:p>
    <w:p w:rsidR="00A71F05" w:rsidRPr="00B522AC" w:rsidRDefault="004F1936" w:rsidP="006A1C8C">
      <w:pPr>
        <w:keepNext/>
        <w:jc w:val="both"/>
      </w:pPr>
      <w:r w:rsidRPr="00B522AC">
        <w:t>11.</w:t>
      </w:r>
      <w:r w:rsidR="00BF7873" w:rsidRPr="00B522AC">
        <w:t xml:space="preserve">5. </w:t>
      </w:r>
      <w:r w:rsidR="00A71F05" w:rsidRPr="00B522AC">
        <w:t>A proposta deverá obedecer aos termos deste Edital e seus Anexos, não sendo considerada aquela que não corresponda às especificações ali contidas ou que estabeleça vínculo à proposta de outro licitante.</w:t>
      </w:r>
    </w:p>
    <w:p w:rsidR="003F7567" w:rsidRPr="00B522AC" w:rsidRDefault="003F7567" w:rsidP="006A1C8C">
      <w:pPr>
        <w:keepNext/>
        <w:jc w:val="both"/>
        <w:rPr>
          <w:color w:val="C00000"/>
        </w:rPr>
      </w:pPr>
    </w:p>
    <w:p w:rsidR="00A71F05" w:rsidRPr="00B522AC" w:rsidRDefault="004F1936" w:rsidP="006A1C8C">
      <w:pPr>
        <w:keepNext/>
        <w:jc w:val="both"/>
        <w:rPr>
          <w:highlight w:val="yellow"/>
        </w:rPr>
      </w:pPr>
      <w:r w:rsidRPr="00B522AC">
        <w:t>11.</w:t>
      </w:r>
      <w:r w:rsidR="00BF7873" w:rsidRPr="00B522AC">
        <w:t xml:space="preserve">6. </w:t>
      </w:r>
      <w:r w:rsidR="00A71F05" w:rsidRPr="00B522AC">
        <w:t>As propostas que contenham a descrição do objeto, o valor e os documentos complementares estarão disponíveis na internet, após a homologação.</w:t>
      </w:r>
    </w:p>
    <w:p w:rsidR="000E0D9E" w:rsidRPr="00B522AC" w:rsidRDefault="000E0D9E" w:rsidP="006A1C8C">
      <w:pPr>
        <w:pStyle w:val="BodyText21"/>
        <w:keepNext/>
        <w:snapToGrid/>
        <w:rPr>
          <w:sz w:val="20"/>
        </w:rPr>
      </w:pPr>
    </w:p>
    <w:p w:rsidR="00CA7DCD" w:rsidRPr="00B522AC" w:rsidRDefault="00BF7873" w:rsidP="006A1C8C">
      <w:pPr>
        <w:keepNext/>
        <w:shd w:val="clear" w:color="auto" w:fill="BFBFBF" w:themeFill="background1" w:themeFillShade="BF"/>
        <w:jc w:val="both"/>
        <w:rPr>
          <w:b/>
        </w:rPr>
      </w:pPr>
      <w:r w:rsidRPr="00B522AC">
        <w:rPr>
          <w:b/>
        </w:rPr>
        <w:t>12</w:t>
      </w:r>
      <w:r w:rsidR="00CA7DCD" w:rsidRPr="00B522AC">
        <w:rPr>
          <w:b/>
        </w:rPr>
        <w:t>. DOS RECURSOS</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96B89" w:rsidRPr="00B522AC">
        <w:rPr>
          <w:sz w:val="20"/>
        </w:rPr>
        <w:t>1.</w:t>
      </w:r>
      <w:r w:rsidR="008206B5" w:rsidRPr="00B522AC">
        <w:rPr>
          <w:color w:val="000000"/>
          <w:sz w:val="13"/>
          <w:szCs w:val="13"/>
        </w:rPr>
        <w:t> </w:t>
      </w:r>
      <w:r w:rsidR="008206B5" w:rsidRPr="00B522AC">
        <w:rPr>
          <w:color w:val="000000"/>
          <w:sz w:val="20"/>
        </w:rPr>
        <w:t>Declarado o vencedor</w:t>
      </w:r>
      <w:r w:rsidR="00CC1DAE" w:rsidRPr="00B522AC">
        <w:rPr>
          <w:color w:val="000000"/>
          <w:sz w:val="20"/>
        </w:rPr>
        <w:t>, q</w:t>
      </w:r>
      <w:r w:rsidR="00CA7DCD" w:rsidRPr="00B522AC">
        <w:rPr>
          <w:sz w:val="20"/>
        </w:rPr>
        <w:t>ualquer Licitante po</w:t>
      </w:r>
      <w:r w:rsidR="008206B5" w:rsidRPr="00B522AC">
        <w:rPr>
          <w:sz w:val="20"/>
        </w:rPr>
        <w:t>derá, durante a sessão pública</w:t>
      </w:r>
      <w:r w:rsidR="00CA7DCD" w:rsidRPr="00B522AC">
        <w:rPr>
          <w:sz w:val="20"/>
        </w:rPr>
        <w:t>, de forma imediata e motivada, explicitando sucintamente suas razões, em campo próprio do Sistema Eletrônico, manifestar sua intenção de recorrer.</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A7DCD" w:rsidRPr="00B522AC">
        <w:rPr>
          <w:sz w:val="20"/>
        </w:rPr>
        <w:t>1.1</w:t>
      </w:r>
      <w:r w:rsidRPr="00B522AC">
        <w:rPr>
          <w:sz w:val="20"/>
        </w:rPr>
        <w:t>.</w:t>
      </w:r>
      <w:r w:rsidR="00CA7DCD" w:rsidRPr="00B522AC">
        <w:rPr>
          <w:sz w:val="20"/>
        </w:rPr>
        <w:t xml:space="preserve"> Será concedido ao Licitante que manifestar a </w:t>
      </w:r>
      <w:r w:rsidR="00CA7DCD" w:rsidRPr="00B522AC">
        <w:rPr>
          <w:b/>
          <w:sz w:val="20"/>
        </w:rPr>
        <w:t>intenção d</w:t>
      </w:r>
      <w:r w:rsidR="004F597C" w:rsidRPr="00B522AC">
        <w:rPr>
          <w:b/>
          <w:sz w:val="20"/>
        </w:rPr>
        <w:t>e interpor recurso o prazo de 03</w:t>
      </w:r>
      <w:r w:rsidR="00CA7DCD" w:rsidRPr="00B522AC">
        <w:rPr>
          <w:b/>
          <w:sz w:val="20"/>
        </w:rPr>
        <w:t xml:space="preserve"> (</w:t>
      </w:r>
      <w:r w:rsidR="004F597C" w:rsidRPr="00B522AC">
        <w:rPr>
          <w:b/>
          <w:sz w:val="20"/>
        </w:rPr>
        <w:t>três</w:t>
      </w:r>
      <w:r w:rsidR="00CA7DCD" w:rsidRPr="00B522AC">
        <w:rPr>
          <w:b/>
          <w:sz w:val="20"/>
        </w:rPr>
        <w:t>) dias útei</w:t>
      </w:r>
      <w:r w:rsidR="00C96B89" w:rsidRPr="00B522AC">
        <w:rPr>
          <w:b/>
          <w:sz w:val="20"/>
        </w:rPr>
        <w:t>s</w:t>
      </w:r>
      <w:r w:rsidR="00CA7DCD" w:rsidRPr="00B522AC">
        <w:rPr>
          <w:sz w:val="20"/>
        </w:rPr>
        <w:t xml:space="preserve">, ficando os demais Licitantes, desde logo, intimados para, querendo, apresentarem </w:t>
      </w:r>
      <w:r w:rsidR="00A4336C" w:rsidRPr="00B522AC">
        <w:rPr>
          <w:sz w:val="20"/>
        </w:rPr>
        <w:t>contrarrazões</w:t>
      </w:r>
      <w:r w:rsidR="00CA7DCD" w:rsidRPr="00B522AC">
        <w:rPr>
          <w:sz w:val="20"/>
        </w:rPr>
        <w:t xml:space="preserve"> em igual prazo, que começará a contar do término do prazo do recorrente, sendo-lhes assegurada vista imediata dos autos.</w:t>
      </w:r>
    </w:p>
    <w:p w:rsidR="00CA7DCD" w:rsidRPr="00B522AC" w:rsidRDefault="00CA7DCD" w:rsidP="006A1C8C">
      <w:pPr>
        <w:keepNext/>
        <w:ind w:firstLine="1418"/>
        <w:jc w:val="both"/>
      </w:pPr>
    </w:p>
    <w:p w:rsidR="00CA7DCD" w:rsidRPr="00B522AC" w:rsidRDefault="004F1936" w:rsidP="006A1C8C">
      <w:pPr>
        <w:keepNext/>
        <w:jc w:val="both"/>
        <w:rPr>
          <w:snapToGrid w:val="0"/>
        </w:rPr>
      </w:pPr>
      <w:r w:rsidRPr="00B522AC">
        <w:t>12.</w:t>
      </w:r>
      <w:r w:rsidR="00CA7DCD" w:rsidRPr="00B522AC">
        <w:t xml:space="preserve">2. As razões de recurso e as </w:t>
      </w:r>
      <w:r w:rsidR="00A4336C" w:rsidRPr="00B522AC">
        <w:t>contrarrazões</w:t>
      </w:r>
      <w:r w:rsidR="00CA7DCD" w:rsidRPr="00B522AC">
        <w:t xml:space="preserve"> deverão ser encaminhadas somente por meio eletrônico, através do portal COMPRASNET, em </w:t>
      </w:r>
      <w:r w:rsidR="00CA7DCD" w:rsidRPr="00B522AC">
        <w:rPr>
          <w:snapToGrid w:val="0"/>
        </w:rPr>
        <w:t xml:space="preserve">campo específico para o registro do recurso, </w:t>
      </w:r>
      <w:r w:rsidR="001D0CFA" w:rsidRPr="00B522AC">
        <w:rPr>
          <w:snapToGrid w:val="0"/>
        </w:rPr>
        <w:t xml:space="preserve">dentro do prazo mencionado </w:t>
      </w:r>
      <w:r w:rsidR="00A4336C" w:rsidRPr="00B522AC">
        <w:rPr>
          <w:snapToGrid w:val="0"/>
        </w:rPr>
        <w:t>pelo (</w:t>
      </w:r>
      <w:r w:rsidR="001D0CFA" w:rsidRPr="00B522AC">
        <w:rPr>
          <w:snapToGrid w:val="0"/>
        </w:rPr>
        <w:t xml:space="preserve">a) </w:t>
      </w:r>
      <w:r w:rsidR="00A4336C" w:rsidRPr="00B522AC">
        <w:rPr>
          <w:snapToGrid w:val="0"/>
        </w:rPr>
        <w:t>Pregoeiro (</w:t>
      </w:r>
      <w:r w:rsidR="00CA7DCD" w:rsidRPr="00B522AC">
        <w:rPr>
          <w:snapToGrid w:val="0"/>
        </w:rPr>
        <w:t xml:space="preserve">a). </w:t>
      </w:r>
    </w:p>
    <w:p w:rsidR="00CA7DCD" w:rsidRPr="00B522AC" w:rsidRDefault="00CA7DCD" w:rsidP="006A1C8C">
      <w:pPr>
        <w:keepNext/>
        <w:ind w:firstLine="1418"/>
        <w:jc w:val="both"/>
      </w:pPr>
    </w:p>
    <w:p w:rsidR="00CA7DCD" w:rsidRPr="00B522AC" w:rsidRDefault="004F1936" w:rsidP="006A1C8C">
      <w:pPr>
        <w:pStyle w:val="Corpodetexto"/>
        <w:keepNext/>
        <w:rPr>
          <w:sz w:val="20"/>
        </w:rPr>
      </w:pPr>
      <w:r w:rsidRPr="00B522AC">
        <w:rPr>
          <w:sz w:val="20"/>
        </w:rPr>
        <w:t>12.</w:t>
      </w:r>
      <w:r w:rsidR="00CA7DCD" w:rsidRPr="00B522AC">
        <w:rPr>
          <w:sz w:val="20"/>
        </w:rPr>
        <w:t>3. A falta de manifestação imediata e motivada da Licitante importará a decadência do direito de recur</w:t>
      </w:r>
      <w:r w:rsidR="001D0CFA" w:rsidRPr="00B522AC">
        <w:rPr>
          <w:sz w:val="20"/>
        </w:rPr>
        <w:t xml:space="preserve">so e adjudicação do objeto </w:t>
      </w:r>
      <w:r w:rsidR="00A4336C" w:rsidRPr="00B522AC">
        <w:rPr>
          <w:sz w:val="20"/>
        </w:rPr>
        <w:t>pelo (</w:t>
      </w:r>
      <w:r w:rsidR="001D0CFA" w:rsidRPr="00B522AC">
        <w:rPr>
          <w:sz w:val="20"/>
        </w:rPr>
        <w:t xml:space="preserve">a) </w:t>
      </w:r>
      <w:r w:rsidR="00A4336C" w:rsidRPr="00B522AC">
        <w:rPr>
          <w:sz w:val="20"/>
        </w:rPr>
        <w:t>Pregoeiro (</w:t>
      </w:r>
      <w:r w:rsidR="00CA7DCD" w:rsidRPr="00B522AC">
        <w:rPr>
          <w:sz w:val="20"/>
        </w:rPr>
        <w:t>a) ao vencedor.</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CA7DCD" w:rsidRPr="00B522AC">
        <w:rPr>
          <w:sz w:val="20"/>
        </w:rPr>
        <w:t>4. O acolhimento do recurso importará na invalidação apenas dos atos insuscetíveis de aproveitamento.</w:t>
      </w:r>
    </w:p>
    <w:p w:rsidR="00CA7DCD" w:rsidRPr="00B522AC" w:rsidRDefault="00CA7DCD" w:rsidP="006A1C8C">
      <w:pPr>
        <w:pStyle w:val="Corpodetexto"/>
        <w:keepNext/>
        <w:ind w:firstLine="1418"/>
        <w:rPr>
          <w:sz w:val="20"/>
        </w:rPr>
      </w:pPr>
    </w:p>
    <w:p w:rsidR="00CA7DCD" w:rsidRPr="00B522AC" w:rsidRDefault="004F1936" w:rsidP="006A1C8C">
      <w:pPr>
        <w:pStyle w:val="Corpodetexto"/>
        <w:keepNext/>
        <w:rPr>
          <w:sz w:val="20"/>
        </w:rPr>
      </w:pPr>
      <w:r w:rsidRPr="00B522AC">
        <w:rPr>
          <w:sz w:val="20"/>
        </w:rPr>
        <w:t>12.</w:t>
      </w:r>
      <w:r w:rsidR="001D0CFA" w:rsidRPr="00B522AC">
        <w:rPr>
          <w:sz w:val="20"/>
        </w:rPr>
        <w:t xml:space="preserve">5. A decisão </w:t>
      </w:r>
      <w:r w:rsidR="00A4336C" w:rsidRPr="00B522AC">
        <w:rPr>
          <w:sz w:val="20"/>
        </w:rPr>
        <w:t>do (</w:t>
      </w:r>
      <w:r w:rsidR="001D0CFA" w:rsidRPr="00B522AC">
        <w:rPr>
          <w:sz w:val="20"/>
        </w:rPr>
        <w:t xml:space="preserve">a) </w:t>
      </w:r>
      <w:r w:rsidR="00A4336C" w:rsidRPr="00B522AC">
        <w:rPr>
          <w:sz w:val="20"/>
        </w:rPr>
        <w:t>pregoeiro (</w:t>
      </w:r>
      <w:r w:rsidR="00CA7DCD" w:rsidRPr="00B522AC">
        <w:rPr>
          <w:sz w:val="20"/>
        </w:rPr>
        <w:t>a) deverá ser motivada e submetida à apreciação da Autoridade Competente pela licitação, se não aceito o recurso interposto.</w:t>
      </w:r>
    </w:p>
    <w:p w:rsidR="00CA7DCD" w:rsidRPr="00B522AC" w:rsidRDefault="00CA7DCD" w:rsidP="006A1C8C">
      <w:pPr>
        <w:pStyle w:val="Corpodetexto"/>
        <w:keepNext/>
        <w:ind w:firstLine="1418"/>
        <w:rPr>
          <w:sz w:val="20"/>
        </w:rPr>
      </w:pPr>
    </w:p>
    <w:p w:rsidR="00CA7DCD" w:rsidRPr="00B522AC" w:rsidRDefault="004F1936" w:rsidP="006A1C8C">
      <w:pPr>
        <w:pStyle w:val="Recuodecorpodetexto2"/>
        <w:keepNext/>
        <w:shd w:val="clear" w:color="auto" w:fill="FFFFFF"/>
        <w:ind w:firstLine="0"/>
        <w:rPr>
          <w:sz w:val="20"/>
        </w:rPr>
      </w:pPr>
      <w:r w:rsidRPr="00B522AC">
        <w:rPr>
          <w:sz w:val="20"/>
        </w:rPr>
        <w:t>12.</w:t>
      </w:r>
      <w:r w:rsidR="00CA7DCD" w:rsidRPr="00B522AC">
        <w:rPr>
          <w:sz w:val="20"/>
        </w:rPr>
        <w:t xml:space="preserve">6. Decididos os recursos e constatada a regularidade dos atos praticados, a </w:t>
      </w:r>
      <w:r w:rsidR="00CA7DCD" w:rsidRPr="00B522AC">
        <w:rPr>
          <w:b/>
          <w:sz w:val="20"/>
        </w:rPr>
        <w:t>Autoridade Competente adjudicará o objeto e homologará</w:t>
      </w:r>
      <w:r w:rsidR="00CA7DCD" w:rsidRPr="00B522AC">
        <w:rPr>
          <w:sz w:val="20"/>
        </w:rPr>
        <w:t xml:space="preserve"> o resultado da licitação para determinar a contratação.</w:t>
      </w:r>
    </w:p>
    <w:p w:rsidR="00CA7DCD" w:rsidRPr="00B522AC" w:rsidRDefault="00CA7DCD" w:rsidP="006A1C8C">
      <w:pPr>
        <w:pStyle w:val="Recuodecorpodetexto2"/>
        <w:keepNext/>
        <w:shd w:val="clear" w:color="auto" w:fill="FFFFFF"/>
        <w:rPr>
          <w:sz w:val="20"/>
        </w:rPr>
      </w:pPr>
    </w:p>
    <w:p w:rsidR="00CA7DCD" w:rsidRPr="006A1C8C" w:rsidRDefault="004F1936" w:rsidP="006A1C8C">
      <w:pPr>
        <w:keepNext/>
        <w:jc w:val="both"/>
        <w:rPr>
          <w:snapToGrid w:val="0"/>
        </w:rPr>
      </w:pPr>
      <w:r w:rsidRPr="00B522AC">
        <w:t>12.</w:t>
      </w:r>
      <w:r w:rsidR="00CA7DCD" w:rsidRPr="00B522AC">
        <w:t xml:space="preserve">7. </w:t>
      </w:r>
      <w:r w:rsidR="00CA7DCD" w:rsidRPr="00B522AC">
        <w:rPr>
          <w:snapToGrid w:val="0"/>
        </w:rPr>
        <w:t xml:space="preserve">Os autos do processo permanecerão </w:t>
      </w:r>
      <w:r w:rsidR="00CA7DCD" w:rsidRPr="006A1C8C">
        <w:rPr>
          <w:snapToGrid w:val="0"/>
        </w:rPr>
        <w:t>com vista</w:t>
      </w:r>
      <w:r w:rsidR="00C363C8" w:rsidRPr="006A1C8C">
        <w:rPr>
          <w:snapToGrid w:val="0"/>
        </w:rPr>
        <w:t xml:space="preserve"> franqueada aos interessados, na </w:t>
      </w:r>
      <w:r w:rsidR="00C1707E">
        <w:rPr>
          <w:b/>
        </w:rPr>
        <w:t xml:space="preserve">Associação de Apoio </w:t>
      </w:r>
      <w:r w:rsidR="00A4336C">
        <w:rPr>
          <w:b/>
        </w:rPr>
        <w:t>à</w:t>
      </w:r>
      <w:r w:rsidR="00C1707E">
        <w:rPr>
          <w:b/>
        </w:rPr>
        <w:t xml:space="preserve"> Escola </w:t>
      </w:r>
      <w:r w:rsidR="0038596F">
        <w:rPr>
          <w:b/>
        </w:rPr>
        <w:t>XXXXXXXXX</w:t>
      </w:r>
      <w:r w:rsidR="00CA7DCD" w:rsidRPr="006A1C8C">
        <w:rPr>
          <w:b/>
          <w:noProof/>
        </w:rPr>
        <w:t xml:space="preserve">, </w:t>
      </w:r>
      <w:r w:rsidR="00CA7DCD" w:rsidRPr="006A1C8C">
        <w:rPr>
          <w:noProof/>
        </w:rPr>
        <w:t>sit</w:t>
      </w:r>
      <w:r w:rsidR="00C363C8" w:rsidRPr="006A1C8C">
        <w:rPr>
          <w:noProof/>
        </w:rPr>
        <w:t>uada</w:t>
      </w:r>
      <w:r w:rsidR="00C1707E">
        <w:rPr>
          <w:noProof/>
        </w:rPr>
        <w:t xml:space="preserve"> a</w:t>
      </w:r>
      <w:r w:rsidR="0038596F">
        <w:rPr>
          <w:noProof/>
        </w:rPr>
        <w:t xml:space="preserve"> </w:t>
      </w:r>
      <w:r w:rsidR="0038596F">
        <w:t>XXXXXXXXXX</w:t>
      </w:r>
      <w:r w:rsidR="006A1C8C" w:rsidRPr="006A1C8C">
        <w:t xml:space="preserve"> – </w:t>
      </w:r>
      <w:r w:rsidR="0038596F">
        <w:t>XXXXXX</w:t>
      </w:r>
      <w:r w:rsidR="00C1707E">
        <w:t>-TO</w:t>
      </w:r>
      <w:r w:rsidR="00CA7DCD" w:rsidRPr="006A1C8C">
        <w:rPr>
          <w:noProof/>
        </w:rPr>
        <w:t>,</w:t>
      </w:r>
      <w:r w:rsidR="00CA7DCD" w:rsidRPr="006A1C8C">
        <w:rPr>
          <w:snapToGrid w:val="0"/>
        </w:rPr>
        <w:t xml:space="preserve"> no horário </w:t>
      </w:r>
      <w:r w:rsidR="003B7D02" w:rsidRPr="006A1C8C">
        <w:rPr>
          <w:snapToGrid w:val="0"/>
        </w:rPr>
        <w:t xml:space="preserve">das </w:t>
      </w:r>
      <w:r w:rsidR="00B96D3A" w:rsidRPr="006A1C8C">
        <w:rPr>
          <w:snapToGrid w:val="0"/>
        </w:rPr>
        <w:t>08</w:t>
      </w:r>
      <w:r w:rsidR="003B7D02" w:rsidRPr="006A1C8C">
        <w:rPr>
          <w:snapToGrid w:val="0"/>
        </w:rPr>
        <w:t>h</w:t>
      </w:r>
      <w:r w:rsidR="00B96D3A" w:rsidRPr="006A1C8C">
        <w:rPr>
          <w:snapToGrid w:val="0"/>
        </w:rPr>
        <w:t xml:space="preserve">30min </w:t>
      </w:r>
      <w:r w:rsidR="003B7D02" w:rsidRPr="006A1C8C">
        <w:rPr>
          <w:snapToGrid w:val="0"/>
        </w:rPr>
        <w:t>ás</w:t>
      </w:r>
      <w:r w:rsidR="00605355" w:rsidRPr="006A1C8C">
        <w:rPr>
          <w:snapToGrid w:val="0"/>
        </w:rPr>
        <w:t>11h30min e das 13h30min às 17</w:t>
      </w:r>
      <w:r w:rsidR="00F37945" w:rsidRPr="006A1C8C">
        <w:rPr>
          <w:snapToGrid w:val="0"/>
        </w:rPr>
        <w:t>h</w:t>
      </w:r>
      <w:r w:rsidR="00605355" w:rsidRPr="006A1C8C">
        <w:rPr>
          <w:snapToGrid w:val="0"/>
        </w:rPr>
        <w:t xml:space="preserve">00min </w:t>
      </w:r>
      <w:r w:rsidR="003B7D02" w:rsidRPr="006A1C8C">
        <w:rPr>
          <w:snapToGrid w:val="0"/>
        </w:rPr>
        <w:t>horas, horário local</w:t>
      </w:r>
      <w:r w:rsidR="00F37945" w:rsidRPr="006A1C8C">
        <w:rPr>
          <w:snapToGrid w:val="0"/>
        </w:rPr>
        <w:t>.</w:t>
      </w:r>
    </w:p>
    <w:p w:rsidR="003E276C" w:rsidRPr="00B522AC" w:rsidRDefault="003E276C" w:rsidP="006A1C8C">
      <w:pPr>
        <w:keepNext/>
      </w:pPr>
    </w:p>
    <w:p w:rsidR="004F597C" w:rsidRPr="00B522AC" w:rsidRDefault="00AE321A" w:rsidP="006A1C8C">
      <w:pPr>
        <w:keepNext/>
        <w:shd w:val="clear" w:color="auto" w:fill="BFBFBF" w:themeFill="background1" w:themeFillShade="BF"/>
        <w:jc w:val="both"/>
        <w:rPr>
          <w:b/>
        </w:rPr>
      </w:pPr>
      <w:r w:rsidRPr="00B522AC">
        <w:rPr>
          <w:b/>
        </w:rPr>
        <w:t>1</w:t>
      </w:r>
      <w:r w:rsidR="005C62A6" w:rsidRPr="00B522AC">
        <w:rPr>
          <w:b/>
        </w:rPr>
        <w:t>3</w:t>
      </w:r>
      <w:r w:rsidR="004F597C" w:rsidRPr="00B522AC">
        <w:rPr>
          <w:b/>
        </w:rPr>
        <w:t xml:space="preserve">. </w:t>
      </w:r>
      <w:r w:rsidR="004F597C" w:rsidRPr="00B522AC">
        <w:rPr>
          <w:b/>
          <w:lang w:eastAsia="en-US"/>
        </w:rPr>
        <w:t>DA REABERTURA DA SESSÃO PÚBLICA</w:t>
      </w:r>
    </w:p>
    <w:p w:rsidR="005C62A6" w:rsidRPr="00B522AC" w:rsidRDefault="005C62A6" w:rsidP="006A1C8C">
      <w:pPr>
        <w:pStyle w:val="Nivel01"/>
        <w:keepLines w:val="0"/>
        <w:numPr>
          <w:ilvl w:val="0"/>
          <w:numId w:val="0"/>
        </w:numPr>
        <w:tabs>
          <w:tab w:val="left" w:pos="567"/>
        </w:tabs>
        <w:spacing w:before="0" w:after="0" w:line="240" w:lineRule="auto"/>
        <w:ind w:left="720" w:right="0"/>
        <w:outlineLvl w:val="9"/>
        <w:rPr>
          <w:rFonts w:ascii="Times New Roman" w:eastAsiaTheme="minorEastAsia" w:hAnsi="Times New Roman"/>
          <w:b w:val="0"/>
          <w:bCs w:val="0"/>
          <w:color w:val="C00000"/>
        </w:rPr>
      </w:pPr>
    </w:p>
    <w:p w:rsidR="00AE321A" w:rsidRPr="00B522AC" w:rsidRDefault="003E1375" w:rsidP="006A1C8C">
      <w:pPr>
        <w:pStyle w:val="Nivel01"/>
        <w:keepLines w:val="0"/>
        <w:numPr>
          <w:ilvl w:val="0"/>
          <w:numId w:val="0"/>
        </w:numPr>
        <w:tabs>
          <w:tab w:val="left" w:pos="567"/>
        </w:tabs>
        <w:spacing w:before="0" w:after="0" w:line="240" w:lineRule="auto"/>
        <w:ind w:left="360" w:right="0" w:hanging="36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DA510A" w:rsidRPr="00B522AC">
        <w:rPr>
          <w:rFonts w:ascii="Times New Roman" w:eastAsiaTheme="minorEastAsia" w:hAnsi="Times New Roman"/>
          <w:b w:val="0"/>
          <w:bCs w:val="0"/>
          <w:color w:val="auto"/>
        </w:rPr>
        <w:t xml:space="preserve">1. </w:t>
      </w:r>
      <w:r w:rsidR="00AE321A" w:rsidRPr="00B522AC">
        <w:rPr>
          <w:rFonts w:ascii="Times New Roman" w:eastAsiaTheme="minorEastAsia" w:hAnsi="Times New Roman"/>
          <w:b w:val="0"/>
          <w:bCs w:val="0"/>
          <w:color w:val="auto"/>
        </w:rPr>
        <w:t>A sessão pública poderá ser reaberta:</w:t>
      </w:r>
    </w:p>
    <w:p w:rsidR="005C62A6" w:rsidRPr="00B522AC" w:rsidRDefault="005C62A6" w:rsidP="006A1C8C">
      <w:pPr>
        <w:pStyle w:val="Nivel01"/>
        <w:keepLines w:val="0"/>
        <w:numPr>
          <w:ilvl w:val="0"/>
          <w:numId w:val="0"/>
        </w:numPr>
        <w:spacing w:before="0" w:after="0" w:line="240" w:lineRule="auto"/>
        <w:ind w:left="360" w:right="0" w:firstLine="349"/>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1.1. Nas hipóteses de provimento de recurso que leve à anulação de atos anteriores à realização da sessão pública precedente ou em que seja anulada a própria sessão pública, situação em que serão repetidos os atos anulados e os que dele dependam.</w:t>
      </w:r>
    </w:p>
    <w:p w:rsidR="005C62A6" w:rsidRPr="00B522AC" w:rsidRDefault="005C62A6" w:rsidP="006A1C8C">
      <w:pPr>
        <w:pStyle w:val="Nivel01"/>
        <w:keepLines w:val="0"/>
        <w:numPr>
          <w:ilvl w:val="0"/>
          <w:numId w:val="0"/>
        </w:numPr>
        <w:spacing w:before="0" w:after="0" w:line="240" w:lineRule="auto"/>
        <w:ind w:right="0"/>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ab/>
      </w:r>
    </w:p>
    <w:p w:rsidR="00AE321A" w:rsidRPr="00B522AC" w:rsidRDefault="003E1375" w:rsidP="006A1C8C">
      <w:pPr>
        <w:pStyle w:val="Nivel01"/>
        <w:keepLines w:val="0"/>
        <w:numPr>
          <w:ilvl w:val="0"/>
          <w:numId w:val="0"/>
        </w:numPr>
        <w:spacing w:before="0" w:after="0" w:line="240" w:lineRule="auto"/>
        <w:ind w:right="0"/>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 xml:space="preserve">1.2. Quando houver erro na aceitação do preço melhor classificado ou quando o licitante declarado vencedor não assinar o contrato, não retirar o instrumento equivalente ou não comprovar a regularização </w:t>
      </w:r>
      <w:r w:rsidR="00A4336C" w:rsidRPr="00B522AC">
        <w:rPr>
          <w:rFonts w:ascii="Times New Roman" w:eastAsiaTheme="minorEastAsia" w:hAnsi="Times New Roman"/>
          <w:b w:val="0"/>
          <w:bCs w:val="0"/>
          <w:color w:val="auto"/>
        </w:rPr>
        <w:t>fiscal</w:t>
      </w:r>
      <w:r w:rsidR="00A4336C" w:rsidRPr="00B522AC">
        <w:rPr>
          <w:rFonts w:ascii="Times New Roman" w:hAnsi="Times New Roman"/>
          <w:b w:val="0"/>
          <w:bCs w:val="0"/>
          <w:color w:val="auto"/>
        </w:rPr>
        <w:t xml:space="preserve"> e</w:t>
      </w:r>
      <w:r w:rsidR="00AE321A" w:rsidRPr="00B522AC">
        <w:rPr>
          <w:rFonts w:ascii="Times New Roman" w:hAnsi="Times New Roman"/>
          <w:b w:val="0"/>
          <w:bCs w:val="0"/>
          <w:color w:val="auto"/>
        </w:rPr>
        <w:t xml:space="preserve"> trabalhista</w:t>
      </w:r>
      <w:r w:rsidR="00AE321A" w:rsidRPr="00B522AC">
        <w:rPr>
          <w:rFonts w:ascii="Times New Roman" w:eastAsiaTheme="minorEastAsia" w:hAnsi="Times New Roman"/>
          <w:b w:val="0"/>
          <w:bCs w:val="0"/>
          <w:color w:val="auto"/>
        </w:rPr>
        <w:t xml:space="preserve">, nos termos do art. 43, §1º da LC nº 123/2006, serão adotados os procedimentos imediatamente posteriores ao encerramento da etapa de lances. </w:t>
      </w:r>
    </w:p>
    <w:p w:rsidR="005C62A6" w:rsidRPr="00B522AC" w:rsidRDefault="005C62A6"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2. Todos os licitantes remanescentes deverão ser convocados para acompanhar a sessão reaberta.</w:t>
      </w:r>
    </w:p>
    <w:p w:rsidR="005C62A6" w:rsidRPr="00B522AC" w:rsidRDefault="005C62A6"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AE321A" w:rsidRPr="00B522AC">
        <w:rPr>
          <w:rFonts w:ascii="Times New Roman" w:eastAsiaTheme="minorEastAsia" w:hAnsi="Times New Roman"/>
          <w:b w:val="0"/>
          <w:bCs w:val="0"/>
          <w:color w:val="auto"/>
        </w:rPr>
        <w:t>2.1. A convocação se dará por meio do sistema eletrônico (“chat”), e-mail, ou, ainda, fac-símile, de acordo com a fase do procedimento licitatório.</w:t>
      </w:r>
    </w:p>
    <w:p w:rsidR="005C62A6" w:rsidRPr="00B522AC" w:rsidRDefault="00AE321A"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ab/>
      </w:r>
    </w:p>
    <w:p w:rsidR="00AE321A" w:rsidRPr="00B522AC" w:rsidRDefault="003E1375" w:rsidP="006A1C8C">
      <w:pPr>
        <w:pStyle w:val="Nivel01"/>
        <w:keepLines w:val="0"/>
        <w:numPr>
          <w:ilvl w:val="0"/>
          <w:numId w:val="0"/>
        </w:numPr>
        <w:tabs>
          <w:tab w:val="left" w:pos="567"/>
        </w:tabs>
        <w:spacing w:before="0" w:after="0" w:line="240" w:lineRule="auto"/>
        <w:ind w:right="0"/>
        <w:outlineLvl w:val="9"/>
        <w:rPr>
          <w:rFonts w:ascii="Times New Roman" w:eastAsiaTheme="minorEastAsia" w:hAnsi="Times New Roman"/>
          <w:b w:val="0"/>
          <w:bCs w:val="0"/>
          <w:color w:val="auto"/>
        </w:rPr>
      </w:pPr>
      <w:r w:rsidRPr="00B522AC">
        <w:rPr>
          <w:rFonts w:ascii="Times New Roman" w:eastAsiaTheme="minorEastAsia" w:hAnsi="Times New Roman"/>
          <w:b w:val="0"/>
          <w:bCs w:val="0"/>
          <w:color w:val="auto"/>
        </w:rPr>
        <w:t>13.</w:t>
      </w:r>
      <w:r w:rsidR="00DA510A" w:rsidRPr="00B522AC">
        <w:rPr>
          <w:rFonts w:ascii="Times New Roman" w:eastAsiaTheme="minorEastAsia" w:hAnsi="Times New Roman"/>
          <w:b w:val="0"/>
          <w:bCs w:val="0"/>
          <w:color w:val="auto"/>
        </w:rPr>
        <w:t>2</w:t>
      </w:r>
      <w:r w:rsidR="00AE321A" w:rsidRPr="00B522AC">
        <w:rPr>
          <w:rFonts w:ascii="Times New Roman" w:eastAsiaTheme="minorEastAsia" w:hAnsi="Times New Roman"/>
          <w:b w:val="0"/>
          <w:bCs w:val="0"/>
          <w:color w:val="auto"/>
        </w:rPr>
        <w:t>.2. A convocação feita por e-mail ou fac-símile dar-se-á de acordo com os dados contidos no SICAF, sendo responsabilidade do licitante manter seus dados cadastrais atualizados.</w:t>
      </w:r>
    </w:p>
    <w:p w:rsidR="004F597C" w:rsidRPr="00B522AC" w:rsidRDefault="004F597C" w:rsidP="006A1C8C">
      <w:pPr>
        <w:keepNext/>
      </w:pPr>
    </w:p>
    <w:p w:rsidR="00CA7DCD" w:rsidRPr="00B522AC" w:rsidRDefault="00EA1C55" w:rsidP="006A1C8C">
      <w:pPr>
        <w:pStyle w:val="P30"/>
        <w:keepNext/>
        <w:shd w:val="clear" w:color="auto" w:fill="BFBFBF" w:themeFill="background1" w:themeFillShade="BF"/>
        <w:snapToGrid/>
        <w:rPr>
          <w:sz w:val="20"/>
        </w:rPr>
      </w:pPr>
      <w:r w:rsidRPr="00B522AC">
        <w:rPr>
          <w:sz w:val="20"/>
        </w:rPr>
        <w:t>1</w:t>
      </w:r>
      <w:r w:rsidR="005C62A6" w:rsidRPr="00B522AC">
        <w:rPr>
          <w:sz w:val="20"/>
        </w:rPr>
        <w:t>4</w:t>
      </w:r>
      <w:r w:rsidR="00CA7DCD" w:rsidRPr="00B522AC">
        <w:rPr>
          <w:sz w:val="20"/>
        </w:rPr>
        <w:t>. DA ADJUDICAÇÃO E DA HOMOLOGAÇÃO</w:t>
      </w:r>
    </w:p>
    <w:p w:rsidR="00B50AE0" w:rsidRPr="00B522AC" w:rsidRDefault="00B50AE0" w:rsidP="006A1C8C">
      <w:pPr>
        <w:pStyle w:val="P30"/>
        <w:keepNext/>
        <w:shd w:val="clear" w:color="auto" w:fill="FFFFFF"/>
        <w:snapToGrid/>
        <w:ind w:firstLine="1418"/>
        <w:rPr>
          <w:sz w:val="20"/>
        </w:rPr>
      </w:pPr>
    </w:p>
    <w:p w:rsidR="00CA7DCD" w:rsidRPr="00B522AC" w:rsidRDefault="003E1375" w:rsidP="006A1C8C">
      <w:pPr>
        <w:pStyle w:val="P30"/>
        <w:keepNext/>
        <w:snapToGrid/>
        <w:rPr>
          <w:b w:val="0"/>
          <w:sz w:val="20"/>
        </w:rPr>
      </w:pPr>
      <w:r w:rsidRPr="00B522AC">
        <w:rPr>
          <w:b w:val="0"/>
          <w:sz w:val="20"/>
        </w:rPr>
        <w:t>14.</w:t>
      </w:r>
      <w:r w:rsidR="00CA7DCD" w:rsidRPr="00B522AC">
        <w:rPr>
          <w:b w:val="0"/>
          <w:sz w:val="20"/>
        </w:rPr>
        <w:t>1. A adjudicação do objeto do present</w:t>
      </w:r>
      <w:r w:rsidR="001D0CFA" w:rsidRPr="00B522AC">
        <w:rPr>
          <w:b w:val="0"/>
          <w:sz w:val="20"/>
        </w:rPr>
        <w:t xml:space="preserve">e certame será viabilizada </w:t>
      </w:r>
      <w:r w:rsidR="00A4336C" w:rsidRPr="00B522AC">
        <w:rPr>
          <w:b w:val="0"/>
          <w:sz w:val="20"/>
        </w:rPr>
        <w:t>pelo (</w:t>
      </w:r>
      <w:r w:rsidR="001D0CFA" w:rsidRPr="00B522AC">
        <w:rPr>
          <w:b w:val="0"/>
          <w:sz w:val="20"/>
        </w:rPr>
        <w:t xml:space="preserve">a) </w:t>
      </w:r>
      <w:r w:rsidR="00A4336C" w:rsidRPr="00B522AC">
        <w:rPr>
          <w:b w:val="0"/>
          <w:sz w:val="20"/>
        </w:rPr>
        <w:t>Pregoeiro (</w:t>
      </w:r>
      <w:r w:rsidR="00CA7DCD" w:rsidRPr="00B522AC">
        <w:rPr>
          <w:b w:val="0"/>
          <w:sz w:val="20"/>
        </w:rPr>
        <w:t>a) sempre que não houver recurso.</w:t>
      </w:r>
    </w:p>
    <w:p w:rsidR="00CA7DCD" w:rsidRPr="00B522AC" w:rsidRDefault="00CA7DCD" w:rsidP="006A1C8C">
      <w:pPr>
        <w:pStyle w:val="P30"/>
        <w:keepNext/>
        <w:snapToGrid/>
        <w:ind w:firstLine="1418"/>
        <w:rPr>
          <w:b w:val="0"/>
          <w:sz w:val="20"/>
        </w:rPr>
      </w:pPr>
    </w:p>
    <w:p w:rsidR="00CA7DCD" w:rsidRPr="00B522AC" w:rsidRDefault="003E1375" w:rsidP="006A1C8C">
      <w:pPr>
        <w:pStyle w:val="P30"/>
        <w:keepNext/>
        <w:snapToGrid/>
        <w:rPr>
          <w:b w:val="0"/>
          <w:sz w:val="20"/>
        </w:rPr>
      </w:pPr>
      <w:r w:rsidRPr="00B522AC">
        <w:rPr>
          <w:b w:val="0"/>
          <w:sz w:val="20"/>
        </w:rPr>
        <w:t>14.</w:t>
      </w:r>
      <w:r w:rsidR="00CA7DCD" w:rsidRPr="00B522AC">
        <w:rPr>
          <w:b w:val="0"/>
          <w:sz w:val="20"/>
        </w:rPr>
        <w:t>2. A homologação da licitação é de responsabilidade da Autoridade Competente e só poderá ser realizada depois da adjudicação do ob</w:t>
      </w:r>
      <w:r w:rsidR="001D0CFA" w:rsidRPr="00B522AC">
        <w:rPr>
          <w:b w:val="0"/>
          <w:sz w:val="20"/>
        </w:rPr>
        <w:t xml:space="preserve">jeto à Licitante vencedora </w:t>
      </w:r>
      <w:r w:rsidR="00A4336C" w:rsidRPr="00B522AC">
        <w:rPr>
          <w:b w:val="0"/>
          <w:sz w:val="20"/>
        </w:rPr>
        <w:t>pelo (</w:t>
      </w:r>
      <w:r w:rsidR="001D0CFA" w:rsidRPr="00B522AC">
        <w:rPr>
          <w:b w:val="0"/>
          <w:sz w:val="20"/>
        </w:rPr>
        <w:t xml:space="preserve">a) </w:t>
      </w:r>
      <w:r w:rsidR="00A4336C" w:rsidRPr="00B522AC">
        <w:rPr>
          <w:b w:val="0"/>
          <w:sz w:val="20"/>
        </w:rPr>
        <w:t>Pregoeiro (</w:t>
      </w:r>
      <w:r w:rsidR="00CA7DCD" w:rsidRPr="00B522AC">
        <w:rPr>
          <w:b w:val="0"/>
          <w:sz w:val="20"/>
        </w:rPr>
        <w:t>a).</w:t>
      </w:r>
    </w:p>
    <w:p w:rsidR="00CA7DCD" w:rsidRPr="00B522AC" w:rsidRDefault="00CA7DCD" w:rsidP="006A1C8C">
      <w:pPr>
        <w:pStyle w:val="P30"/>
        <w:keepNext/>
        <w:snapToGrid/>
        <w:ind w:firstLine="1418"/>
        <w:rPr>
          <w:b w:val="0"/>
          <w:sz w:val="20"/>
        </w:rPr>
      </w:pPr>
    </w:p>
    <w:p w:rsidR="00CA7DCD" w:rsidRPr="00B522AC" w:rsidRDefault="003E1375" w:rsidP="006A1C8C">
      <w:pPr>
        <w:pStyle w:val="P30"/>
        <w:keepNext/>
        <w:snapToGrid/>
        <w:rPr>
          <w:b w:val="0"/>
          <w:sz w:val="20"/>
        </w:rPr>
      </w:pPr>
      <w:r w:rsidRPr="00B522AC">
        <w:rPr>
          <w:b w:val="0"/>
          <w:sz w:val="20"/>
        </w:rPr>
        <w:t>14.</w:t>
      </w:r>
      <w:r w:rsidR="001D0CFA" w:rsidRPr="00B522AC">
        <w:rPr>
          <w:b w:val="0"/>
          <w:sz w:val="20"/>
        </w:rPr>
        <w:t xml:space="preserve">3. Quando houver recurso e </w:t>
      </w:r>
      <w:r w:rsidR="00A4336C" w:rsidRPr="00B522AC">
        <w:rPr>
          <w:b w:val="0"/>
          <w:sz w:val="20"/>
        </w:rPr>
        <w:t>o (</w:t>
      </w:r>
      <w:r w:rsidR="001D0CFA" w:rsidRPr="00B522AC">
        <w:rPr>
          <w:b w:val="0"/>
          <w:sz w:val="20"/>
        </w:rPr>
        <w:t xml:space="preserve">a) </w:t>
      </w:r>
      <w:r w:rsidR="00A4336C" w:rsidRPr="00B522AC">
        <w:rPr>
          <w:b w:val="0"/>
          <w:sz w:val="20"/>
        </w:rPr>
        <w:t>pregoeiro (</w:t>
      </w:r>
      <w:r w:rsidR="00CA7DCD" w:rsidRPr="00B522AC">
        <w:rPr>
          <w:b w:val="0"/>
          <w:sz w:val="20"/>
        </w:rPr>
        <w:t>a) mantiver sua decisão, caberá à Autoridade Competente a adjudicação do objeto licitado.</w:t>
      </w:r>
    </w:p>
    <w:p w:rsidR="00CA7DCD" w:rsidRPr="00B522AC" w:rsidRDefault="00CA7DCD" w:rsidP="006A1C8C">
      <w:pPr>
        <w:keepNext/>
        <w:ind w:firstLine="1260"/>
        <w:jc w:val="both"/>
      </w:pPr>
    </w:p>
    <w:p w:rsidR="0000493C" w:rsidRPr="00B522AC" w:rsidRDefault="003E1375" w:rsidP="006A1C8C">
      <w:pPr>
        <w:keepNext/>
        <w:autoSpaceDE w:val="0"/>
        <w:autoSpaceDN w:val="0"/>
        <w:adjustRightInd w:val="0"/>
        <w:jc w:val="both"/>
        <w:rPr>
          <w:rFonts w:eastAsia="Calibri"/>
          <w:bCs/>
        </w:rPr>
      </w:pPr>
      <w:r w:rsidRPr="00B522AC">
        <w:t>14.</w:t>
      </w:r>
      <w:r w:rsidR="002B42CA" w:rsidRPr="00B522AC">
        <w:t>4.</w:t>
      </w:r>
      <w:r w:rsidR="0000493C" w:rsidRPr="00B522AC">
        <w:t xml:space="preserve"> A autoridade competente deverá informar uma data/hora para o cadastro de reserva </w:t>
      </w:r>
      <w:r w:rsidR="0000493C" w:rsidRPr="00B522AC">
        <w:rPr>
          <w:bCs/>
        </w:rPr>
        <w:t xml:space="preserve">(mínimo de 24hs) </w:t>
      </w:r>
      <w:r w:rsidR="0000493C" w:rsidRPr="00B522AC">
        <w:rPr>
          <w:rFonts w:eastAsia="Calibri"/>
          <w:bCs/>
        </w:rPr>
        <w:t>para</w:t>
      </w:r>
      <w:r w:rsidR="0026795C" w:rsidRPr="00B522AC">
        <w:rPr>
          <w:rFonts w:eastAsia="Calibri"/>
          <w:bCs/>
        </w:rPr>
        <w:t xml:space="preserve"> que </w:t>
      </w:r>
      <w:r w:rsidR="0000493C" w:rsidRPr="00B522AC">
        <w:rPr>
          <w:rFonts w:eastAsia="Calibri"/>
          <w:bCs/>
        </w:rPr>
        <w:t xml:space="preserve">os </w:t>
      </w:r>
      <w:r w:rsidR="0026795C" w:rsidRPr="00B522AC">
        <w:rPr>
          <w:rFonts w:eastAsia="Calibri"/>
          <w:bCs/>
        </w:rPr>
        <w:t>f</w:t>
      </w:r>
      <w:r w:rsidR="0026795C" w:rsidRPr="00B522AC">
        <w:rPr>
          <w:rFonts w:eastAsia="Calibri"/>
        </w:rPr>
        <w:t>ornecedores registrem seu interesse no fornecimento de um item, ao mesmo preço do vencedor do certame, c</w:t>
      </w:r>
      <w:r w:rsidR="0026795C" w:rsidRPr="00B522AC">
        <w:rPr>
          <w:rFonts w:eastAsia="Calibri"/>
          <w:bCs/>
        </w:rPr>
        <w:t>aso o mesmo se recuse a assinar o contrato.</w:t>
      </w:r>
    </w:p>
    <w:p w:rsidR="0026795C" w:rsidRPr="00B522AC" w:rsidRDefault="0026795C" w:rsidP="006A1C8C">
      <w:pPr>
        <w:keepNext/>
        <w:autoSpaceDE w:val="0"/>
        <w:autoSpaceDN w:val="0"/>
        <w:adjustRightInd w:val="0"/>
        <w:rPr>
          <w:rFonts w:eastAsia="Calibri"/>
        </w:rPr>
      </w:pPr>
    </w:p>
    <w:p w:rsidR="00CA7DCD" w:rsidRPr="00B522AC" w:rsidRDefault="005C62A6" w:rsidP="006A1C8C">
      <w:pPr>
        <w:pStyle w:val="Ttulo5"/>
        <w:shd w:val="clear" w:color="auto" w:fill="BFBFBF" w:themeFill="background1" w:themeFillShade="BF"/>
        <w:rPr>
          <w:b/>
          <w:sz w:val="20"/>
        </w:rPr>
      </w:pPr>
      <w:r w:rsidRPr="00B522AC">
        <w:rPr>
          <w:b/>
          <w:sz w:val="20"/>
        </w:rPr>
        <w:t>15</w:t>
      </w:r>
      <w:r w:rsidR="00CA7DCD" w:rsidRPr="00B522AC">
        <w:rPr>
          <w:b/>
          <w:sz w:val="20"/>
        </w:rPr>
        <w:t>. DO PAGAMENTO</w:t>
      </w:r>
    </w:p>
    <w:p w:rsidR="003B7D02" w:rsidRPr="00694E20" w:rsidRDefault="003B7D02" w:rsidP="006A1C8C">
      <w:pPr>
        <w:keepNext/>
        <w:autoSpaceDE w:val="0"/>
        <w:autoSpaceDN w:val="0"/>
        <w:adjustRightInd w:val="0"/>
        <w:jc w:val="both"/>
      </w:pPr>
    </w:p>
    <w:p w:rsidR="00FC65A0" w:rsidRPr="00F667BD"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F667BD">
        <w:rPr>
          <w:rFonts w:ascii="Times New Roman" w:hAnsi="Times New Roman"/>
          <w:sz w:val="20"/>
          <w:lang w:eastAsia="en-US"/>
        </w:rPr>
        <w:t xml:space="preserve">A CONTRATADA deverá apresentar a NOTA Fiscal e fatura correspondentes aos Gêneros Alimentícios a </w:t>
      </w:r>
      <w:r w:rsidR="00C1707E">
        <w:rPr>
          <w:rFonts w:ascii="Times New Roman" w:hAnsi="Times New Roman"/>
          <w:b/>
          <w:sz w:val="20"/>
        </w:rPr>
        <w:t xml:space="preserve">Associação de Apoio a </w:t>
      </w:r>
      <w:r w:rsidR="0038596F">
        <w:rPr>
          <w:rFonts w:ascii="Times New Roman" w:hAnsi="Times New Roman"/>
          <w:b/>
          <w:sz w:val="20"/>
        </w:rPr>
        <w:t>XXXXXXXX</w:t>
      </w:r>
      <w:r w:rsidRPr="00F667BD">
        <w:rPr>
          <w:rFonts w:ascii="Times New Roman" w:hAnsi="Times New Roman"/>
          <w:sz w:val="20"/>
          <w:lang w:eastAsia="en-US"/>
        </w:rPr>
        <w:t>.</w:t>
      </w:r>
    </w:p>
    <w:p w:rsidR="00FC65A0" w:rsidRPr="00F667BD" w:rsidRDefault="00FC65A0" w:rsidP="006A1C8C">
      <w:pPr>
        <w:pStyle w:val="PargrafodaLista"/>
        <w:keepNext/>
        <w:spacing w:after="0" w:line="240" w:lineRule="auto"/>
        <w:ind w:left="0" w:right="-57"/>
        <w:jc w:val="both"/>
        <w:rPr>
          <w:rFonts w:ascii="Times New Roman" w:hAnsi="Times New Roman"/>
          <w:sz w:val="20"/>
          <w:lang w:eastAsia="en-US"/>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F667BD">
        <w:rPr>
          <w:rFonts w:ascii="Times New Roman" w:hAnsi="Times New Roman"/>
          <w:sz w:val="20"/>
          <w:lang w:eastAsia="en-US"/>
        </w:rPr>
        <w:t>Os Gêneros Alimentícios deverão ser, rigorosamente, aqueles</w:t>
      </w:r>
      <w:r w:rsidRPr="00694E20">
        <w:rPr>
          <w:rFonts w:ascii="Times New Roman" w:hAnsi="Times New Roman"/>
          <w:sz w:val="20"/>
          <w:lang w:eastAsia="en-US"/>
        </w:rPr>
        <w:t xml:space="preserve"> descritos na (s) Nota Fiscal, sendo que, na hipótese de prestação diversa, o pagamento ficará, em sua totalidade, suspenso até a respectiva regularização.</w:t>
      </w:r>
    </w:p>
    <w:p w:rsidR="00FC65A0" w:rsidRPr="00694E20" w:rsidRDefault="00FC65A0" w:rsidP="006A1C8C">
      <w:pPr>
        <w:pStyle w:val="PargrafodaLista"/>
        <w:keepNext/>
        <w:spacing w:after="0" w:line="240" w:lineRule="auto"/>
        <w:rPr>
          <w:rFonts w:ascii="Times New Roman" w:hAnsi="Times New Roman"/>
          <w:sz w:val="20"/>
          <w:lang w:eastAsia="en-US"/>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 O CNPJ constante da Nota Fiscal deverá ser o mesmo indicado na proposta e Nota de Empenho e vinculado à conta corrente.</w:t>
      </w:r>
    </w:p>
    <w:p w:rsidR="00FC65A0" w:rsidRPr="00694E20" w:rsidRDefault="00FC65A0" w:rsidP="006A1C8C">
      <w:pPr>
        <w:pStyle w:val="PargrafodaLista"/>
        <w:keepNext/>
        <w:spacing w:after="0" w:line="240" w:lineRule="auto"/>
        <w:rPr>
          <w:rFonts w:ascii="Times New Roman" w:hAnsi="Times New Roman"/>
          <w:sz w:val="20"/>
          <w:lang w:eastAsia="en-US"/>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O pagamento será realizado no prazo máximo de até 30 (</w:t>
      </w:r>
      <w:r w:rsidR="00A4336C" w:rsidRPr="00694E20">
        <w:rPr>
          <w:rFonts w:ascii="Times New Roman" w:hAnsi="Times New Roman"/>
          <w:sz w:val="20"/>
          <w:lang w:eastAsia="en-US"/>
        </w:rPr>
        <w:t>trinta)</w:t>
      </w:r>
      <w:r w:rsidR="00A4336C" w:rsidRPr="00694E20">
        <w:rPr>
          <w:rFonts w:ascii="Times New Roman" w:hAnsi="Times New Roman"/>
          <w:color w:val="000000"/>
          <w:sz w:val="20"/>
          <w:lang w:eastAsia="en-US"/>
        </w:rPr>
        <w:t xml:space="preserve"> dias</w:t>
      </w:r>
      <w:r w:rsidRPr="00694E20">
        <w:rPr>
          <w:rFonts w:ascii="Times New Roman" w:hAnsi="Times New Roman"/>
          <w:color w:val="000000"/>
          <w:sz w:val="20"/>
          <w:lang w:eastAsia="en-US"/>
        </w:rPr>
        <w:t xml:space="preserve">, contados a partir </w:t>
      </w:r>
      <w:r w:rsidRPr="00694E20">
        <w:rPr>
          <w:rFonts w:ascii="Times New Roman" w:hAnsi="Times New Roman"/>
          <w:color w:val="000000"/>
          <w:sz w:val="20"/>
        </w:rPr>
        <w:t xml:space="preserve">do recebimento da Nota Fiscal ou Fatura, </w:t>
      </w:r>
      <w:r w:rsidRPr="00694E20">
        <w:rPr>
          <w:rFonts w:ascii="Times New Roman" w:hAnsi="Times New Roman"/>
          <w:color w:val="000000"/>
          <w:sz w:val="20"/>
          <w:lang w:eastAsia="en-US"/>
        </w:rPr>
        <w:t>através de ordem bancária, para crédito em banco, agência e conta corrente indicados pelo contratado.</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rPr>
        <w:t>Considera-se ocorrido o recebimento da nota fiscal ou fatura no momento em que o órgão contratante atestar a execução do objeto do contrato.</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rPr>
        <w:t xml:space="preserve">A Nota Fiscal ou Fatura deverá ser obrigatoriamente acompanhada da comprovação da regularidade fiscal, constatada por meio de consulta on-line ao SICAF ou, na impossibilidade de acesso </w:t>
      </w:r>
      <w:r w:rsidRPr="00694E20">
        <w:rPr>
          <w:rFonts w:ascii="Times New Roman" w:hAnsi="Times New Roman"/>
          <w:color w:val="000000"/>
          <w:sz w:val="20"/>
          <w:lang w:eastAsia="en-US"/>
        </w:rPr>
        <w:t>ao</w:t>
      </w:r>
      <w:r w:rsidRPr="00694E20">
        <w:rPr>
          <w:rFonts w:ascii="Times New Roman" w:hAnsi="Times New Roman"/>
          <w:color w:val="000000"/>
          <w:sz w:val="20"/>
        </w:rPr>
        <w:t xml:space="preserve"> referido Sistema, mediante consulta aos sítios eletrônicos oficiais ou à documentação mencionada no art. 29 da Lei nº 8.666, de 1993.</w:t>
      </w:r>
    </w:p>
    <w:p w:rsidR="00FC65A0" w:rsidRPr="00694E20" w:rsidRDefault="00FC65A0" w:rsidP="006A1C8C">
      <w:pPr>
        <w:pStyle w:val="PargrafodaLista"/>
        <w:keepNext/>
        <w:spacing w:after="0" w:line="240" w:lineRule="auto"/>
        <w:rPr>
          <w:rFonts w:ascii="Times New Roman" w:hAnsi="Times New Roman"/>
          <w:color w:val="000000"/>
          <w:sz w:val="20"/>
        </w:rPr>
      </w:pPr>
    </w:p>
    <w:p w:rsidR="00FC65A0" w:rsidRPr="00694E20" w:rsidRDefault="00FC65A0" w:rsidP="006A1C8C">
      <w:pPr>
        <w:pStyle w:val="PargrafodaLista"/>
        <w:keepNext/>
        <w:numPr>
          <w:ilvl w:val="2"/>
          <w:numId w:val="24"/>
        </w:numPr>
        <w:spacing w:after="0" w:line="240" w:lineRule="auto"/>
        <w:ind w:right="-57"/>
        <w:jc w:val="both"/>
        <w:rPr>
          <w:rFonts w:ascii="Times New Roman" w:hAnsi="Times New Roman"/>
          <w:sz w:val="20"/>
          <w:lang w:eastAsia="en-US"/>
        </w:rPr>
      </w:pPr>
      <w:r w:rsidRPr="00694E20">
        <w:rPr>
          <w:rFonts w:ascii="Times New Roman" w:hAnsi="Times New Roman"/>
          <w:color w:val="000000"/>
          <w:sz w:val="20"/>
        </w:rPr>
        <w:t xml:space="preserve">Constatando-se a situação de irregularidade do fornecedor contratado, deverão ser tomadas as providências previstas no do art. 31 da Instrução </w:t>
      </w:r>
      <w:r w:rsidRPr="00694E20">
        <w:rPr>
          <w:rFonts w:ascii="Times New Roman" w:hAnsi="Times New Roman"/>
          <w:color w:val="000000"/>
          <w:sz w:val="20"/>
          <w:lang w:eastAsia="en-US"/>
        </w:rPr>
        <w:t>Normativa</w:t>
      </w:r>
      <w:r w:rsidRPr="00694E20">
        <w:rPr>
          <w:rFonts w:ascii="Times New Roman" w:hAnsi="Times New Roman"/>
          <w:color w:val="000000"/>
          <w:sz w:val="20"/>
        </w:rPr>
        <w:t xml:space="preserve"> nº 3, de 26 de abril de 2018.</w:t>
      </w:r>
    </w:p>
    <w:p w:rsidR="00FC65A0" w:rsidRPr="00694E20" w:rsidRDefault="00FC65A0" w:rsidP="006A1C8C">
      <w:pPr>
        <w:pStyle w:val="PargrafodaLista"/>
        <w:keepNext/>
        <w:spacing w:after="0" w:line="240" w:lineRule="auto"/>
        <w:rPr>
          <w:rFonts w:ascii="Times New Roman" w:hAnsi="Times New Roman"/>
          <w:color w:val="000000"/>
          <w:sz w:val="20"/>
          <w:lang w:eastAsia="en-US"/>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color w:val="000000"/>
          <w:sz w:val="20"/>
          <w:lang w:eastAsia="en-US"/>
        </w:rPr>
        <w:t xml:space="preserve">Havendo erro na apresentação da Nota Fiscal ou dos documentos pertinentes à contratação, ou, ainda, circunstância que impeça a liquidação da despesa, como, por exemplo, </w:t>
      </w:r>
      <w:r w:rsidRPr="00694E20">
        <w:rPr>
          <w:rFonts w:ascii="Times New Roman" w:hAnsi="Times New Roman"/>
          <w:color w:val="000000"/>
          <w:sz w:val="20"/>
        </w:rPr>
        <w:t>obrigação financeira pendente, decorrente de penalidade imposta ou inadimplência,</w:t>
      </w:r>
      <w:r w:rsidRPr="00694E20">
        <w:rPr>
          <w:rFonts w:ascii="Times New Roman" w:hAnsi="Times New Roman"/>
          <w:color w:val="000000"/>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FC65A0" w:rsidRPr="00694E20" w:rsidRDefault="00FC65A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Será considerada data do pagamento o dia em que constar como emitida a ordem bancária para pagamento.</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Antes de cada pagamento à contratada será realizada consulta para verificar a manutenção das condições de habilitação exigidas no edital.</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Não havendo regularização ou sendo a defesa considerada improcedente, a contratante deverá comunicar aos órgãos responsáveis pela fiscalização da regularidade fiscal quanto à inadimplência da contratada, bem como </w:t>
      </w:r>
      <w:r w:rsidRPr="00694E20">
        <w:rPr>
          <w:rFonts w:ascii="Times New Roman" w:hAnsi="Times New Roman"/>
          <w:sz w:val="20"/>
          <w:lang w:eastAsia="en-US"/>
        </w:rPr>
        <w:lastRenderedPageBreak/>
        <w:t xml:space="preserve">quanto à existência de pagamento a ser efetuado, para que sejam acionados os meios pertinentes e necessários para garantir o recebimento de seus créditos.  </w:t>
      </w:r>
    </w:p>
    <w:p w:rsidR="00694E20" w:rsidRPr="00694E20" w:rsidRDefault="00694E20" w:rsidP="006A1C8C">
      <w:pPr>
        <w:pStyle w:val="PargrafodaLista"/>
        <w:keepNext/>
        <w:spacing w:after="0" w:line="240" w:lineRule="auto"/>
        <w:rPr>
          <w:rFonts w:ascii="Times New Roman" w:hAnsi="Times New Roman"/>
          <w:sz w:val="20"/>
          <w:lang w:eastAsia="en-US"/>
        </w:rPr>
      </w:pPr>
    </w:p>
    <w:p w:rsidR="00694E2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Persistindo a irregularidade, a contratante deverá adotar as medidas necessárias à rescisão contratual nos autos do processo administrativo correspondente, assegurada à contratada a ampla defesa. </w:t>
      </w:r>
    </w:p>
    <w:p w:rsidR="00694E20" w:rsidRPr="00694E20" w:rsidRDefault="00694E20" w:rsidP="006A1C8C">
      <w:pPr>
        <w:pStyle w:val="PargrafodaLista"/>
        <w:keepNext/>
        <w:spacing w:after="0" w:line="240" w:lineRule="auto"/>
        <w:rPr>
          <w:rFonts w:ascii="Times New Roman" w:hAnsi="Times New Roman"/>
          <w:sz w:val="20"/>
          <w:lang w:eastAsia="en-US"/>
        </w:rPr>
      </w:pPr>
    </w:p>
    <w:p w:rsidR="00FC65A0" w:rsidRPr="00694E20" w:rsidRDefault="00FC65A0" w:rsidP="006A1C8C">
      <w:pPr>
        <w:pStyle w:val="PargrafodaLista"/>
        <w:keepNext/>
        <w:numPr>
          <w:ilvl w:val="1"/>
          <w:numId w:val="24"/>
        </w:numPr>
        <w:spacing w:after="0" w:line="240" w:lineRule="auto"/>
        <w:ind w:left="0" w:right="-57" w:firstLine="0"/>
        <w:jc w:val="both"/>
        <w:rPr>
          <w:rFonts w:ascii="Times New Roman" w:hAnsi="Times New Roman"/>
          <w:sz w:val="20"/>
          <w:lang w:eastAsia="en-US"/>
        </w:rPr>
      </w:pPr>
      <w:r w:rsidRPr="00694E20">
        <w:rPr>
          <w:rFonts w:ascii="Times New Roman" w:hAnsi="Times New Roman"/>
          <w:sz w:val="20"/>
          <w:lang w:eastAsia="en-US"/>
        </w:rPr>
        <w:t xml:space="preserve">Havendo a efetiva execução do objeto, os pagamentos serão realizados normalmente, até que se decida pela rescisão do contrato, caso a contratada não regularize sua situação.  </w:t>
      </w:r>
    </w:p>
    <w:p w:rsidR="00694E20" w:rsidRPr="00694E20" w:rsidRDefault="00694E20" w:rsidP="006A1C8C">
      <w:pPr>
        <w:pStyle w:val="PargrafodaLista"/>
        <w:keepNext/>
        <w:tabs>
          <w:tab w:val="left" w:pos="1276"/>
        </w:tabs>
        <w:spacing w:after="0" w:line="240" w:lineRule="auto"/>
        <w:ind w:left="0" w:right="-57"/>
        <w:jc w:val="both"/>
        <w:rPr>
          <w:rFonts w:ascii="Times New Roman" w:hAnsi="Times New Roman"/>
          <w:sz w:val="20"/>
          <w:lang w:eastAsia="en-US"/>
        </w:rPr>
      </w:pPr>
    </w:p>
    <w:p w:rsidR="00694E20" w:rsidRPr="00694E20" w:rsidRDefault="00FC65A0" w:rsidP="006A1C8C">
      <w:pPr>
        <w:pStyle w:val="PargrafodaLista"/>
        <w:keepNext/>
        <w:numPr>
          <w:ilvl w:val="2"/>
          <w:numId w:val="25"/>
        </w:numPr>
        <w:tabs>
          <w:tab w:val="left" w:pos="1276"/>
        </w:tabs>
        <w:spacing w:after="0" w:line="240" w:lineRule="auto"/>
        <w:ind w:right="-57"/>
        <w:jc w:val="both"/>
        <w:rPr>
          <w:rFonts w:ascii="Times New Roman" w:hAnsi="Times New Roman"/>
          <w:color w:val="000000"/>
          <w:sz w:val="20"/>
        </w:rPr>
      </w:pPr>
      <w:r w:rsidRPr="00694E20">
        <w:rPr>
          <w:rFonts w:ascii="Times New Roman" w:hAnsi="Times New Roman"/>
          <w:sz w:val="20"/>
          <w:lang w:eastAsia="en-US"/>
        </w:rPr>
        <w:t>Será rescindido o contrato em execução com a contratada inadimplente, salvo por motivo de economicidade, segurança nacional ou outro de interesse público de alta relevância, devidamente justificado, em qualquer caso, pela máxima autoridade da contratante.</w:t>
      </w:r>
    </w:p>
    <w:p w:rsidR="00694E20" w:rsidRPr="00694E20" w:rsidRDefault="00694E20" w:rsidP="006A1C8C">
      <w:pPr>
        <w:pStyle w:val="PargrafodaLista"/>
        <w:keepNext/>
        <w:tabs>
          <w:tab w:val="left" w:pos="1276"/>
        </w:tabs>
        <w:spacing w:after="0" w:line="240" w:lineRule="auto"/>
        <w:ind w:left="1994" w:right="-57"/>
        <w:jc w:val="both"/>
        <w:rPr>
          <w:rFonts w:ascii="Times New Roman" w:hAnsi="Times New Roman"/>
          <w:color w:val="000000"/>
          <w:sz w:val="20"/>
        </w:rPr>
      </w:pPr>
    </w:p>
    <w:p w:rsidR="00694E20" w:rsidRDefault="00FC65A0" w:rsidP="006A1C8C">
      <w:pPr>
        <w:pStyle w:val="PargrafodaLista"/>
        <w:keepNext/>
        <w:numPr>
          <w:ilvl w:val="1"/>
          <w:numId w:val="24"/>
        </w:numPr>
        <w:spacing w:after="0" w:line="240" w:lineRule="auto"/>
        <w:ind w:left="0" w:right="-57" w:firstLine="0"/>
        <w:jc w:val="both"/>
        <w:rPr>
          <w:rFonts w:ascii="Times New Roman" w:hAnsi="Times New Roman"/>
          <w:color w:val="000000"/>
          <w:sz w:val="20"/>
        </w:rPr>
      </w:pPr>
      <w:r w:rsidRPr="00694E20">
        <w:rPr>
          <w:rFonts w:ascii="Times New Roman" w:hAnsi="Times New Roman"/>
          <w:color w:val="000000"/>
          <w:sz w:val="20"/>
        </w:rPr>
        <w:t>Quando do pagamento, será efetuada a retenção tributária prevista na legislação aplicável.</w:t>
      </w:r>
    </w:p>
    <w:p w:rsidR="00694E20" w:rsidRPr="00694E20" w:rsidRDefault="00694E20" w:rsidP="006A1C8C">
      <w:pPr>
        <w:pStyle w:val="PargrafodaLista"/>
        <w:keepNext/>
        <w:tabs>
          <w:tab w:val="left" w:pos="1276"/>
        </w:tabs>
        <w:spacing w:after="0" w:line="240" w:lineRule="auto"/>
        <w:ind w:left="405" w:right="-57"/>
        <w:jc w:val="both"/>
        <w:rPr>
          <w:rFonts w:ascii="Times New Roman" w:hAnsi="Times New Roman"/>
          <w:color w:val="000000"/>
          <w:sz w:val="20"/>
        </w:rPr>
      </w:pPr>
    </w:p>
    <w:p w:rsidR="00FC65A0" w:rsidRDefault="00FC65A0" w:rsidP="006A1C8C">
      <w:pPr>
        <w:pStyle w:val="PargrafodaLista"/>
        <w:keepNext/>
        <w:numPr>
          <w:ilvl w:val="2"/>
          <w:numId w:val="24"/>
        </w:numPr>
        <w:spacing w:after="0" w:line="240" w:lineRule="auto"/>
        <w:ind w:left="567" w:right="-57" w:firstLine="1"/>
        <w:jc w:val="both"/>
        <w:rPr>
          <w:rFonts w:ascii="Times New Roman" w:hAnsi="Times New Roman"/>
          <w:color w:val="000000"/>
          <w:sz w:val="20"/>
        </w:rPr>
      </w:pPr>
      <w:r w:rsidRPr="00694E20">
        <w:rPr>
          <w:rFonts w:ascii="Times New Roman" w:hAnsi="Times New Roman"/>
          <w:color w:val="000000"/>
          <w:sz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94E20" w:rsidRPr="00694E20" w:rsidRDefault="00694E20" w:rsidP="006A1C8C">
      <w:pPr>
        <w:pStyle w:val="PargrafodaLista"/>
        <w:keepNext/>
        <w:spacing w:after="0" w:line="240" w:lineRule="auto"/>
        <w:ind w:left="568" w:right="-57"/>
        <w:jc w:val="both"/>
        <w:rPr>
          <w:rFonts w:ascii="Times New Roman" w:hAnsi="Times New Roman"/>
          <w:color w:val="000000"/>
          <w:sz w:val="20"/>
        </w:rPr>
      </w:pPr>
    </w:p>
    <w:p w:rsidR="00FC65A0" w:rsidRPr="00694E20" w:rsidRDefault="00FC65A0" w:rsidP="006A1C8C">
      <w:pPr>
        <w:pStyle w:val="PargrafodaLista"/>
        <w:keepNext/>
        <w:numPr>
          <w:ilvl w:val="1"/>
          <w:numId w:val="24"/>
        </w:numPr>
        <w:spacing w:after="0" w:line="240" w:lineRule="auto"/>
        <w:ind w:right="-57"/>
        <w:jc w:val="both"/>
        <w:rPr>
          <w:rFonts w:ascii="Times New Roman" w:hAnsi="Times New Roman"/>
          <w:color w:val="000000"/>
          <w:sz w:val="20"/>
        </w:rPr>
      </w:pPr>
      <w:r w:rsidRPr="00694E20">
        <w:rPr>
          <w:rFonts w:ascii="Times New Roman" w:hAnsi="Times New Roman"/>
          <w:color w:val="000000"/>
          <w:sz w:val="20"/>
        </w:rPr>
        <w:t xml:space="preserve">Nos casos de eventuais atrasos de pagamento, desde que a Contratada não </w:t>
      </w:r>
      <w:r w:rsidRPr="00694E20">
        <w:rPr>
          <w:rFonts w:ascii="Times New Roman" w:hAnsi="Times New Roman"/>
          <w:sz w:val="20"/>
        </w:rPr>
        <w:t>tenha concorrido, de alguma forma, para tanto, fica convencionado que a taxa de compensação financeira devida pela Contratante, entre a data do vencimento e o efetivo</w:t>
      </w:r>
      <w:r w:rsidRPr="00694E20">
        <w:rPr>
          <w:rFonts w:ascii="Times New Roman" w:hAnsi="Times New Roman"/>
          <w:color w:val="000000"/>
          <w:sz w:val="20"/>
        </w:rPr>
        <w:t xml:space="preserve"> adimplemento da parcela, é calculada mediante a aplicação da seguinte fórmula:</w:t>
      </w:r>
    </w:p>
    <w:p w:rsidR="00694E20" w:rsidRPr="00694E20" w:rsidRDefault="00694E20" w:rsidP="006A1C8C">
      <w:pPr>
        <w:keepNext/>
        <w:tabs>
          <w:tab w:val="left" w:pos="1701"/>
        </w:tabs>
        <w:ind w:left="1701" w:right="-57"/>
        <w:jc w:val="both"/>
        <w:rPr>
          <w:color w:val="000000"/>
        </w:rPr>
      </w:pPr>
    </w:p>
    <w:p w:rsidR="00FC65A0" w:rsidRPr="00694E20" w:rsidRDefault="00FC65A0" w:rsidP="006A1C8C">
      <w:pPr>
        <w:keepNext/>
        <w:tabs>
          <w:tab w:val="left" w:pos="1701"/>
        </w:tabs>
        <w:ind w:left="1701" w:right="-57"/>
        <w:jc w:val="both"/>
        <w:rPr>
          <w:color w:val="000000"/>
        </w:rPr>
      </w:pPr>
      <w:r w:rsidRPr="00694E20">
        <w:rPr>
          <w:color w:val="000000"/>
        </w:rPr>
        <w:t>EM = I x N x VP, sendo:</w:t>
      </w:r>
    </w:p>
    <w:p w:rsidR="00FC65A0" w:rsidRPr="00694E20" w:rsidRDefault="00FC65A0" w:rsidP="006A1C8C">
      <w:pPr>
        <w:keepNext/>
        <w:tabs>
          <w:tab w:val="left" w:pos="1701"/>
        </w:tabs>
        <w:ind w:left="1701" w:right="-57"/>
        <w:jc w:val="both"/>
        <w:rPr>
          <w:snapToGrid w:val="0"/>
          <w:color w:val="000000"/>
        </w:rPr>
      </w:pPr>
      <w:r w:rsidRPr="00694E20">
        <w:rPr>
          <w:snapToGrid w:val="0"/>
          <w:color w:val="000000"/>
        </w:rPr>
        <w:t>EM = Encargos moratórios;</w:t>
      </w:r>
    </w:p>
    <w:p w:rsidR="00FC65A0" w:rsidRPr="00694E20" w:rsidRDefault="00FC65A0" w:rsidP="006A1C8C">
      <w:pPr>
        <w:keepNext/>
        <w:tabs>
          <w:tab w:val="left" w:pos="1701"/>
        </w:tabs>
        <w:ind w:left="1701" w:right="-57"/>
        <w:jc w:val="both"/>
        <w:rPr>
          <w:color w:val="000000"/>
        </w:rPr>
      </w:pPr>
      <w:r w:rsidRPr="00694E20">
        <w:rPr>
          <w:color w:val="000000"/>
        </w:rPr>
        <w:t>N = Número de dias entre a data prevista para o pagamento e a do efetivo pagamento;</w:t>
      </w:r>
    </w:p>
    <w:p w:rsidR="00FC65A0" w:rsidRPr="00694E20" w:rsidRDefault="00FC65A0" w:rsidP="006A1C8C">
      <w:pPr>
        <w:keepNext/>
        <w:tabs>
          <w:tab w:val="left" w:pos="1701"/>
        </w:tabs>
        <w:ind w:left="1701" w:right="-57"/>
        <w:jc w:val="both"/>
        <w:rPr>
          <w:color w:val="000000"/>
        </w:rPr>
      </w:pPr>
      <w:r w:rsidRPr="00694E20">
        <w:rPr>
          <w:color w:val="000000"/>
        </w:rPr>
        <w:t>VP = Valor da parcela a ser paga.</w:t>
      </w:r>
    </w:p>
    <w:p w:rsidR="00FC65A0" w:rsidRPr="00694E20" w:rsidRDefault="00FC65A0" w:rsidP="006A1C8C">
      <w:pPr>
        <w:keepNext/>
        <w:tabs>
          <w:tab w:val="left" w:pos="1701"/>
        </w:tabs>
        <w:ind w:left="1701" w:right="-57"/>
        <w:jc w:val="both"/>
        <w:rPr>
          <w:color w:val="000000"/>
        </w:rPr>
      </w:pPr>
      <w:r w:rsidRPr="00694E20">
        <w:rPr>
          <w:snapToGrid w:val="0"/>
          <w:color w:val="000000"/>
        </w:rPr>
        <w:t xml:space="preserve">I = Índice de compensação financeira = </w:t>
      </w:r>
      <w:r w:rsidRPr="00694E20">
        <w:rPr>
          <w:color w:val="000000"/>
        </w:rPr>
        <w:t>0,00016438, assim apurado:</w:t>
      </w:r>
    </w:p>
    <w:p w:rsidR="00694E20" w:rsidRPr="00694E20" w:rsidRDefault="00694E20" w:rsidP="006A1C8C">
      <w:pPr>
        <w:keepNext/>
        <w:tabs>
          <w:tab w:val="left" w:pos="1701"/>
        </w:tabs>
        <w:ind w:left="1701" w:right="-57"/>
        <w:jc w:val="both"/>
        <w:rPr>
          <w:color w:val="00000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FC65A0" w:rsidRPr="00694E20" w:rsidTr="00FC65A0">
        <w:tc>
          <w:tcPr>
            <w:tcW w:w="2214" w:type="dxa"/>
            <w:vAlign w:val="center"/>
          </w:tcPr>
          <w:p w:rsidR="00FC65A0" w:rsidRPr="00694E20" w:rsidRDefault="00FC65A0" w:rsidP="006A1C8C">
            <w:pPr>
              <w:keepNext/>
              <w:tabs>
                <w:tab w:val="left" w:pos="1701"/>
              </w:tabs>
              <w:ind w:left="-57" w:right="-57"/>
              <w:jc w:val="both"/>
              <w:rPr>
                <w:color w:val="000000"/>
              </w:rPr>
            </w:pPr>
            <w:r w:rsidRPr="00694E20">
              <w:rPr>
                <w:color w:val="000000"/>
              </w:rPr>
              <w:t>I = (TX)</w:t>
            </w:r>
          </w:p>
        </w:tc>
        <w:tc>
          <w:tcPr>
            <w:tcW w:w="588" w:type="dxa"/>
            <w:vAlign w:val="center"/>
          </w:tcPr>
          <w:p w:rsidR="00FC65A0" w:rsidRPr="00694E20" w:rsidRDefault="00FC65A0" w:rsidP="006A1C8C">
            <w:pPr>
              <w:keepNext/>
              <w:tabs>
                <w:tab w:val="left" w:pos="1701"/>
              </w:tabs>
              <w:ind w:left="-57" w:right="-57"/>
              <w:jc w:val="both"/>
              <w:rPr>
                <w:color w:val="000000"/>
              </w:rPr>
            </w:pPr>
            <w:r w:rsidRPr="00694E20">
              <w:rPr>
                <w:color w:val="000000"/>
              </w:rPr>
              <w:t xml:space="preserve">I = </w:t>
            </w:r>
          </w:p>
        </w:tc>
        <w:tc>
          <w:tcPr>
            <w:tcW w:w="1276" w:type="dxa"/>
            <w:tcBorders>
              <w:bottom w:val="single" w:sz="4" w:space="0" w:color="auto"/>
            </w:tcBorders>
          </w:tcPr>
          <w:p w:rsidR="00FC65A0" w:rsidRPr="00694E20" w:rsidRDefault="00FC65A0" w:rsidP="006A1C8C">
            <w:pPr>
              <w:keepNext/>
              <w:tabs>
                <w:tab w:val="left" w:pos="1701"/>
              </w:tabs>
              <w:ind w:left="-57" w:right="-57"/>
              <w:jc w:val="both"/>
              <w:rPr>
                <w:color w:val="000000"/>
              </w:rPr>
            </w:pPr>
            <w:r w:rsidRPr="00694E20">
              <w:rPr>
                <w:color w:val="000000"/>
              </w:rPr>
              <w:t>( 6 / 100 )</w:t>
            </w:r>
          </w:p>
        </w:tc>
        <w:tc>
          <w:tcPr>
            <w:tcW w:w="4784" w:type="dxa"/>
            <w:vAlign w:val="center"/>
          </w:tcPr>
          <w:p w:rsidR="00FC65A0" w:rsidRPr="00694E20" w:rsidRDefault="00FC65A0" w:rsidP="006A1C8C">
            <w:pPr>
              <w:keepNext/>
              <w:tabs>
                <w:tab w:val="left" w:pos="1701"/>
              </w:tabs>
              <w:ind w:left="-57" w:right="-57"/>
              <w:jc w:val="both"/>
              <w:rPr>
                <w:color w:val="000000"/>
              </w:rPr>
            </w:pPr>
            <w:r w:rsidRPr="00694E20">
              <w:rPr>
                <w:color w:val="000000"/>
              </w:rPr>
              <w:t>I = 0,00016438</w:t>
            </w:r>
          </w:p>
          <w:p w:rsidR="00FC65A0" w:rsidRPr="00694E20" w:rsidRDefault="00FC65A0" w:rsidP="006A1C8C">
            <w:pPr>
              <w:keepNext/>
              <w:tabs>
                <w:tab w:val="left" w:pos="1701"/>
              </w:tabs>
              <w:ind w:left="-57" w:right="-57"/>
              <w:jc w:val="both"/>
              <w:rPr>
                <w:color w:val="000000"/>
              </w:rPr>
            </w:pPr>
            <w:r w:rsidRPr="00694E20">
              <w:rPr>
                <w:color w:val="000000"/>
              </w:rPr>
              <w:t>TX = Percentual da taxa anual = 6%</w:t>
            </w:r>
          </w:p>
        </w:tc>
      </w:tr>
    </w:tbl>
    <w:p w:rsidR="003B7D02" w:rsidRDefault="0038596F" w:rsidP="0038596F">
      <w:pPr>
        <w:keepNext/>
        <w:ind w:left="-57" w:right="-57"/>
      </w:pPr>
      <w:r>
        <w:t xml:space="preserve">                                                                          </w:t>
      </w:r>
      <w:r w:rsidR="00FC65A0" w:rsidRPr="00694E20">
        <w:t>365</w:t>
      </w:r>
    </w:p>
    <w:p w:rsidR="00694E20" w:rsidRDefault="00694E20" w:rsidP="006A1C8C">
      <w:pPr>
        <w:keepNext/>
        <w:ind w:left="-57" w:right="-57"/>
        <w:jc w:val="both"/>
      </w:pPr>
    </w:p>
    <w:p w:rsidR="00CA1939" w:rsidRPr="00694E20" w:rsidRDefault="00CA1939" w:rsidP="006A1C8C">
      <w:pPr>
        <w:keepNext/>
        <w:ind w:left="-57" w:right="-57"/>
        <w:jc w:val="both"/>
      </w:pPr>
    </w:p>
    <w:p w:rsidR="00CA7DCD" w:rsidRPr="00B522AC" w:rsidRDefault="00767FB7" w:rsidP="006A1C8C">
      <w:pPr>
        <w:keepNext/>
        <w:shd w:val="clear" w:color="auto" w:fill="BFBFBF" w:themeFill="background1" w:themeFillShade="BF"/>
        <w:jc w:val="both"/>
        <w:rPr>
          <w:b/>
        </w:rPr>
      </w:pPr>
      <w:r w:rsidRPr="00B522AC">
        <w:rPr>
          <w:b/>
        </w:rPr>
        <w:t>1</w:t>
      </w:r>
      <w:r w:rsidR="005C62A6" w:rsidRPr="00B522AC">
        <w:rPr>
          <w:b/>
        </w:rPr>
        <w:t>6</w:t>
      </w:r>
      <w:r w:rsidR="00CA7DCD" w:rsidRPr="00B522AC">
        <w:rPr>
          <w:b/>
        </w:rPr>
        <w:t>. DOTAÇÃO ORÇAMENTÁRIA</w:t>
      </w:r>
    </w:p>
    <w:p w:rsidR="00CA7DCD" w:rsidRPr="00B522AC" w:rsidRDefault="00CA7DCD" w:rsidP="006A1C8C">
      <w:pPr>
        <w:keepNext/>
        <w:ind w:firstLine="1418"/>
        <w:jc w:val="both"/>
        <w:rPr>
          <w:b/>
        </w:rPr>
      </w:pPr>
    </w:p>
    <w:p w:rsidR="007B598A" w:rsidRPr="007B598A" w:rsidRDefault="007B598A" w:rsidP="006A1C8C">
      <w:pPr>
        <w:pStyle w:val="Nivel010"/>
        <w:keepLines w:val="0"/>
        <w:numPr>
          <w:ilvl w:val="0"/>
          <w:numId w:val="0"/>
        </w:numPr>
        <w:tabs>
          <w:tab w:val="clear" w:pos="567"/>
          <w:tab w:val="left" w:pos="0"/>
        </w:tabs>
        <w:spacing w:before="0"/>
        <w:rPr>
          <w:rFonts w:ascii="Times New Roman" w:hAnsi="Times New Roman"/>
          <w:b w:val="0"/>
        </w:rPr>
      </w:pPr>
      <w:r w:rsidRPr="007B598A">
        <w:rPr>
          <w:rFonts w:ascii="Times New Roman" w:hAnsi="Times New Roman"/>
          <w:b w:val="0"/>
        </w:rPr>
        <w:t xml:space="preserve">16.1. As despesas decorrentes desta contratação estão programadas dos recursos do Fundo Nacional de Desenvolvimento da Educação – FNDE e do tesouro estadual, transferidos pela Secretaria de Educação </w:t>
      </w:r>
      <w:r w:rsidR="00C0631A">
        <w:rPr>
          <w:rFonts w:ascii="Times New Roman" w:hAnsi="Times New Roman"/>
          <w:b w:val="0"/>
        </w:rPr>
        <w:t>do Estado do Tocantins</w:t>
      </w:r>
      <w:r w:rsidRPr="007B598A">
        <w:rPr>
          <w:rFonts w:ascii="Times New Roman" w:hAnsi="Times New Roman"/>
          <w:b w:val="0"/>
        </w:rPr>
        <w:t xml:space="preserve"> a essa associação em conta especifica, vinculada ao PNAE</w:t>
      </w:r>
      <w:r w:rsidR="0038596F">
        <w:rPr>
          <w:rFonts w:ascii="Times New Roman" w:hAnsi="Times New Roman"/>
          <w:b w:val="0"/>
        </w:rPr>
        <w:t xml:space="preserve"> </w:t>
      </w:r>
      <w:r w:rsidRPr="007B598A">
        <w:rPr>
          <w:rFonts w:ascii="Times New Roman" w:hAnsi="Times New Roman"/>
          <w:b w:val="0"/>
        </w:rPr>
        <w:t xml:space="preserve">para o exercício </w:t>
      </w:r>
      <w:r w:rsidRPr="00605355">
        <w:rPr>
          <w:rFonts w:ascii="Times New Roman" w:hAnsi="Times New Roman"/>
          <w:b w:val="0"/>
        </w:rPr>
        <w:t>de 20</w:t>
      </w:r>
      <w:r w:rsidR="00605355" w:rsidRPr="00605355">
        <w:rPr>
          <w:rFonts w:ascii="Times New Roman" w:hAnsi="Times New Roman"/>
          <w:b w:val="0"/>
        </w:rPr>
        <w:t>2</w:t>
      </w:r>
      <w:r w:rsidR="0038596F">
        <w:rPr>
          <w:rFonts w:ascii="Times New Roman" w:hAnsi="Times New Roman"/>
          <w:b w:val="0"/>
        </w:rPr>
        <w:t>3</w:t>
      </w:r>
      <w:r w:rsidRPr="00605355">
        <w:rPr>
          <w:rFonts w:ascii="Times New Roman" w:hAnsi="Times New Roman"/>
          <w:b w:val="0"/>
        </w:rPr>
        <w:t>.</w:t>
      </w:r>
    </w:p>
    <w:p w:rsidR="00CA1939" w:rsidRPr="00B522AC" w:rsidRDefault="00CA1939" w:rsidP="006A1C8C">
      <w:pPr>
        <w:keepNext/>
        <w:jc w:val="both"/>
      </w:pPr>
    </w:p>
    <w:p w:rsidR="00CA7DCD" w:rsidRPr="00B522AC" w:rsidRDefault="005C62A6" w:rsidP="006A1C8C">
      <w:pPr>
        <w:keepNext/>
        <w:shd w:val="clear" w:color="auto" w:fill="BFBFBF" w:themeFill="background1" w:themeFillShade="BF"/>
        <w:jc w:val="both"/>
        <w:rPr>
          <w:b/>
        </w:rPr>
      </w:pPr>
      <w:r w:rsidRPr="00B522AC">
        <w:rPr>
          <w:b/>
        </w:rPr>
        <w:t>17</w:t>
      </w:r>
      <w:r w:rsidR="00901AF0" w:rsidRPr="00B522AC">
        <w:rPr>
          <w:b/>
        </w:rPr>
        <w:t>. CONTRATO</w:t>
      </w:r>
      <w:r w:rsidR="00F667BD">
        <w:rPr>
          <w:b/>
        </w:rPr>
        <w:t xml:space="preserve"> E VIGÊNCIA</w:t>
      </w:r>
    </w:p>
    <w:p w:rsidR="00CA7DCD" w:rsidRPr="00B522AC" w:rsidRDefault="00CA7DCD" w:rsidP="006A1C8C">
      <w:pPr>
        <w:keepNext/>
        <w:ind w:firstLine="1418"/>
        <w:jc w:val="both"/>
        <w:rPr>
          <w:b/>
        </w:rPr>
      </w:pPr>
    </w:p>
    <w:p w:rsidR="00E879AA" w:rsidRPr="00B522AC" w:rsidRDefault="009A4239" w:rsidP="006A1C8C">
      <w:pPr>
        <w:keepNext/>
        <w:autoSpaceDE w:val="0"/>
        <w:autoSpaceDN w:val="0"/>
        <w:adjustRightInd w:val="0"/>
        <w:jc w:val="both"/>
      </w:pPr>
      <w:r w:rsidRPr="00B522AC">
        <w:t>17.</w:t>
      </w:r>
      <w:r w:rsidR="00245674" w:rsidRPr="00B522AC">
        <w:t>1.</w:t>
      </w:r>
      <w:r w:rsidRPr="00B522AC">
        <w:t>O instrumento do contrato será celebrado nos termos da minuta do presente Edital e da proposta apresentada pela licitante classificada em 1º lugar</w:t>
      </w:r>
      <w:r w:rsidR="00F667BD">
        <w:t xml:space="preserve"> em cada item</w:t>
      </w:r>
      <w:r w:rsidRPr="00B522AC">
        <w:t>.</w:t>
      </w:r>
    </w:p>
    <w:p w:rsidR="00245674" w:rsidRPr="00B522AC" w:rsidRDefault="00245674" w:rsidP="006A1C8C">
      <w:pPr>
        <w:keepNext/>
        <w:ind w:firstLine="1418"/>
        <w:jc w:val="both"/>
      </w:pPr>
    </w:p>
    <w:p w:rsidR="00245674" w:rsidRPr="00B522AC" w:rsidRDefault="009A4239" w:rsidP="006A1C8C">
      <w:pPr>
        <w:keepNext/>
        <w:jc w:val="both"/>
      </w:pPr>
      <w:r w:rsidRPr="00B522AC">
        <w:t>17.2</w:t>
      </w:r>
      <w:r w:rsidR="00245674" w:rsidRPr="00B522AC">
        <w:t>. Nos t</w:t>
      </w:r>
      <w:r w:rsidRPr="00B522AC">
        <w:t>ermos do art.</w:t>
      </w:r>
      <w:r w:rsidR="00245674" w:rsidRPr="00B522AC">
        <w:t xml:space="preserve"> 54 da Lei n.º 8.666/93 e das demais normas legais em vigor, o contrato de fornecimento será regido pelos preceitos de direito público, aplicando-se-lhe, supletivamente, os princípios da teoria geral dos contratos e as disposições de direito privado. </w:t>
      </w:r>
    </w:p>
    <w:p w:rsidR="00245674" w:rsidRPr="00B522AC" w:rsidRDefault="00245674" w:rsidP="006A1C8C">
      <w:pPr>
        <w:keepNext/>
        <w:tabs>
          <w:tab w:val="num" w:pos="2520"/>
        </w:tabs>
      </w:pPr>
    </w:p>
    <w:p w:rsidR="00245674" w:rsidRPr="00B522AC" w:rsidRDefault="009A4239" w:rsidP="006A1C8C">
      <w:pPr>
        <w:keepNext/>
        <w:jc w:val="both"/>
      </w:pPr>
      <w:r w:rsidRPr="00B522AC">
        <w:t>17.3</w:t>
      </w:r>
      <w:r w:rsidR="00245674" w:rsidRPr="00B522AC">
        <w:t>. Correrão exclusivamente por conta da empresa licitante quaisquer tributos, taxas ou preços públicos devidos.</w:t>
      </w:r>
    </w:p>
    <w:p w:rsidR="00245674" w:rsidRPr="00F667BD" w:rsidRDefault="00245674" w:rsidP="006A1C8C">
      <w:pPr>
        <w:keepNext/>
        <w:ind w:firstLine="1418"/>
        <w:jc w:val="both"/>
      </w:pPr>
    </w:p>
    <w:p w:rsidR="00245674" w:rsidRPr="00F667BD" w:rsidRDefault="009A4239" w:rsidP="006A1C8C">
      <w:pPr>
        <w:keepNext/>
        <w:autoSpaceDE w:val="0"/>
        <w:jc w:val="both"/>
      </w:pPr>
      <w:r w:rsidRPr="00F667BD">
        <w:t>17.4</w:t>
      </w:r>
      <w:r w:rsidR="00245674" w:rsidRPr="00F667BD">
        <w:t>. A rescisão administrativa do contrato de fornecimento por ato unilateral da CONTRATANT</w:t>
      </w:r>
      <w:r w:rsidRPr="00F667BD">
        <w:t>E obedecerá a disposto no art.</w:t>
      </w:r>
      <w:r w:rsidR="00245674" w:rsidRPr="00F667BD">
        <w:t xml:space="preserve"> 78, parágrafo único, da Lei nº 8.666/93, com suas alterações posteriores.</w:t>
      </w:r>
    </w:p>
    <w:p w:rsidR="00F667BD" w:rsidRPr="00F667BD" w:rsidRDefault="00F667BD" w:rsidP="006A1C8C">
      <w:pPr>
        <w:keepNext/>
        <w:autoSpaceDE w:val="0"/>
        <w:jc w:val="both"/>
      </w:pPr>
    </w:p>
    <w:p w:rsidR="00F667BD" w:rsidRPr="00F667BD" w:rsidRDefault="00F667BD" w:rsidP="006A1C8C">
      <w:pPr>
        <w:keepNext/>
        <w:autoSpaceDE w:val="0"/>
        <w:jc w:val="both"/>
        <w:rPr>
          <w:bCs/>
        </w:rPr>
      </w:pPr>
      <w:r w:rsidRPr="00F667BD">
        <w:t xml:space="preserve">17.5. </w:t>
      </w:r>
      <w:r w:rsidRPr="00F667BD">
        <w:rPr>
          <w:bCs/>
          <w:iCs/>
        </w:rPr>
        <w:t xml:space="preserve">O prazo de vigência do Termo de Contrato será de </w:t>
      </w:r>
      <w:r w:rsidR="0038596F">
        <w:rPr>
          <w:bCs/>
          <w:iCs/>
        </w:rPr>
        <w:t>12</w:t>
      </w:r>
      <w:r w:rsidRPr="00F667BD">
        <w:rPr>
          <w:bCs/>
          <w:iCs/>
        </w:rPr>
        <w:t xml:space="preserve"> (</w:t>
      </w:r>
      <w:r w:rsidR="0038596F">
        <w:rPr>
          <w:bCs/>
          <w:iCs/>
        </w:rPr>
        <w:t>doze</w:t>
      </w:r>
      <w:r w:rsidRPr="00F667BD">
        <w:rPr>
          <w:bCs/>
          <w:iCs/>
        </w:rPr>
        <w:t>) meses, contados a partir da data de sua assinatura podendo ser prorrogável na forma do art. 57, §1º, da Lei nº 8.666, de 1993.</w:t>
      </w:r>
    </w:p>
    <w:p w:rsidR="00CA1939" w:rsidRPr="00B522AC" w:rsidRDefault="00CA1939" w:rsidP="006A1C8C">
      <w:pPr>
        <w:keepNext/>
        <w:autoSpaceDE w:val="0"/>
        <w:jc w:val="both"/>
        <w:rPr>
          <w:bCs/>
        </w:rPr>
      </w:pPr>
    </w:p>
    <w:p w:rsidR="00CA7DCD" w:rsidRPr="00B522AC" w:rsidRDefault="005C62A6" w:rsidP="006A1C8C">
      <w:pPr>
        <w:keepNext/>
        <w:shd w:val="clear" w:color="auto" w:fill="BFBFBF" w:themeFill="background1" w:themeFillShade="BF"/>
        <w:jc w:val="both"/>
        <w:rPr>
          <w:b/>
        </w:rPr>
      </w:pPr>
      <w:r w:rsidRPr="00B522AC">
        <w:rPr>
          <w:b/>
        </w:rPr>
        <w:t>18</w:t>
      </w:r>
      <w:r w:rsidR="00CA7DCD" w:rsidRPr="00B522AC">
        <w:rPr>
          <w:b/>
        </w:rPr>
        <w:t>. DAS SANÇÕES ADMINISTRATIVAS</w:t>
      </w:r>
    </w:p>
    <w:p w:rsidR="00CA7DCD" w:rsidRPr="00B522AC" w:rsidRDefault="00CA7DCD" w:rsidP="006A1C8C">
      <w:pPr>
        <w:pStyle w:val="Recuodecorpodetexto2"/>
        <w:keepNext/>
        <w:rPr>
          <w:sz w:val="20"/>
        </w:rPr>
      </w:pPr>
    </w:p>
    <w:p w:rsidR="001D0CFA" w:rsidRPr="00B522AC" w:rsidRDefault="009A4239" w:rsidP="006A1C8C">
      <w:pPr>
        <w:pStyle w:val="Recuodecorpodetexto2"/>
        <w:keepNext/>
        <w:tabs>
          <w:tab w:val="left" w:pos="284"/>
        </w:tabs>
        <w:ind w:firstLine="0"/>
        <w:rPr>
          <w:sz w:val="20"/>
        </w:rPr>
      </w:pPr>
      <w:r w:rsidRPr="00B522AC">
        <w:rPr>
          <w:snapToGrid w:val="0"/>
          <w:sz w:val="20"/>
        </w:rPr>
        <w:lastRenderedPageBreak/>
        <w:t>18.</w:t>
      </w:r>
      <w:r w:rsidR="00CA7DCD" w:rsidRPr="00B522AC">
        <w:rPr>
          <w:snapToGrid w:val="0"/>
          <w:sz w:val="20"/>
        </w:rPr>
        <w:t xml:space="preserve">1. </w:t>
      </w:r>
      <w:r w:rsidR="00426551" w:rsidRPr="00B522AC">
        <w:rPr>
          <w:sz w:val="20"/>
        </w:rPr>
        <w:t>O licitante que</w:t>
      </w:r>
      <w:r w:rsidR="001D0CFA" w:rsidRPr="00B522AC">
        <w:rPr>
          <w:sz w:val="20"/>
        </w:rPr>
        <w:t>,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o órgão/entidade contratante e/ou realizador do certame, será descredenciado no SICAF ou nos sistemas de cadastramento de fornecedores a que se refere o inciso XIV do art. 4° da Lei 10.520/02, e a suspensão temporária de participação em licitação e o impedimento de contratar estende-se por toda a Administração Pública direta e indireta da União, Estados, Distrito Federal e dos Municípios, por prazo não superior a 2 (dois) anos conforme prevê o artigo 87,III, da Lei 8.666/93, sem prejuízo das multas previstas em edital e no contrato e das demais cominações legais</w:t>
      </w:r>
      <w:r w:rsidR="00426551" w:rsidRPr="00B522AC">
        <w:rPr>
          <w:sz w:val="20"/>
        </w:rPr>
        <w:t>.</w:t>
      </w:r>
    </w:p>
    <w:p w:rsidR="00CA7DCD" w:rsidRPr="00B522AC" w:rsidRDefault="00CA7DCD" w:rsidP="006A1C8C">
      <w:pPr>
        <w:keepNext/>
        <w:ind w:firstLine="1418"/>
        <w:jc w:val="both"/>
        <w:outlineLvl w:val="0"/>
        <w:rPr>
          <w:snapToGrid w:val="0"/>
        </w:rPr>
      </w:pPr>
    </w:p>
    <w:p w:rsidR="00CA7DCD" w:rsidRPr="00B522AC" w:rsidRDefault="009A4239" w:rsidP="006A1C8C">
      <w:pPr>
        <w:keepNext/>
        <w:jc w:val="both"/>
        <w:outlineLvl w:val="0"/>
        <w:rPr>
          <w:snapToGrid w:val="0"/>
        </w:rPr>
      </w:pPr>
      <w:r w:rsidRPr="00B522AC">
        <w:rPr>
          <w:snapToGrid w:val="0"/>
        </w:rPr>
        <w:t>18.</w:t>
      </w:r>
      <w:r w:rsidR="00CA7DCD" w:rsidRPr="00B522AC">
        <w:rPr>
          <w:snapToGrid w:val="0"/>
        </w:rPr>
        <w:t>2. A multa será aplicada à razão de 0,1% (um décimo por cento) sobre o valor total do contrato, por dia de atraso.</w:t>
      </w:r>
    </w:p>
    <w:p w:rsidR="00CA7DCD" w:rsidRPr="00B522AC" w:rsidRDefault="00CA7DCD" w:rsidP="006A1C8C">
      <w:pPr>
        <w:keepNext/>
        <w:ind w:firstLine="1418"/>
        <w:jc w:val="both"/>
        <w:rPr>
          <w:snapToGrid w:val="0"/>
        </w:rPr>
      </w:pPr>
    </w:p>
    <w:p w:rsidR="00CA7DCD" w:rsidRPr="00B522AC" w:rsidRDefault="009A4239" w:rsidP="006A1C8C">
      <w:pPr>
        <w:keepNext/>
        <w:jc w:val="both"/>
        <w:rPr>
          <w:snapToGrid w:val="0"/>
        </w:rPr>
      </w:pPr>
      <w:r w:rsidRPr="00B522AC">
        <w:rPr>
          <w:snapToGrid w:val="0"/>
        </w:rPr>
        <w:t>18.</w:t>
      </w:r>
      <w:r w:rsidR="00CA7DCD" w:rsidRPr="00B522AC">
        <w:rPr>
          <w:snapToGrid w:val="0"/>
        </w:rPr>
        <w:t>3. O valor máximo das multas não poderá exceder, cumulativamente, a 10% (dez por cento) do valor do contrato.</w:t>
      </w:r>
    </w:p>
    <w:p w:rsidR="00CA7DCD" w:rsidRPr="00B522AC" w:rsidRDefault="00CA7DCD" w:rsidP="006A1C8C">
      <w:pPr>
        <w:keepNext/>
        <w:ind w:firstLine="1418"/>
        <w:jc w:val="both"/>
        <w:outlineLvl w:val="0"/>
        <w:rPr>
          <w:snapToGrid w:val="0"/>
        </w:rPr>
      </w:pPr>
    </w:p>
    <w:p w:rsidR="00CA7DCD" w:rsidRPr="00B522AC" w:rsidRDefault="009A4239" w:rsidP="006A1C8C">
      <w:pPr>
        <w:keepNext/>
        <w:jc w:val="both"/>
        <w:outlineLvl w:val="0"/>
        <w:rPr>
          <w:snapToGrid w:val="0"/>
        </w:rPr>
      </w:pPr>
      <w:r w:rsidRPr="00B522AC">
        <w:rPr>
          <w:snapToGrid w:val="0"/>
        </w:rPr>
        <w:t>18.</w:t>
      </w:r>
      <w:r w:rsidR="00CA7DCD" w:rsidRPr="00B522AC">
        <w:rPr>
          <w:snapToGrid w:val="0"/>
        </w:rPr>
        <w:t>4. As sanções acima descritas poderão ser aplicadas cumulativamente, ou não, de acordo com a gravidade da infração, facultada ampla defesa à CONTRATADA, no prazo de 5 (cinco) dias úteis a contar da intimação do ato.</w:t>
      </w:r>
    </w:p>
    <w:p w:rsidR="00CA7DCD" w:rsidRPr="00B522AC" w:rsidRDefault="00CA7DCD" w:rsidP="006A1C8C">
      <w:pPr>
        <w:keepNext/>
        <w:ind w:firstLine="1418"/>
        <w:jc w:val="both"/>
        <w:rPr>
          <w:snapToGrid w:val="0"/>
        </w:rPr>
      </w:pPr>
    </w:p>
    <w:p w:rsidR="00CA7DCD" w:rsidRPr="00B522AC" w:rsidRDefault="009A4239" w:rsidP="006A1C8C">
      <w:pPr>
        <w:keepNext/>
        <w:jc w:val="both"/>
        <w:rPr>
          <w:snapToGrid w:val="0"/>
        </w:rPr>
      </w:pPr>
      <w:r w:rsidRPr="00B522AC">
        <w:rPr>
          <w:snapToGrid w:val="0"/>
        </w:rPr>
        <w:t>18.</w:t>
      </w:r>
      <w:r w:rsidR="00CA7DCD" w:rsidRPr="00B522AC">
        <w:rPr>
          <w:snapToGrid w:val="0"/>
        </w:rPr>
        <w:t>5. Nenhuma parte será responsável perante a outra pelos atrasos ocasionados por motivo de força maior ou caso fortuito.</w:t>
      </w:r>
    </w:p>
    <w:p w:rsidR="005E2C0A" w:rsidRPr="00B522AC" w:rsidRDefault="005E2C0A" w:rsidP="006A1C8C">
      <w:pPr>
        <w:keepNext/>
        <w:tabs>
          <w:tab w:val="left" w:pos="284"/>
          <w:tab w:val="left" w:pos="709"/>
        </w:tabs>
        <w:jc w:val="both"/>
      </w:pPr>
    </w:p>
    <w:p w:rsidR="00CA7DCD" w:rsidRPr="00B522AC" w:rsidRDefault="009A4239" w:rsidP="006A1C8C">
      <w:pPr>
        <w:keepNext/>
        <w:tabs>
          <w:tab w:val="left" w:pos="284"/>
          <w:tab w:val="left" w:pos="709"/>
        </w:tabs>
        <w:jc w:val="both"/>
        <w:rPr>
          <w:b/>
        </w:rPr>
      </w:pPr>
      <w:r w:rsidRPr="00B522AC">
        <w:t>18.</w:t>
      </w:r>
      <w:r w:rsidR="00CA7DCD" w:rsidRPr="00B522AC">
        <w:t>6. O procedimento para aplicação das sanções será de responsabilidade do órgão requisitante, sem prejuízo do direito ao contraditório e da ampla defesa.</w:t>
      </w:r>
    </w:p>
    <w:p w:rsidR="00CA7DCD" w:rsidRPr="00B522AC" w:rsidRDefault="00CA7DCD" w:rsidP="006A1C8C">
      <w:pPr>
        <w:pStyle w:val="Corpodetexto"/>
        <w:keepNext/>
        <w:ind w:firstLine="1418"/>
        <w:rPr>
          <w:snapToGrid w:val="0"/>
          <w:sz w:val="20"/>
        </w:rPr>
      </w:pPr>
    </w:p>
    <w:p w:rsidR="002B42CA" w:rsidRPr="00B522AC" w:rsidRDefault="009A4239" w:rsidP="006A1C8C">
      <w:pPr>
        <w:keepNext/>
        <w:autoSpaceDE w:val="0"/>
        <w:autoSpaceDN w:val="0"/>
        <w:adjustRightInd w:val="0"/>
        <w:jc w:val="both"/>
        <w:rPr>
          <w:rFonts w:eastAsia="Calibri"/>
        </w:rPr>
      </w:pPr>
      <w:r w:rsidRPr="00B522AC">
        <w:rPr>
          <w:rFonts w:eastAsia="Calibri"/>
          <w:bCs/>
        </w:rPr>
        <w:t>18.</w:t>
      </w:r>
      <w:r w:rsidR="00CC37F4" w:rsidRPr="00B522AC">
        <w:rPr>
          <w:rFonts w:eastAsia="Calibri"/>
          <w:bCs/>
        </w:rPr>
        <w:t>7</w:t>
      </w:r>
      <w:r w:rsidR="003D707D" w:rsidRPr="00B522AC">
        <w:rPr>
          <w:rFonts w:eastAsia="Calibri"/>
          <w:bCs/>
        </w:rPr>
        <w:t>.</w:t>
      </w:r>
      <w:r w:rsidR="003D707D" w:rsidRPr="00B522AC">
        <w:rPr>
          <w:rFonts w:eastAsia="Calibri"/>
        </w:rPr>
        <w:t xml:space="preserve">As penalidades impostas aos licitantes serão registradas pela </w:t>
      </w:r>
      <w:r w:rsidR="00E84262" w:rsidRPr="00B522AC">
        <w:rPr>
          <w:rFonts w:eastAsia="Calibri"/>
        </w:rPr>
        <w:t>Diretoria</w:t>
      </w:r>
      <w:r w:rsidR="003D707D" w:rsidRPr="00B522AC">
        <w:rPr>
          <w:rFonts w:eastAsia="Calibri"/>
        </w:rPr>
        <w:t xml:space="preserve"> de Licitações, no SICAF </w:t>
      </w:r>
      <w:r w:rsidR="00C932A2" w:rsidRPr="00B522AC">
        <w:rPr>
          <w:rFonts w:eastAsia="Calibri"/>
        </w:rPr>
        <w:t xml:space="preserve">– </w:t>
      </w:r>
      <w:r w:rsidR="00C932A2" w:rsidRPr="00B522AC">
        <w:t>Sistema de Cadastramento Unificado de Fornecedores – SICAF</w:t>
      </w:r>
      <w:r w:rsidR="002B42CA" w:rsidRPr="00B522AC">
        <w:rPr>
          <w:rFonts w:eastAsia="Calibri"/>
        </w:rPr>
        <w:t>.</w:t>
      </w:r>
    </w:p>
    <w:p w:rsidR="00160C75" w:rsidRPr="00B522AC" w:rsidRDefault="00160C75" w:rsidP="006A1C8C">
      <w:pPr>
        <w:keepNext/>
        <w:autoSpaceDE w:val="0"/>
        <w:autoSpaceDN w:val="0"/>
        <w:adjustRightInd w:val="0"/>
        <w:jc w:val="both"/>
        <w:rPr>
          <w:rFonts w:eastAsia="Calibri"/>
        </w:rPr>
      </w:pPr>
    </w:p>
    <w:p w:rsidR="00160C75" w:rsidRPr="00B522AC" w:rsidRDefault="009A4239" w:rsidP="006A1C8C">
      <w:pPr>
        <w:keepNext/>
        <w:autoSpaceDE w:val="0"/>
        <w:autoSpaceDN w:val="0"/>
        <w:adjustRightInd w:val="0"/>
        <w:jc w:val="both"/>
        <w:rPr>
          <w:color w:val="000000"/>
        </w:rPr>
      </w:pPr>
      <w:r w:rsidRPr="00B522AC">
        <w:rPr>
          <w:rFonts w:eastAsia="Calibri"/>
        </w:rPr>
        <w:t>18.</w:t>
      </w:r>
      <w:r w:rsidR="00160C75" w:rsidRPr="00B522AC">
        <w:rPr>
          <w:rFonts w:eastAsia="Calibri"/>
        </w:rPr>
        <w:t xml:space="preserve">8. </w:t>
      </w:r>
      <w:r w:rsidR="00160C75" w:rsidRPr="00B522AC">
        <w:rPr>
          <w:color w:val="000000"/>
        </w:rPr>
        <w:t> As sanções descritas no </w:t>
      </w:r>
      <w:r w:rsidR="00160C75" w:rsidRPr="00B522AC">
        <w:rPr>
          <w:bCs/>
          <w:color w:val="000000"/>
        </w:rPr>
        <w:t>caput</w:t>
      </w:r>
      <w:r w:rsidR="00160C75" w:rsidRPr="00B522AC">
        <w:rPr>
          <w:color w:val="000000"/>
        </w:rPr>
        <w:t> do artigo 49, do Decreto Federal nº 10.024 também se aplicam aos integrantes do cadastro de reserva, em pregão para registro de preços que, convocados, não honrarem o compromisso assumido sem justificativa ou com justificativa recusada pela administração pública.</w:t>
      </w:r>
    </w:p>
    <w:p w:rsidR="009A4239" w:rsidRPr="00B522AC" w:rsidRDefault="009A4239" w:rsidP="006A1C8C">
      <w:pPr>
        <w:keepNext/>
        <w:autoSpaceDE w:val="0"/>
        <w:autoSpaceDN w:val="0"/>
        <w:adjustRightInd w:val="0"/>
        <w:jc w:val="both"/>
        <w:rPr>
          <w:color w:val="000000"/>
        </w:rPr>
      </w:pPr>
    </w:p>
    <w:p w:rsidR="009A4239" w:rsidRPr="00B522AC" w:rsidRDefault="009A4239" w:rsidP="006A1C8C">
      <w:pPr>
        <w:keepNext/>
        <w:autoSpaceDE w:val="0"/>
        <w:autoSpaceDN w:val="0"/>
        <w:adjustRightInd w:val="0"/>
        <w:jc w:val="both"/>
        <w:rPr>
          <w:rFonts w:eastAsia="Calibri"/>
        </w:rPr>
      </w:pPr>
      <w:r w:rsidRPr="00B522AC">
        <w:rPr>
          <w:rFonts w:eastAsia="Calibri"/>
        </w:rPr>
        <w:t>18.9. Comete infração administrativa nos termos da Lei nº 10.520, de 2002, a Contratada que: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18.9.1. Inexecutar total ou parcialmente qualquer das obrigações assumidas em decorrência da contratação;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18.9.2. Ensejar o retardamento da execução do objeto;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18.9.3. Falhar ou fraudar na execução do contrato;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18.9.4. Comportar-se de modo inidôneo;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18.9.5. Cometer fraude fiscal;</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 Pela inexecução </w:t>
      </w:r>
      <w:r w:rsidRPr="00B522AC">
        <w:rPr>
          <w:rFonts w:eastAsia="Calibri"/>
          <w:u w:val="single"/>
        </w:rPr>
        <w:t>total ou parcial</w:t>
      </w:r>
      <w:r w:rsidRPr="00B522AC">
        <w:rPr>
          <w:rFonts w:eastAsia="Calibri"/>
        </w:rPr>
        <w:t xml:space="preserve"> do objeto deste contrato, a Administração pode aplicar à CONTRATADA as seguintes sanções: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18.10.1. Advertência, por faltas leves, assim entendidas aquelas que não acarretem prejuízos significativos para a Contratante;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18.10.2. Multa moratória de 0,1% por dia de atraso injustificado sobre o valor da parcela inadimplida, até o limite de 5 </w:t>
      </w:r>
      <w:r w:rsidR="00A4336C" w:rsidRPr="00B522AC">
        <w:rPr>
          <w:rFonts w:eastAsia="Calibri"/>
        </w:rPr>
        <w:t>(cinco)</w:t>
      </w:r>
      <w:r w:rsidRPr="00B522AC">
        <w:rPr>
          <w:rFonts w:eastAsia="Calibri"/>
        </w:rPr>
        <w:t xml:space="preserve"> dias;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18.10.3. Multa compensatória de 5 % </w:t>
      </w:r>
      <w:r w:rsidR="00A4336C" w:rsidRPr="00B522AC">
        <w:rPr>
          <w:rFonts w:eastAsia="Calibri"/>
        </w:rPr>
        <w:t>(cinco</w:t>
      </w:r>
      <w:r w:rsidRPr="00B522AC">
        <w:rPr>
          <w:rFonts w:eastAsia="Calibri"/>
        </w:rPr>
        <w:t xml:space="preserve"> por cento) sobre o valor total do contrato, no caso de inexecução total do objeto;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18.10.4. Em caso de inexecução parcial, a multa compensatória, no mesmo percentual do subitem acima, será aplicada de forma proporcional à obrigação inadimplida;</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18.10.5. Suspensão de licitar e impedimento de contratar com o órgão, entidade ou unidade administrativa pela qual a Administração Pública opera e atua concretamente, pelo prazo de até dois anos; </w:t>
      </w:r>
    </w:p>
    <w:p w:rsidR="009A4239" w:rsidRPr="00B522AC" w:rsidRDefault="009A4239" w:rsidP="006A1C8C">
      <w:pPr>
        <w:keepNext/>
        <w:autoSpaceDE w:val="0"/>
        <w:autoSpaceDN w:val="0"/>
        <w:adjustRightInd w:val="0"/>
        <w:jc w:val="both"/>
        <w:rPr>
          <w:rFonts w:eastAsia="Calibri"/>
          <w:i/>
          <w:u w:val="single"/>
        </w:rPr>
      </w:pPr>
    </w:p>
    <w:p w:rsidR="009A4239" w:rsidRPr="00B522AC" w:rsidRDefault="009A4239" w:rsidP="006A1C8C">
      <w:pPr>
        <w:keepNext/>
        <w:autoSpaceDE w:val="0"/>
        <w:autoSpaceDN w:val="0"/>
        <w:adjustRightInd w:val="0"/>
        <w:jc w:val="both"/>
        <w:rPr>
          <w:rFonts w:eastAsia="Calibri"/>
        </w:rPr>
      </w:pPr>
      <w:r w:rsidRPr="00B522AC">
        <w:rPr>
          <w:rFonts w:eastAsia="Calibri"/>
        </w:rPr>
        <w:lastRenderedPageBreak/>
        <w:t>18.10.6. Impedimento de licitar e contratar com órgãos e entidades da União com o consequente descredenciamento no SICAF pelo prazo de até cinco anos;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18.10.6.1. A Sanção de impedimento de licitar e contratar prevista neste subitem também é aplicável em quaisquer das hipóteses previstas como infração administrativa no subitem 14.1 deste Termo de Referência.</w:t>
      </w:r>
    </w:p>
    <w:p w:rsidR="009A4239" w:rsidRPr="00B522AC" w:rsidRDefault="009A4239" w:rsidP="006A1C8C">
      <w:pPr>
        <w:keepNext/>
        <w:autoSpaceDE w:val="0"/>
        <w:autoSpaceDN w:val="0"/>
        <w:adjustRightInd w:val="0"/>
        <w:jc w:val="both"/>
        <w:rPr>
          <w:rFonts w:eastAsia="Calibri"/>
        </w:rPr>
      </w:pPr>
      <w:r w:rsidRPr="00B522AC">
        <w:rPr>
          <w:rFonts w:eastAsia="Calibri"/>
        </w:rPr>
        <w:t>18.10.7.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18.11. As sanções previstas nos subitens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.1,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.5,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.6 e 1</w:t>
      </w:r>
      <w:r w:rsidR="002F68AE" w:rsidRPr="00B522AC">
        <w:rPr>
          <w:rFonts w:eastAsia="Calibri"/>
        </w:rPr>
        <w:t>8</w:t>
      </w:r>
      <w:r w:rsidRPr="00B522AC">
        <w:rPr>
          <w:rFonts w:eastAsia="Calibri"/>
        </w:rPr>
        <w:t>.</w:t>
      </w:r>
      <w:r w:rsidR="002F68AE" w:rsidRPr="00B522AC">
        <w:rPr>
          <w:rFonts w:eastAsia="Calibri"/>
        </w:rPr>
        <w:t>10</w:t>
      </w:r>
      <w:r w:rsidRPr="00B522AC">
        <w:rPr>
          <w:rFonts w:eastAsia="Calibri"/>
        </w:rPr>
        <w:t>.7 poderão ser aplicadas à CONTRATADA juntamente com as de multa, descontando-a dos pagamentos a serem efetuados.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 Também ficam sujeitas às penalidades do art. 87, III e IV da Lei nº 8.666, de 1993, as empresas ou profissionais que: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18.12.1. Tenham sofrido condenação definitiva por praticar, por meio dolosos, fraude fiscal no recolhimento de quaisquer tributos;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18.12.2. Tenham praticado atos ilícitos visando a frustrar os objetivos da licitação;</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18.12.3. Demonstrem não possuir idoneidade para contratar com a Administração em virtude de atos ilícitos praticados.</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18.13. A aplicação de qualquer das penalidades previstas realizar-se-á em processo administrativo que assegurará o contraditório e a ampla defesa à Contratada, observando-se o procedimento previsto na Lei nº 8.666, de 1993, e subsidiariamente a Lei nº 9.784, de 1999.</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18.14. As multas devidas e/ou prejuízos causados à Contratante serão deduzidos dos valores a serem pagos, ou recolhidos em favor da União, ou deduzidos da garantia, ou ainda, quando for o caso, serão inscritos na Dívida Ativa da União e cobrados judicialmente.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18.15. Caso o valor da multa não seja suficiente para cobrir os prejuízos causados pela conduta do licitante, a União ou Entidade poderá cobrar o valor remanescente judicialmente, conforme artigo 419 do Código Civil.</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18.16. A autoridade competente, na aplicação das sanções, levará em consideração a gravidade da conduta do infrator, o caráter educativo da pena, bem como o dano causado à Administração, observado o princípio da proporcionalidade.</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18.17.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18.18. A apuração e o julgamento das demais infrações administrativas não consideradas como ato lesivo à Administração Pública nacional ou estrangeira nos termos da Lei nº 12.846, de 1º de agosto de 2013, seguirão seu rito normal na unidade administrativa.</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 xml:space="preserve">18.19.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9A4239" w:rsidRPr="00B522AC" w:rsidRDefault="009A4239" w:rsidP="006A1C8C">
      <w:pPr>
        <w:keepNext/>
        <w:autoSpaceDE w:val="0"/>
        <w:autoSpaceDN w:val="0"/>
        <w:adjustRightInd w:val="0"/>
        <w:jc w:val="both"/>
        <w:rPr>
          <w:rFonts w:eastAsia="Calibri"/>
        </w:rPr>
      </w:pPr>
    </w:p>
    <w:p w:rsidR="009A4239" w:rsidRPr="00B522AC" w:rsidRDefault="009A4239" w:rsidP="006A1C8C">
      <w:pPr>
        <w:keepNext/>
        <w:autoSpaceDE w:val="0"/>
        <w:autoSpaceDN w:val="0"/>
        <w:adjustRightInd w:val="0"/>
        <w:jc w:val="both"/>
        <w:rPr>
          <w:rFonts w:eastAsia="Calibri"/>
        </w:rPr>
      </w:pPr>
      <w:r w:rsidRPr="00B522AC">
        <w:rPr>
          <w:rFonts w:eastAsia="Calibri"/>
        </w:rPr>
        <w:t>18.20. As penalidades serão obrigatoriamente registradas no SICAF.</w:t>
      </w:r>
    </w:p>
    <w:p w:rsidR="00160C75" w:rsidRDefault="00160C75" w:rsidP="006A1C8C">
      <w:pPr>
        <w:pStyle w:val="PB-SEFAZ-02"/>
        <w:keepNext/>
        <w:ind w:left="0" w:firstLine="0"/>
        <w:rPr>
          <w:rFonts w:ascii="Times New Roman" w:hAnsi="Times New Roman"/>
          <w:b w:val="0"/>
          <w:sz w:val="20"/>
          <w:szCs w:val="20"/>
        </w:rPr>
      </w:pPr>
      <w:r w:rsidRPr="00B522AC">
        <w:rPr>
          <w:rFonts w:ascii="Times New Roman" w:hAnsi="Times New Roman"/>
          <w:b w:val="0"/>
          <w:sz w:val="20"/>
          <w:szCs w:val="20"/>
        </w:rPr>
        <w:tab/>
      </w:r>
    </w:p>
    <w:p w:rsidR="00CA7DCD" w:rsidRPr="00B522AC" w:rsidRDefault="00C363C8" w:rsidP="006A1C8C">
      <w:pPr>
        <w:keepNext/>
        <w:shd w:val="clear" w:color="auto" w:fill="BFBFBF" w:themeFill="background1" w:themeFillShade="BF"/>
        <w:jc w:val="both"/>
        <w:rPr>
          <w:b/>
        </w:rPr>
      </w:pPr>
      <w:r>
        <w:rPr>
          <w:b/>
        </w:rPr>
        <w:t>19</w:t>
      </w:r>
      <w:r w:rsidR="002B42CA" w:rsidRPr="00B522AC">
        <w:rPr>
          <w:b/>
        </w:rPr>
        <w:t>.</w:t>
      </w:r>
      <w:r w:rsidR="005710FD" w:rsidRPr="00B522AC">
        <w:rPr>
          <w:b/>
        </w:rPr>
        <w:t>DO RECEBIMENTO E ACEITAÇÃO DO OBJETO</w:t>
      </w:r>
    </w:p>
    <w:p w:rsidR="00CA7DCD" w:rsidRPr="00B522AC" w:rsidRDefault="00CA7DCD" w:rsidP="006A1C8C">
      <w:pPr>
        <w:pStyle w:val="Recuodecorpodetexto2"/>
        <w:keepNext/>
        <w:rPr>
          <w:sz w:val="20"/>
        </w:rPr>
      </w:pPr>
    </w:p>
    <w:p w:rsidR="00160C75" w:rsidRPr="00B522AC" w:rsidRDefault="00C363C8" w:rsidP="006A1C8C">
      <w:pPr>
        <w:keepNext/>
        <w:jc w:val="both"/>
        <w:rPr>
          <w:color w:val="000000"/>
          <w:lang w:eastAsia="en-US"/>
        </w:rPr>
      </w:pPr>
      <w:r>
        <w:rPr>
          <w:color w:val="000000"/>
          <w:lang w:eastAsia="en-US"/>
        </w:rPr>
        <w:t>19</w:t>
      </w:r>
      <w:r w:rsidR="009A4239" w:rsidRPr="00B522AC">
        <w:rPr>
          <w:color w:val="000000"/>
          <w:lang w:eastAsia="en-US"/>
        </w:rPr>
        <w:t>.</w:t>
      </w:r>
      <w:r w:rsidR="00160C75" w:rsidRPr="00B522AC">
        <w:rPr>
          <w:color w:val="000000"/>
          <w:lang w:eastAsia="en-US"/>
        </w:rPr>
        <w:t xml:space="preserve">1. </w:t>
      </w:r>
      <w:r w:rsidR="00C479E0" w:rsidRPr="00B522AC">
        <w:rPr>
          <w:color w:val="000000"/>
          <w:lang w:eastAsia="en-US"/>
        </w:rPr>
        <w:t>Somente serão aceitos e recebidos os materiais conforme especificações técnicas contidas no item 03, na presença do Fiscal do Contrato</w:t>
      </w:r>
      <w:r w:rsidR="00160C75" w:rsidRPr="00B522AC">
        <w:rPr>
          <w:color w:val="000000"/>
          <w:lang w:eastAsia="en-US"/>
        </w:rPr>
        <w:t>.</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.2. Em conformidade com o artigo 73 da Lei Federal nº 8.666/1993 o objeto será recebido da seguinte forma:</w:t>
      </w:r>
    </w:p>
    <w:p w:rsidR="00C479E0" w:rsidRPr="00B522AC" w:rsidRDefault="00C479E0" w:rsidP="006A1C8C">
      <w:pPr>
        <w:keepNext/>
        <w:jc w:val="both"/>
        <w:rPr>
          <w:color w:val="000000"/>
          <w:lang w:eastAsia="en-US"/>
        </w:rPr>
      </w:pPr>
    </w:p>
    <w:p w:rsidR="00C479E0" w:rsidRPr="00B522AC" w:rsidRDefault="00C479E0" w:rsidP="006A1C8C">
      <w:pPr>
        <w:keepNext/>
        <w:jc w:val="both"/>
        <w:rPr>
          <w:color w:val="000000"/>
          <w:lang w:eastAsia="en-US"/>
        </w:rPr>
      </w:pPr>
      <w:r w:rsidRPr="00B522AC">
        <w:rPr>
          <w:color w:val="000000"/>
          <w:lang w:eastAsia="en-US"/>
        </w:rPr>
        <w:lastRenderedPageBreak/>
        <w:t>a) PROVISORIAMENTE, para efeito de posterior verificação da conformidade do material com a especificação;</w:t>
      </w:r>
    </w:p>
    <w:p w:rsidR="00C479E0" w:rsidRPr="00B522AC" w:rsidRDefault="00C479E0" w:rsidP="006A1C8C">
      <w:pPr>
        <w:keepNext/>
        <w:jc w:val="both"/>
        <w:rPr>
          <w:color w:val="000000"/>
          <w:lang w:eastAsia="en-US"/>
        </w:rPr>
      </w:pPr>
    </w:p>
    <w:p w:rsidR="00C479E0" w:rsidRPr="00B522AC" w:rsidRDefault="00C479E0" w:rsidP="006A1C8C">
      <w:pPr>
        <w:keepNext/>
        <w:jc w:val="both"/>
        <w:rPr>
          <w:color w:val="000000"/>
          <w:lang w:eastAsia="en-US"/>
        </w:rPr>
      </w:pPr>
      <w:r w:rsidRPr="00B522AC">
        <w:rPr>
          <w:color w:val="000000"/>
          <w:lang w:eastAsia="en-US"/>
        </w:rPr>
        <w:t>b) DEFINITIVAMENTE, após a verificação da qualidade e quantidade do material e consequente aceitação.</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.3 O recebimento provisório ou definitivo não exclui a responsabilidade civil pela solidez e segurança do serviço, nem ético-profissional pela perfeita execução do Contrato, dentro dos limites estabelecidos pela lei ou pelo Contrato, nos termos do art. 73, § 2º, da Lei Federal nº 8.666/1993;</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.4 A Administração rejeitará, no todo ou em parte, material entregue em desacordo com o instrumento contratual;</w:t>
      </w:r>
    </w:p>
    <w:p w:rsidR="00C479E0" w:rsidRPr="00B522AC" w:rsidRDefault="00C479E0" w:rsidP="006A1C8C">
      <w:pPr>
        <w:keepNext/>
        <w:jc w:val="both"/>
        <w:rPr>
          <w:color w:val="000000"/>
          <w:lang w:eastAsia="en-US"/>
        </w:rPr>
      </w:pPr>
    </w:p>
    <w:p w:rsidR="00C479E0" w:rsidRPr="00B522AC" w:rsidRDefault="00C363C8" w:rsidP="006A1C8C">
      <w:pPr>
        <w:keepNext/>
        <w:jc w:val="both"/>
        <w:rPr>
          <w:color w:val="000000"/>
          <w:lang w:eastAsia="en-US"/>
        </w:rPr>
      </w:pPr>
      <w:r>
        <w:rPr>
          <w:color w:val="000000"/>
          <w:lang w:eastAsia="en-US"/>
        </w:rPr>
        <w:t>19</w:t>
      </w:r>
      <w:r w:rsidR="00C479E0" w:rsidRPr="00B522AC">
        <w:rPr>
          <w:color w:val="000000"/>
          <w:lang w:eastAsia="en-US"/>
        </w:rPr>
        <w:t>.5 Não serão recebidos os materiais que não estejam de acordo com as especificações deste Termo.</w:t>
      </w:r>
    </w:p>
    <w:p w:rsidR="00741EBA" w:rsidRDefault="00741EBA" w:rsidP="006A1C8C">
      <w:pPr>
        <w:keepNext/>
        <w:ind w:left="1276"/>
        <w:jc w:val="both"/>
        <w:rPr>
          <w:b/>
          <w:highlight w:val="yellow"/>
        </w:rPr>
      </w:pPr>
    </w:p>
    <w:p w:rsidR="00CA7DCD" w:rsidRPr="00B522AC" w:rsidRDefault="00657AAB" w:rsidP="006A1C8C">
      <w:pPr>
        <w:keepNext/>
        <w:shd w:val="clear" w:color="auto" w:fill="BFBFBF" w:themeFill="background1" w:themeFillShade="BF"/>
        <w:rPr>
          <w:b/>
        </w:rPr>
      </w:pPr>
      <w:r w:rsidRPr="00B522AC">
        <w:rPr>
          <w:b/>
        </w:rPr>
        <w:t>2</w:t>
      </w:r>
      <w:r w:rsidR="00C363C8">
        <w:rPr>
          <w:b/>
        </w:rPr>
        <w:t>0</w:t>
      </w:r>
      <w:r w:rsidR="00EB2ADB" w:rsidRPr="00B522AC">
        <w:rPr>
          <w:b/>
        </w:rPr>
        <w:t>.</w:t>
      </w:r>
      <w:r w:rsidR="00CA7DCD" w:rsidRPr="00B522AC">
        <w:rPr>
          <w:b/>
        </w:rPr>
        <w:t xml:space="preserve"> DAS DISPOSIÇÕES GERAIS</w:t>
      </w:r>
    </w:p>
    <w:p w:rsidR="00CA7DCD" w:rsidRPr="00B522AC" w:rsidRDefault="00CA7DCD" w:rsidP="006A1C8C">
      <w:pPr>
        <w:keepNext/>
        <w:ind w:firstLine="1260"/>
        <w:jc w:val="both"/>
        <w:rPr>
          <w:b/>
        </w:rPr>
      </w:pPr>
    </w:p>
    <w:p w:rsidR="00CA7DCD" w:rsidRPr="00B522AC" w:rsidRDefault="00C363C8" w:rsidP="006A1C8C">
      <w:pPr>
        <w:keepNext/>
        <w:jc w:val="both"/>
      </w:pPr>
      <w:r>
        <w:t>20</w:t>
      </w:r>
      <w:r w:rsidR="009A4239" w:rsidRPr="00B522AC">
        <w:t>.</w:t>
      </w:r>
      <w:r w:rsidR="00567D75" w:rsidRPr="00B522AC">
        <w:t>1.</w:t>
      </w:r>
      <w:r w:rsidR="00CA7DCD" w:rsidRPr="00B522AC">
        <w:t xml:space="preserve"> Esta Licitação poderá ser revogada por interesse do órgão requisitante</w:t>
      </w:r>
      <w:r w:rsidR="00CA7DCD" w:rsidRPr="00B522AC">
        <w:rPr>
          <w:b/>
        </w:rPr>
        <w:t xml:space="preserve">, </w:t>
      </w:r>
      <w:r w:rsidR="00CA7DCD" w:rsidRPr="00B522AC">
        <w:t>em decorrência de fato superveniente devidamente comprovado, pertinente e suficiente para justificar o ato, ou anulada por vício ou ilegalidade, a modo próprio ou por pr</w:t>
      </w:r>
      <w:r w:rsidR="00426551" w:rsidRPr="00B522AC">
        <w:t>ovocação de terceiros, sem que a</w:t>
      </w:r>
      <w:r w:rsidR="00CA7DCD" w:rsidRPr="00B522AC">
        <w:t xml:space="preserve"> Licitante tenha direito a qualquer indenização, obedecendo ao disposto no art. 49, da Lei 8.666/93.</w:t>
      </w:r>
    </w:p>
    <w:p w:rsidR="00CA7DCD" w:rsidRPr="00B522AC" w:rsidRDefault="00CA7DCD" w:rsidP="006A1C8C">
      <w:pPr>
        <w:keepNext/>
        <w:ind w:firstLine="1260"/>
        <w:jc w:val="both"/>
      </w:pPr>
    </w:p>
    <w:p w:rsidR="00CA7DCD" w:rsidRPr="00B522AC" w:rsidRDefault="00C363C8" w:rsidP="006A1C8C">
      <w:pPr>
        <w:keepNext/>
        <w:jc w:val="both"/>
      </w:pPr>
      <w:r>
        <w:t>20</w:t>
      </w:r>
      <w:r w:rsidR="009A4239" w:rsidRPr="00B522AC">
        <w:t>.</w:t>
      </w:r>
      <w:r w:rsidR="00CA7DCD" w:rsidRPr="00B522AC">
        <w:t>2. Qualquer modificação no presente Edital será divulgada pela mesma forma que se divulgou o texto original, reabrindo-se o prazo inicialmente estabelecido, exceto quando, inquestionavelmente, a alteração não afetar a f</w:t>
      </w:r>
      <w:r w:rsidR="008206B5" w:rsidRPr="00B522AC">
        <w:t xml:space="preserve">ormulação da proposta de preços, </w:t>
      </w:r>
      <w:r w:rsidR="008206B5" w:rsidRPr="00B522AC">
        <w:rPr>
          <w:color w:val="000000"/>
        </w:rPr>
        <w:t>resguardado o tratamento isonômico aos licitantes.</w:t>
      </w:r>
    </w:p>
    <w:p w:rsidR="00CA7DCD" w:rsidRPr="00B522AC" w:rsidRDefault="00CA7DCD" w:rsidP="006A1C8C">
      <w:pPr>
        <w:keepNext/>
        <w:ind w:firstLine="1260"/>
        <w:jc w:val="both"/>
      </w:pPr>
    </w:p>
    <w:p w:rsidR="00CA7DCD" w:rsidRPr="00B522AC" w:rsidRDefault="009A4239" w:rsidP="006A1C8C">
      <w:pPr>
        <w:keepNext/>
        <w:jc w:val="both"/>
      </w:pPr>
      <w:r w:rsidRPr="00B522AC">
        <w:t>2</w:t>
      </w:r>
      <w:r w:rsidR="00C363C8">
        <w:t>0</w:t>
      </w:r>
      <w:r w:rsidRPr="00B522AC">
        <w:t>.</w:t>
      </w:r>
      <w:r w:rsidR="00426551" w:rsidRPr="00B522AC">
        <w:t>3. O(a) Pregoeiro(a)</w:t>
      </w:r>
      <w:r w:rsidR="00CA7DCD" w:rsidRPr="00B522AC">
        <w:t xml:space="preserve"> ou a Autoridade Competente, é facultado, em qualquer fase da licitação a promoção de diligência, destinada a esclarecer ou complementar a instrução do processo, vedada a inclusão posterior de documentos ou informações que deveriam constar do mesmo, desde a realização da sessão pública.</w:t>
      </w:r>
    </w:p>
    <w:p w:rsidR="00CA7DCD" w:rsidRPr="00B522AC" w:rsidRDefault="00CA7DCD" w:rsidP="006A1C8C">
      <w:pPr>
        <w:keepNext/>
        <w:ind w:firstLine="1260"/>
        <w:jc w:val="both"/>
      </w:pPr>
    </w:p>
    <w:p w:rsidR="00CA7DCD" w:rsidRPr="00B522AC" w:rsidRDefault="009A4239" w:rsidP="006A1C8C">
      <w:pPr>
        <w:keepNext/>
        <w:jc w:val="both"/>
      </w:pPr>
      <w:r w:rsidRPr="00B522AC">
        <w:t>2</w:t>
      </w:r>
      <w:r w:rsidR="00C363C8">
        <w:t>0</w:t>
      </w:r>
      <w:r w:rsidRPr="00B522AC">
        <w:t>.</w:t>
      </w:r>
      <w:r w:rsidR="00CA7DCD" w:rsidRPr="00B522AC">
        <w:t>4. As Licitantes são responsáveis pela fidelidade e legitimidade das informações e dos documentos apresentados em qualquer fase da licitação.</w:t>
      </w:r>
    </w:p>
    <w:p w:rsidR="00CA7DCD" w:rsidRPr="00B522AC" w:rsidRDefault="00CA7DCD" w:rsidP="006A1C8C">
      <w:pPr>
        <w:keepNext/>
        <w:ind w:firstLine="1260"/>
        <w:jc w:val="both"/>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CA7DCD" w:rsidRPr="00B522AC">
        <w:rPr>
          <w:rFonts w:ascii="Times New Roman" w:hAnsi="Times New Roman" w:cs="Times New Roman"/>
          <w:sz w:val="20"/>
        </w:rPr>
        <w:t>5. Após apresentação da proposta de preços não caberá desistência, salvo por motivo justo decorrente de f</w:t>
      </w:r>
      <w:r w:rsidR="00426551" w:rsidRPr="00B522AC">
        <w:rPr>
          <w:rFonts w:ascii="Times New Roman" w:hAnsi="Times New Roman" w:cs="Times New Roman"/>
          <w:sz w:val="20"/>
        </w:rPr>
        <w:t xml:space="preserve">ato superveniente e aceito </w:t>
      </w:r>
      <w:r w:rsidR="00A4336C" w:rsidRPr="00B522AC">
        <w:rPr>
          <w:rFonts w:ascii="Times New Roman" w:hAnsi="Times New Roman" w:cs="Times New Roman"/>
          <w:sz w:val="20"/>
        </w:rPr>
        <w:t>pelo (</w:t>
      </w:r>
      <w:r w:rsidR="00426551" w:rsidRPr="00B522AC">
        <w:rPr>
          <w:rFonts w:ascii="Times New Roman" w:hAnsi="Times New Roman" w:cs="Times New Roman"/>
          <w:sz w:val="20"/>
        </w:rPr>
        <w:t xml:space="preserve">a) </w:t>
      </w:r>
      <w:r w:rsidR="00A4336C" w:rsidRPr="00B522AC">
        <w:rPr>
          <w:rFonts w:ascii="Times New Roman" w:hAnsi="Times New Roman" w:cs="Times New Roman"/>
          <w:sz w:val="20"/>
        </w:rPr>
        <w:t>Pregoeiro (</w:t>
      </w:r>
      <w:r w:rsidR="00CA7DCD" w:rsidRPr="00B522AC">
        <w:rPr>
          <w:rFonts w:ascii="Times New Roman" w:hAnsi="Times New Roman" w:cs="Times New Roman"/>
          <w:sz w:val="20"/>
        </w:rPr>
        <w:t>a).</w:t>
      </w:r>
    </w:p>
    <w:p w:rsidR="00CA7DCD" w:rsidRPr="00B522AC" w:rsidRDefault="00CA7DCD" w:rsidP="006A1C8C">
      <w:pPr>
        <w:pStyle w:val="NormalArial"/>
        <w:keepNext/>
        <w:ind w:firstLine="1260"/>
        <w:rPr>
          <w:rFonts w:ascii="Times New Roman" w:hAnsi="Times New Roman" w:cs="Times New Roman"/>
          <w:sz w:val="20"/>
        </w:rPr>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CA7DCD" w:rsidRPr="00B522AC">
        <w:rPr>
          <w:rFonts w:ascii="Times New Roman" w:hAnsi="Times New Roman" w:cs="Times New Roman"/>
          <w:sz w:val="20"/>
        </w:rPr>
        <w:t>6. A homologação do resultado desta licitação não implicará direito à contratação do objeto pelo órgão requisitante.</w:t>
      </w:r>
    </w:p>
    <w:p w:rsidR="00767FB7" w:rsidRPr="00B522AC" w:rsidRDefault="00767FB7" w:rsidP="006A1C8C">
      <w:pPr>
        <w:pStyle w:val="NormalArial"/>
        <w:keepNext/>
        <w:ind w:firstLine="1260"/>
        <w:rPr>
          <w:rFonts w:ascii="Times New Roman" w:hAnsi="Times New Roman" w:cs="Times New Roman"/>
          <w:b/>
          <w:sz w:val="20"/>
        </w:rPr>
      </w:pPr>
    </w:p>
    <w:p w:rsidR="00CA7DCD" w:rsidRPr="00B522AC" w:rsidRDefault="00C363C8" w:rsidP="006A1C8C">
      <w:pPr>
        <w:keepNext/>
        <w:jc w:val="both"/>
      </w:pPr>
      <w:r>
        <w:t>20</w:t>
      </w:r>
      <w:r w:rsidR="009A4239" w:rsidRPr="00B522AC">
        <w:t>.</w:t>
      </w:r>
      <w:r w:rsidR="00B37026" w:rsidRPr="00B522AC">
        <w:t>7</w:t>
      </w:r>
      <w:r w:rsidR="00CA7DCD" w:rsidRPr="00B522AC">
        <w:t>. Para fins de aplicação das Sanções Administrativas constantes no presente Edital, o lance é considerado proposta de preços.</w:t>
      </w:r>
    </w:p>
    <w:p w:rsidR="00CA7DCD" w:rsidRPr="00B522AC" w:rsidRDefault="00CA7DCD" w:rsidP="006A1C8C">
      <w:pPr>
        <w:keepNext/>
        <w:ind w:firstLine="1260"/>
        <w:jc w:val="both"/>
      </w:pPr>
    </w:p>
    <w:p w:rsidR="00CA7DCD" w:rsidRPr="00B522AC" w:rsidRDefault="00C363C8" w:rsidP="006A1C8C">
      <w:pPr>
        <w:pStyle w:val="NormalArial"/>
        <w:keepNext/>
        <w:ind w:firstLine="0"/>
        <w:rPr>
          <w:rFonts w:ascii="Times New Roman" w:hAnsi="Times New Roman" w:cs="Times New Roman"/>
          <w:sz w:val="20"/>
        </w:rPr>
      </w:pPr>
      <w:r>
        <w:rPr>
          <w:rFonts w:ascii="Times New Roman" w:hAnsi="Times New Roman" w:cs="Times New Roman"/>
          <w:sz w:val="20"/>
        </w:rPr>
        <w:t>20</w:t>
      </w:r>
      <w:r w:rsidR="009A4239" w:rsidRPr="00B522AC">
        <w:rPr>
          <w:rFonts w:ascii="Times New Roman" w:hAnsi="Times New Roman" w:cs="Times New Roman"/>
          <w:sz w:val="20"/>
        </w:rPr>
        <w:t>.</w:t>
      </w:r>
      <w:r w:rsidR="00B37026" w:rsidRPr="00B522AC">
        <w:rPr>
          <w:rFonts w:ascii="Times New Roman" w:hAnsi="Times New Roman" w:cs="Times New Roman"/>
          <w:sz w:val="20"/>
        </w:rPr>
        <w:t>8</w:t>
      </w:r>
      <w:r w:rsidR="00CA7DCD" w:rsidRPr="00B522AC">
        <w:rPr>
          <w:rFonts w:ascii="Times New Roman" w:hAnsi="Times New Roman" w:cs="Times New Roman"/>
          <w:sz w:val="20"/>
        </w:rPr>
        <w:t>. As normas que disciplinam este Pregão Eletrônico serão sempre interpretadas, em favor da ampliação da disputa entre os interessados, sem comprometimento do interesse do órgão requisitante</w:t>
      </w:r>
      <w:r w:rsidR="00CA7DCD" w:rsidRPr="00B522AC">
        <w:rPr>
          <w:rFonts w:ascii="Times New Roman" w:hAnsi="Times New Roman" w:cs="Times New Roman"/>
          <w:b/>
          <w:sz w:val="20"/>
        </w:rPr>
        <w:t xml:space="preserve">, </w:t>
      </w:r>
      <w:r w:rsidR="00CA7DCD" w:rsidRPr="00B522AC">
        <w:rPr>
          <w:rFonts w:ascii="Times New Roman" w:hAnsi="Times New Roman" w:cs="Times New Roman"/>
          <w:sz w:val="20"/>
        </w:rPr>
        <w:t>a finalidade e a segurança da contratação.</w:t>
      </w:r>
    </w:p>
    <w:p w:rsidR="00DB5A2D" w:rsidRPr="00B522AC" w:rsidRDefault="00DB5A2D" w:rsidP="006A1C8C">
      <w:pPr>
        <w:keepNext/>
        <w:jc w:val="both"/>
      </w:pPr>
    </w:p>
    <w:p w:rsidR="00CA7DCD" w:rsidRPr="00B522AC" w:rsidRDefault="00C363C8" w:rsidP="006A1C8C">
      <w:pPr>
        <w:keepNext/>
        <w:jc w:val="both"/>
      </w:pPr>
      <w:r>
        <w:t>20</w:t>
      </w:r>
      <w:r w:rsidR="009A4239" w:rsidRPr="00B522AC">
        <w:t>.</w:t>
      </w:r>
      <w:r w:rsidR="00B37026" w:rsidRPr="00B522AC">
        <w:t>9</w:t>
      </w:r>
      <w:r w:rsidR="00CA7DCD" w:rsidRPr="00B522AC">
        <w:t>. As Licitantes não terão direito à indenização em decorrência da anulação do procedimento licitatório, ressalvado o direito do CONTRATADO de boa-fé de ser ressarcido pelos encargos que tiver suportado no cumprimento do contrato.</w:t>
      </w:r>
    </w:p>
    <w:p w:rsidR="00DB5A2D" w:rsidRPr="00B522AC" w:rsidRDefault="00DB5A2D" w:rsidP="006A1C8C">
      <w:pPr>
        <w:keepNext/>
        <w:jc w:val="both"/>
        <w:outlineLvl w:val="0"/>
      </w:pPr>
    </w:p>
    <w:p w:rsidR="00CA7DCD" w:rsidRPr="00B522AC" w:rsidRDefault="00C363C8" w:rsidP="006A1C8C">
      <w:pPr>
        <w:keepNext/>
        <w:jc w:val="both"/>
        <w:outlineLvl w:val="0"/>
        <w:rPr>
          <w:snapToGrid w:val="0"/>
        </w:rPr>
      </w:pPr>
      <w:r>
        <w:rPr>
          <w:snapToGrid w:val="0"/>
        </w:rPr>
        <w:t>20</w:t>
      </w:r>
      <w:r w:rsidR="009A4239" w:rsidRPr="00B522AC">
        <w:rPr>
          <w:snapToGrid w:val="0"/>
        </w:rPr>
        <w:t>.</w:t>
      </w:r>
      <w:r w:rsidR="00CA7DCD" w:rsidRPr="00B522AC">
        <w:rPr>
          <w:snapToGrid w:val="0"/>
        </w:rPr>
        <w:t>1</w:t>
      </w:r>
      <w:r w:rsidR="00B37026" w:rsidRPr="00B522AC">
        <w:rPr>
          <w:snapToGrid w:val="0"/>
        </w:rPr>
        <w:t>0</w:t>
      </w:r>
      <w:r w:rsidR="00CA7DCD" w:rsidRPr="00B522AC">
        <w:rPr>
          <w:snapToGrid w:val="0"/>
        </w:rPr>
        <w:t>.</w:t>
      </w:r>
      <w:r w:rsidR="00BB47A4">
        <w:rPr>
          <w:snapToGrid w:val="0"/>
        </w:rPr>
        <w:t xml:space="preserve"> </w:t>
      </w:r>
      <w:r w:rsidR="00CA7DCD" w:rsidRPr="00B522AC">
        <w:rPr>
          <w:snapToGrid w:val="0"/>
        </w:rPr>
        <w:t xml:space="preserve">A contratada não poderá </w:t>
      </w:r>
      <w:r w:rsidR="00CC1DAE" w:rsidRPr="00B522AC">
        <w:t xml:space="preserve">transferir a outrem, no todo ou em parte, o objeto contratado, salvo mediante prévia e expressa autorização da </w:t>
      </w:r>
      <w:r w:rsidR="00D52BC3">
        <w:rPr>
          <w:b/>
        </w:rPr>
        <w:t>ASSOCIAÇÃO DE APOIO A ESCOLA ESPECIAL EDISON DUTRA</w:t>
      </w:r>
      <w:r w:rsidR="00D46D3A">
        <w:rPr>
          <w:b/>
        </w:rPr>
        <w:t>.</w:t>
      </w:r>
    </w:p>
    <w:p w:rsidR="00DB5A2D" w:rsidRPr="00B522AC" w:rsidRDefault="00DB5A2D" w:rsidP="006A1C8C">
      <w:pPr>
        <w:keepNext/>
        <w:jc w:val="both"/>
      </w:pPr>
    </w:p>
    <w:p w:rsidR="00CA7DCD" w:rsidRDefault="00C363C8" w:rsidP="006A1C8C">
      <w:pPr>
        <w:keepNext/>
        <w:jc w:val="both"/>
        <w:rPr>
          <w:b/>
        </w:rPr>
      </w:pPr>
      <w:r>
        <w:t>20</w:t>
      </w:r>
      <w:r w:rsidR="009A4239" w:rsidRPr="00B522AC">
        <w:t>.</w:t>
      </w:r>
      <w:r w:rsidR="00B37026" w:rsidRPr="00B522AC">
        <w:t>11</w:t>
      </w:r>
      <w:r w:rsidR="00CA7DCD" w:rsidRPr="00B522AC">
        <w:t>. Todos os documentos apresentados deverão ser devidamente atualizados, em cópias autenticadas por cartório competente ou em cópia acompanhada do original para autenticação pela</w:t>
      </w:r>
      <w:r w:rsidR="00BB47A4">
        <w:t xml:space="preserve"> </w:t>
      </w:r>
      <w:r w:rsidR="00C1707E">
        <w:rPr>
          <w:b/>
        </w:rPr>
        <w:t xml:space="preserve">ASSOCIAÇÃO DE APOIO A </w:t>
      </w:r>
      <w:r w:rsidR="00D52BC3">
        <w:rPr>
          <w:b/>
        </w:rPr>
        <w:t>ESCOLA ESPECIAL EDISON DUTRA</w:t>
      </w:r>
      <w:r w:rsidR="00CA1939">
        <w:rPr>
          <w:b/>
        </w:rPr>
        <w:t>.</w:t>
      </w:r>
    </w:p>
    <w:p w:rsidR="00605355" w:rsidRPr="00B522AC" w:rsidRDefault="00605355" w:rsidP="006A1C8C">
      <w:pPr>
        <w:keepNext/>
        <w:jc w:val="both"/>
      </w:pPr>
    </w:p>
    <w:p w:rsidR="00CA7DCD" w:rsidRPr="00B522AC" w:rsidRDefault="00C363C8" w:rsidP="006A1C8C">
      <w:pPr>
        <w:keepNext/>
        <w:jc w:val="both"/>
      </w:pPr>
      <w:r>
        <w:t>20</w:t>
      </w:r>
      <w:r w:rsidR="009A4239" w:rsidRPr="00B522AC">
        <w:t>.</w:t>
      </w:r>
      <w:r w:rsidR="00B37026" w:rsidRPr="00B522AC">
        <w:t>12</w:t>
      </w:r>
      <w:r w:rsidR="00CA7DCD" w:rsidRPr="00B522AC">
        <w:t xml:space="preserve">. O Edital e seus Anexos, além de poderem ser lidos e retirados através da Internet no site </w:t>
      </w:r>
      <w:r w:rsidRPr="00C363C8">
        <w:t>https://www.gov.br/compras/pt-br/</w:t>
      </w:r>
      <w:r w:rsidR="004E67EF" w:rsidRPr="00B522AC">
        <w:t>.</w:t>
      </w:r>
    </w:p>
    <w:p w:rsidR="004E67EF" w:rsidRPr="00B522AC" w:rsidRDefault="004E67EF" w:rsidP="006A1C8C">
      <w:pPr>
        <w:keepNext/>
        <w:ind w:firstLine="1260"/>
        <w:jc w:val="both"/>
      </w:pPr>
    </w:p>
    <w:p w:rsidR="00CA7DCD" w:rsidRPr="00B522AC" w:rsidRDefault="00C363C8" w:rsidP="006A1C8C">
      <w:pPr>
        <w:keepNext/>
        <w:jc w:val="both"/>
        <w:outlineLvl w:val="0"/>
      </w:pPr>
      <w:r>
        <w:t>20</w:t>
      </w:r>
      <w:r w:rsidR="009A4239" w:rsidRPr="00B522AC">
        <w:t>.</w:t>
      </w:r>
      <w:r w:rsidR="00B37026" w:rsidRPr="00B522AC">
        <w:t>13</w:t>
      </w:r>
      <w:r w:rsidR="00426551" w:rsidRPr="00B522AC">
        <w:t xml:space="preserve">. </w:t>
      </w:r>
      <w:r w:rsidR="00A4336C" w:rsidRPr="00B522AC">
        <w:t>O (</w:t>
      </w:r>
      <w:r w:rsidR="00426551" w:rsidRPr="00B522AC">
        <w:t xml:space="preserve">a) </w:t>
      </w:r>
      <w:r w:rsidR="00A4336C" w:rsidRPr="00B522AC">
        <w:t>pregoeiro (</w:t>
      </w:r>
      <w:r w:rsidR="00CA7DCD" w:rsidRPr="00B522AC">
        <w:t>a) poderá consultar sítios oficiais de órgãos e entidades emissoras das certidões para verificar as condições de habilitação dos licitantes.</w:t>
      </w:r>
    </w:p>
    <w:p w:rsidR="00DB5A2D" w:rsidRPr="00B522AC" w:rsidRDefault="00DB5A2D" w:rsidP="006A1C8C">
      <w:pPr>
        <w:keepNext/>
        <w:jc w:val="both"/>
        <w:outlineLvl w:val="0"/>
        <w:rPr>
          <w:b/>
        </w:rPr>
      </w:pPr>
    </w:p>
    <w:p w:rsidR="00CA7DCD" w:rsidRPr="00B522AC" w:rsidRDefault="00C363C8" w:rsidP="006A1C8C">
      <w:pPr>
        <w:keepNext/>
        <w:jc w:val="both"/>
        <w:outlineLvl w:val="0"/>
      </w:pPr>
      <w:r>
        <w:lastRenderedPageBreak/>
        <w:t>20</w:t>
      </w:r>
      <w:r w:rsidR="009A4239" w:rsidRPr="00B522AC">
        <w:t>.</w:t>
      </w:r>
      <w:r w:rsidR="00CA7DCD" w:rsidRPr="00B522AC">
        <w:t>1</w:t>
      </w:r>
      <w:r w:rsidR="00B37026" w:rsidRPr="00B522AC">
        <w:t>4</w:t>
      </w:r>
      <w:r w:rsidR="00CA7DCD" w:rsidRPr="00B522AC">
        <w:t xml:space="preserve">. Quaisquer informações complementares que visem obter maiores esclarecimentos sobre o presente edital, deverão ser encaminhadas a </w:t>
      </w:r>
      <w:r w:rsidR="00C1707E">
        <w:rPr>
          <w:b/>
        </w:rPr>
        <w:t xml:space="preserve">ASSOCIAÇÃO DE APOIO A </w:t>
      </w:r>
      <w:r w:rsidR="00D52BC3">
        <w:rPr>
          <w:b/>
        </w:rPr>
        <w:t>ESCOLA ESPECIAL EDISON DUTRA</w:t>
      </w:r>
      <w:r w:rsidR="00CA7DCD" w:rsidRPr="00B522AC">
        <w:t xml:space="preserve"> através do e-mail informado no preâmbulo deste edital.</w:t>
      </w:r>
    </w:p>
    <w:p w:rsidR="00DB5A2D" w:rsidRPr="00B522AC" w:rsidRDefault="00DB5A2D" w:rsidP="006A1C8C">
      <w:pPr>
        <w:keepNext/>
        <w:jc w:val="both"/>
      </w:pPr>
    </w:p>
    <w:p w:rsidR="00426551" w:rsidRPr="00B522AC" w:rsidRDefault="00C363C8" w:rsidP="006A1C8C">
      <w:pPr>
        <w:keepNext/>
        <w:jc w:val="both"/>
      </w:pPr>
      <w:r>
        <w:t>20</w:t>
      </w:r>
      <w:r w:rsidR="009A4239" w:rsidRPr="00B522AC">
        <w:t>.</w:t>
      </w:r>
      <w:r w:rsidR="004E67EF" w:rsidRPr="00B522AC">
        <w:t>15</w:t>
      </w:r>
      <w:r w:rsidR="00CA7DCD" w:rsidRPr="00B522AC">
        <w:t xml:space="preserve">. Fica eleito o foro </w:t>
      </w:r>
      <w:r w:rsidR="00A40755">
        <w:t>Tabocão</w:t>
      </w:r>
      <w:r w:rsidR="00BB47A4">
        <w:t xml:space="preserve"> </w:t>
      </w:r>
      <w:r w:rsidR="00605355">
        <w:t>– TO,</w:t>
      </w:r>
      <w:r w:rsidR="00CA7DCD" w:rsidRPr="00B522AC">
        <w:t xml:space="preserve"> Vara da Fazenda Pública, com renúncia expressa a outros, por mais privilegiados que forem</w:t>
      </w:r>
      <w:r w:rsidR="000A4B92" w:rsidRPr="00B522AC">
        <w:t>,</w:t>
      </w:r>
      <w:r w:rsidR="00CA7DCD" w:rsidRPr="00B522AC">
        <w:t xml:space="preserve"> para dirimir quaisquer questões fundadas neste Contrato.</w:t>
      </w:r>
    </w:p>
    <w:p w:rsidR="00567D75" w:rsidRPr="00B522AC" w:rsidRDefault="00567D75" w:rsidP="006A1C8C">
      <w:pPr>
        <w:pStyle w:val="Recuodecorpodetexto3"/>
        <w:keepNext/>
        <w:tabs>
          <w:tab w:val="left" w:pos="0"/>
        </w:tabs>
        <w:ind w:firstLine="0"/>
        <w:jc w:val="right"/>
        <w:rPr>
          <w:noProof/>
          <w:sz w:val="20"/>
        </w:rPr>
      </w:pPr>
    </w:p>
    <w:p w:rsidR="009956A0" w:rsidRPr="00B522AC" w:rsidRDefault="009956A0" w:rsidP="006A1C8C">
      <w:pPr>
        <w:pStyle w:val="Recuodecorpodetexto3"/>
        <w:keepNext/>
        <w:tabs>
          <w:tab w:val="left" w:pos="0"/>
        </w:tabs>
        <w:ind w:firstLine="0"/>
        <w:jc w:val="right"/>
        <w:rPr>
          <w:noProof/>
          <w:sz w:val="20"/>
        </w:rPr>
      </w:pPr>
    </w:p>
    <w:p w:rsidR="00FD1DA0" w:rsidRPr="00F667BD" w:rsidRDefault="000A1D7A" w:rsidP="006A1C8C">
      <w:pPr>
        <w:pStyle w:val="Recuodecorpodetexto3"/>
        <w:keepNext/>
        <w:tabs>
          <w:tab w:val="left" w:pos="0"/>
        </w:tabs>
        <w:ind w:firstLine="0"/>
        <w:jc w:val="right"/>
        <w:rPr>
          <w:sz w:val="20"/>
        </w:rPr>
      </w:pPr>
      <w:r>
        <w:rPr>
          <w:noProof/>
          <w:sz w:val="20"/>
        </w:rPr>
        <w:t xml:space="preserve">Tabocão </w:t>
      </w:r>
      <w:r w:rsidR="00C1707E">
        <w:rPr>
          <w:noProof/>
          <w:sz w:val="20"/>
        </w:rPr>
        <w:t>-TO</w:t>
      </w:r>
      <w:r w:rsidR="006F5640" w:rsidRPr="00F667BD">
        <w:rPr>
          <w:noProof/>
          <w:sz w:val="20"/>
        </w:rPr>
        <w:t>,</w:t>
      </w:r>
      <w:r w:rsidR="00B6074C">
        <w:rPr>
          <w:noProof/>
          <w:sz w:val="20"/>
        </w:rPr>
        <w:t xml:space="preserve"> </w:t>
      </w:r>
      <w:r w:rsidR="00A40755">
        <w:rPr>
          <w:noProof/>
          <w:sz w:val="20"/>
        </w:rPr>
        <w:t>27</w:t>
      </w:r>
      <w:r w:rsidR="00BB47A4">
        <w:rPr>
          <w:noProof/>
          <w:sz w:val="20"/>
        </w:rPr>
        <w:t xml:space="preserve"> </w:t>
      </w:r>
      <w:r w:rsidR="00CA7DCD" w:rsidRPr="00F667BD">
        <w:rPr>
          <w:sz w:val="20"/>
        </w:rPr>
        <w:t>de</w:t>
      </w:r>
      <w:r>
        <w:rPr>
          <w:sz w:val="20"/>
        </w:rPr>
        <w:t xml:space="preserve"> fevereiro</w:t>
      </w:r>
      <w:r w:rsidR="00BB47A4">
        <w:rPr>
          <w:sz w:val="20"/>
        </w:rPr>
        <w:t xml:space="preserve"> </w:t>
      </w:r>
      <w:r w:rsidR="000B07E8" w:rsidRPr="00F667BD">
        <w:rPr>
          <w:sz w:val="20"/>
        </w:rPr>
        <w:t xml:space="preserve">de </w:t>
      </w:r>
      <w:r w:rsidR="00951B5B" w:rsidRPr="00F667BD">
        <w:rPr>
          <w:sz w:val="20"/>
        </w:rPr>
        <w:t>20</w:t>
      </w:r>
      <w:r w:rsidR="000B07E8" w:rsidRPr="00F667BD">
        <w:rPr>
          <w:sz w:val="20"/>
        </w:rPr>
        <w:t>2</w:t>
      </w:r>
      <w:r w:rsidR="00F667BD">
        <w:rPr>
          <w:sz w:val="20"/>
        </w:rPr>
        <w:t>2</w:t>
      </w:r>
      <w:r w:rsidR="000B07E8" w:rsidRPr="00F667BD">
        <w:rPr>
          <w:sz w:val="20"/>
        </w:rPr>
        <w:t>.</w:t>
      </w:r>
    </w:p>
    <w:p w:rsidR="00567D75" w:rsidRPr="00F667BD" w:rsidRDefault="00567D75" w:rsidP="006A1C8C">
      <w:pPr>
        <w:pStyle w:val="Recuodecorpodetexto3"/>
        <w:keepNext/>
        <w:tabs>
          <w:tab w:val="left" w:pos="0"/>
        </w:tabs>
        <w:ind w:firstLine="0"/>
        <w:jc w:val="right"/>
        <w:rPr>
          <w:sz w:val="20"/>
          <w:highlight w:val="yellow"/>
        </w:rPr>
      </w:pPr>
    </w:p>
    <w:p w:rsidR="00F667BD" w:rsidRPr="00F667BD" w:rsidRDefault="00F667BD" w:rsidP="006A1C8C">
      <w:pPr>
        <w:pStyle w:val="Recuodecorpodetexto3"/>
        <w:keepNext/>
        <w:tabs>
          <w:tab w:val="left" w:pos="0"/>
        </w:tabs>
        <w:ind w:firstLine="0"/>
        <w:jc w:val="center"/>
        <w:rPr>
          <w:noProof/>
          <w:sz w:val="20"/>
        </w:rPr>
      </w:pPr>
    </w:p>
    <w:p w:rsidR="00F667BD" w:rsidRDefault="00F667BD" w:rsidP="006A1C8C">
      <w:pPr>
        <w:pStyle w:val="Recuodecorpodetexto3"/>
        <w:keepNext/>
        <w:tabs>
          <w:tab w:val="left" w:pos="0"/>
        </w:tabs>
        <w:ind w:firstLine="0"/>
        <w:jc w:val="center"/>
        <w:rPr>
          <w:sz w:val="20"/>
          <w:highlight w:val="yellow"/>
        </w:rPr>
      </w:pPr>
    </w:p>
    <w:p w:rsidR="00F667BD" w:rsidRDefault="00F667BD" w:rsidP="006A1C8C">
      <w:pPr>
        <w:pStyle w:val="Recuodecorpodetexto3"/>
        <w:keepNext/>
        <w:tabs>
          <w:tab w:val="left" w:pos="0"/>
        </w:tabs>
        <w:ind w:firstLine="0"/>
        <w:jc w:val="center"/>
        <w:rPr>
          <w:sz w:val="20"/>
          <w:highlight w:val="yellow"/>
        </w:rPr>
      </w:pPr>
    </w:p>
    <w:p w:rsidR="00F667BD" w:rsidRPr="00F667BD" w:rsidRDefault="005A7648" w:rsidP="005A7648">
      <w:pPr>
        <w:pStyle w:val="Recuodecorpodetexto3"/>
        <w:keepNext/>
        <w:tabs>
          <w:tab w:val="left" w:pos="0"/>
        </w:tabs>
        <w:ind w:firstLine="0"/>
        <w:jc w:val="center"/>
        <w:rPr>
          <w:i/>
          <w:sz w:val="18"/>
          <w:szCs w:val="18"/>
        </w:rPr>
      </w:pPr>
      <w:r w:rsidRPr="00C5547C">
        <w:rPr>
          <w:noProof/>
        </w:rPr>
        <w:drawing>
          <wp:inline distT="0" distB="0" distL="0" distR="0" wp14:anchorId="163EF6ED" wp14:editId="08939235">
            <wp:extent cx="1725433" cy="839183"/>
            <wp:effectExtent l="19050" t="0" r="8117"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7637" cy="849982"/>
                    </a:xfrm>
                    <a:prstGeom prst="rect">
                      <a:avLst/>
                    </a:prstGeom>
                    <a:noFill/>
                    <a:ln>
                      <a:noFill/>
                    </a:ln>
                  </pic:spPr>
                </pic:pic>
              </a:graphicData>
            </a:graphic>
          </wp:inline>
        </w:drawing>
      </w:r>
    </w:p>
    <w:p w:rsidR="00C363C8" w:rsidRPr="00C0631A" w:rsidRDefault="00D52BC3" w:rsidP="006A1C8C">
      <w:pPr>
        <w:pStyle w:val="Corpodetexto"/>
        <w:keepNext/>
        <w:jc w:val="center"/>
        <w:outlineLvl w:val="0"/>
        <w:rPr>
          <w:b/>
          <w:sz w:val="20"/>
        </w:rPr>
      </w:pPr>
      <w:r>
        <w:rPr>
          <w:rFonts w:eastAsia="Calibri"/>
          <w:b/>
          <w:sz w:val="20"/>
        </w:rPr>
        <w:t>FLÁVIA CARVALHO LAUERMANN</w:t>
      </w:r>
    </w:p>
    <w:p w:rsidR="00A5029F" w:rsidRPr="00F667BD" w:rsidRDefault="00BB47A4" w:rsidP="006A1C8C">
      <w:pPr>
        <w:pStyle w:val="Corpodetexto"/>
        <w:keepNext/>
        <w:jc w:val="center"/>
        <w:outlineLvl w:val="0"/>
        <w:rPr>
          <w:sz w:val="20"/>
        </w:rPr>
      </w:pPr>
      <w:r>
        <w:rPr>
          <w:sz w:val="20"/>
        </w:rPr>
        <w:t>Presidente da Associação</w:t>
      </w:r>
      <w:r w:rsidR="00FC21FF" w:rsidRPr="00F667BD">
        <w:rPr>
          <w:sz w:val="20"/>
        </w:rPr>
        <w:br w:type="page"/>
      </w:r>
    </w:p>
    <w:p w:rsidR="00A92004" w:rsidRPr="00B522AC" w:rsidRDefault="00A92004" w:rsidP="006A1C8C">
      <w:pPr>
        <w:keepNext/>
        <w:jc w:val="center"/>
        <w:rPr>
          <w:b/>
          <w:u w:val="single"/>
        </w:rPr>
      </w:pPr>
      <w:r w:rsidRPr="00B522AC">
        <w:rPr>
          <w:b/>
          <w:u w:val="single"/>
        </w:rPr>
        <w:lastRenderedPageBreak/>
        <w:t xml:space="preserve">ANEXO I </w:t>
      </w:r>
    </w:p>
    <w:p w:rsidR="00657AAB" w:rsidRDefault="00657AAB" w:rsidP="006A1C8C">
      <w:pPr>
        <w:keepNext/>
        <w:jc w:val="center"/>
        <w:rPr>
          <w:b/>
        </w:rPr>
      </w:pPr>
      <w:r w:rsidRPr="00B6074C">
        <w:rPr>
          <w:b/>
        </w:rPr>
        <w:t>TABELA DE ESPECIFICAÇÃO DO OBJETO</w:t>
      </w:r>
    </w:p>
    <w:p w:rsidR="009956A0" w:rsidRDefault="009956A0" w:rsidP="006A1C8C">
      <w:pPr>
        <w:keepNext/>
        <w:jc w:val="center"/>
        <w:rPr>
          <w:b/>
        </w:rPr>
      </w:pPr>
    </w:p>
    <w:tbl>
      <w:tblPr>
        <w:tblW w:w="9374" w:type="dxa"/>
        <w:tblCellMar>
          <w:left w:w="0" w:type="dxa"/>
          <w:right w:w="0" w:type="dxa"/>
        </w:tblCellMar>
        <w:tblLook w:val="04A0" w:firstRow="1" w:lastRow="0" w:firstColumn="1" w:lastColumn="0" w:noHBand="0" w:noVBand="1"/>
      </w:tblPr>
      <w:tblGrid>
        <w:gridCol w:w="564"/>
        <w:gridCol w:w="551"/>
        <w:gridCol w:w="739"/>
        <w:gridCol w:w="4114"/>
        <w:gridCol w:w="1134"/>
        <w:gridCol w:w="1134"/>
        <w:gridCol w:w="1138"/>
      </w:tblGrid>
      <w:tr w:rsidR="00631069" w:rsidRPr="00B6074C" w:rsidTr="00BB47A4">
        <w:trPr>
          <w:trHeight w:val="480"/>
        </w:trPr>
        <w:tc>
          <w:tcPr>
            <w:tcW w:w="564" w:type="dxa"/>
            <w:tcBorders>
              <w:top w:val="single" w:sz="4" w:space="0" w:color="000000"/>
              <w:left w:val="single" w:sz="4" w:space="0" w:color="000000"/>
              <w:bottom w:val="single" w:sz="4" w:space="0" w:color="000000"/>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ITEM</w:t>
            </w:r>
          </w:p>
        </w:tc>
        <w:tc>
          <w:tcPr>
            <w:tcW w:w="551" w:type="dxa"/>
            <w:tcBorders>
              <w:top w:val="single" w:sz="4" w:space="0" w:color="000000"/>
              <w:left w:val="single" w:sz="4" w:space="0" w:color="000000"/>
              <w:bottom w:val="nil"/>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QTD</w:t>
            </w:r>
          </w:p>
        </w:tc>
        <w:tc>
          <w:tcPr>
            <w:tcW w:w="739" w:type="dxa"/>
            <w:tcBorders>
              <w:top w:val="single" w:sz="4" w:space="0" w:color="000000"/>
              <w:left w:val="single" w:sz="4" w:space="0" w:color="000000"/>
              <w:bottom w:val="nil"/>
              <w:right w:val="single" w:sz="4" w:space="0" w:color="000000"/>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UND</w:t>
            </w:r>
          </w:p>
        </w:tc>
        <w:tc>
          <w:tcPr>
            <w:tcW w:w="4114" w:type="dxa"/>
            <w:tcBorders>
              <w:top w:val="single" w:sz="4" w:space="0" w:color="000000"/>
              <w:left w:val="single" w:sz="4" w:space="0" w:color="000000"/>
              <w:bottom w:val="nil"/>
              <w:right w:val="single" w:sz="4" w:space="0" w:color="auto"/>
            </w:tcBorders>
            <w:shd w:val="clear" w:color="D6E3BC" w:fill="D6E3BC"/>
            <w:noWrap/>
            <w:tcMar>
              <w:top w:w="15" w:type="dxa"/>
              <w:left w:w="15" w:type="dxa"/>
              <w:bottom w:w="0" w:type="dxa"/>
              <w:right w:w="15" w:type="dxa"/>
            </w:tcMar>
            <w:vAlign w:val="center"/>
            <w:hideMark/>
          </w:tcPr>
          <w:p w:rsidR="00631069" w:rsidRPr="00B6074C" w:rsidRDefault="00631069">
            <w:pPr>
              <w:jc w:val="center"/>
              <w:rPr>
                <w:b/>
                <w:bCs/>
              </w:rPr>
            </w:pPr>
            <w:r w:rsidRPr="00B6074C">
              <w:rPr>
                <w:b/>
                <w:bCs/>
              </w:rPr>
              <w:t>DESCRIÇÃO DO ITEM*</w:t>
            </w:r>
          </w:p>
        </w:tc>
        <w:tc>
          <w:tcPr>
            <w:tcW w:w="1134" w:type="dxa"/>
            <w:tcBorders>
              <w:top w:val="single" w:sz="4" w:space="0" w:color="auto"/>
              <w:left w:val="single" w:sz="4" w:space="0" w:color="auto"/>
              <w:bottom w:val="single" w:sz="4" w:space="0" w:color="auto"/>
              <w:right w:val="single" w:sz="4" w:space="0" w:color="auto"/>
            </w:tcBorders>
            <w:shd w:val="clear" w:color="D6E3BC" w:fill="D6E3BC"/>
            <w:noWrap/>
            <w:tcMar>
              <w:top w:w="15" w:type="dxa"/>
              <w:left w:w="15" w:type="dxa"/>
              <w:bottom w:w="0" w:type="dxa"/>
              <w:right w:w="15" w:type="dxa"/>
            </w:tcMar>
            <w:vAlign w:val="center"/>
            <w:hideMark/>
          </w:tcPr>
          <w:p w:rsidR="00631069" w:rsidRPr="00B6074C" w:rsidRDefault="00631069" w:rsidP="00AC0B58">
            <w:pPr>
              <w:jc w:val="center"/>
              <w:rPr>
                <w:b/>
                <w:bCs/>
              </w:rPr>
            </w:pPr>
            <w:r w:rsidRPr="00B6074C">
              <w:rPr>
                <w:b/>
                <w:bCs/>
              </w:rPr>
              <w:t>VALOR UNITÁRIO</w:t>
            </w:r>
          </w:p>
        </w:tc>
        <w:tc>
          <w:tcPr>
            <w:tcW w:w="1134" w:type="dxa"/>
            <w:tcBorders>
              <w:top w:val="single" w:sz="4" w:space="0" w:color="auto"/>
              <w:left w:val="single" w:sz="4" w:space="0" w:color="auto"/>
              <w:bottom w:val="single" w:sz="4" w:space="0" w:color="auto"/>
              <w:right w:val="single" w:sz="4" w:space="0" w:color="auto"/>
            </w:tcBorders>
            <w:shd w:val="clear" w:color="D6E3BC" w:fill="D6E3BC"/>
            <w:vAlign w:val="center"/>
          </w:tcPr>
          <w:p w:rsidR="00631069" w:rsidRPr="00B6074C" w:rsidRDefault="00631069" w:rsidP="00AC0B58">
            <w:pPr>
              <w:jc w:val="center"/>
              <w:rPr>
                <w:b/>
                <w:bCs/>
              </w:rPr>
            </w:pPr>
            <w:r w:rsidRPr="00B6074C">
              <w:rPr>
                <w:b/>
                <w:bCs/>
              </w:rPr>
              <w:t>VALOR TOTAL</w:t>
            </w:r>
          </w:p>
        </w:tc>
        <w:tc>
          <w:tcPr>
            <w:tcW w:w="1138" w:type="dxa"/>
            <w:tcBorders>
              <w:top w:val="single" w:sz="4" w:space="0" w:color="auto"/>
              <w:left w:val="single" w:sz="4" w:space="0" w:color="auto"/>
              <w:bottom w:val="single" w:sz="4" w:space="0" w:color="auto"/>
              <w:right w:val="single" w:sz="4" w:space="0" w:color="auto"/>
            </w:tcBorders>
            <w:shd w:val="clear" w:color="D6E3BC" w:fill="D6E3BC"/>
            <w:vAlign w:val="center"/>
          </w:tcPr>
          <w:p w:rsidR="00631069" w:rsidRPr="00B6074C" w:rsidRDefault="00631069" w:rsidP="00631069">
            <w:pPr>
              <w:jc w:val="center"/>
              <w:rPr>
                <w:b/>
                <w:bCs/>
              </w:rPr>
            </w:pPr>
            <w:r w:rsidRPr="00B6074C">
              <w:rPr>
                <w:b/>
                <w:bCs/>
              </w:rPr>
              <w:t>VALOR MÍNIMO ENTRE OS LANCES (R$)</w:t>
            </w:r>
          </w:p>
        </w:tc>
      </w:tr>
      <w:tr w:rsidR="00B6074C" w:rsidRPr="00B6074C" w:rsidTr="00BB47A4">
        <w:trPr>
          <w:trHeight w:val="1055"/>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hideMark/>
          </w:tcPr>
          <w:p w:rsidR="00B6074C" w:rsidRPr="00B6074C" w:rsidRDefault="00B6074C">
            <w:pPr>
              <w:jc w:val="center"/>
            </w:pPr>
            <w:r w:rsidRPr="00B6074C">
              <w:t>1</w:t>
            </w:r>
          </w:p>
        </w:tc>
        <w:tc>
          <w:tcPr>
            <w:tcW w:w="5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6B3A1C">
            <w:pPr>
              <w:jc w:val="center"/>
              <w:rPr>
                <w:color w:val="000000"/>
              </w:rPr>
            </w:pPr>
            <w:r>
              <w:rPr>
                <w:color w:val="000000"/>
              </w:rPr>
              <w:t>2</w:t>
            </w:r>
          </w:p>
        </w:tc>
        <w:tc>
          <w:tcPr>
            <w:tcW w:w="7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6B3A1C" w:rsidP="00D33C72">
            <w:pPr>
              <w:keepNext/>
              <w:jc w:val="center"/>
              <w:rPr>
                <w:b/>
              </w:rPr>
            </w:pPr>
            <w:r>
              <w:rPr>
                <w:b/>
              </w:rPr>
              <w:t>UND</w:t>
            </w:r>
          </w:p>
        </w:tc>
        <w:tc>
          <w:tcPr>
            <w:tcW w:w="411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rsidR="00B6074C" w:rsidRPr="00B6074C" w:rsidRDefault="00FD1C6C" w:rsidP="00D33C72">
            <w:pPr>
              <w:keepNext/>
              <w:jc w:val="both"/>
              <w:rPr>
                <w:b/>
              </w:rPr>
            </w:pPr>
            <w:r w:rsidRPr="00FD1C6C">
              <w:rPr>
                <w:b/>
              </w:rPr>
              <w:t xml:space="preserve">Açafrão: </w:t>
            </w:r>
            <w:r w:rsidRPr="00FD1C6C">
              <w:t>produto de 1º qualidade em pó, natural, de coloração tipicamente amarelo-dourado, e sabor ligeiramente amargo, isento de sujidades e detritos de materiais animais ou vegetais. Acondicionado em embalagem plástica transparente atóxica, medida em 500 gramas.</w:t>
            </w:r>
          </w:p>
        </w:tc>
        <w:tc>
          <w:tcPr>
            <w:tcW w:w="1134" w:type="dxa"/>
            <w:tcBorders>
              <w:top w:val="single" w:sz="4" w:space="0" w:color="auto"/>
              <w:left w:val="nil"/>
              <w:bottom w:val="single" w:sz="4" w:space="0" w:color="000000"/>
              <w:right w:val="single" w:sz="4" w:space="0" w:color="000000"/>
            </w:tcBorders>
            <w:shd w:val="clear" w:color="FFFFFF" w:fill="FFFFFF"/>
            <w:tcMar>
              <w:top w:w="15" w:type="dxa"/>
              <w:left w:w="15" w:type="dxa"/>
              <w:bottom w:w="0" w:type="dxa"/>
              <w:right w:w="15" w:type="dxa"/>
            </w:tcMar>
            <w:vAlign w:val="center"/>
            <w:hideMark/>
          </w:tcPr>
          <w:p w:rsidR="00B6074C" w:rsidRPr="00B6074C" w:rsidRDefault="00FD1C6C">
            <w:pPr>
              <w:jc w:val="center"/>
            </w:pPr>
            <w:r>
              <w:t>9,45</w:t>
            </w:r>
          </w:p>
        </w:tc>
        <w:tc>
          <w:tcPr>
            <w:tcW w:w="1134" w:type="dxa"/>
            <w:tcBorders>
              <w:top w:val="single" w:sz="4" w:space="0" w:color="auto"/>
              <w:left w:val="nil"/>
              <w:bottom w:val="single" w:sz="4" w:space="0" w:color="000000"/>
              <w:right w:val="single" w:sz="4" w:space="0" w:color="000000"/>
            </w:tcBorders>
            <w:shd w:val="clear" w:color="FFFFFF" w:fill="FFFFFF"/>
            <w:noWrap/>
            <w:tcMar>
              <w:top w:w="15" w:type="dxa"/>
              <w:left w:w="15" w:type="dxa"/>
              <w:bottom w:w="0" w:type="dxa"/>
              <w:right w:w="15" w:type="dxa"/>
            </w:tcMar>
            <w:vAlign w:val="center"/>
            <w:hideMark/>
          </w:tcPr>
          <w:p w:rsidR="00B6074C" w:rsidRPr="00B6074C" w:rsidRDefault="006B3A1C">
            <w:pPr>
              <w:jc w:val="center"/>
            </w:pPr>
            <w:r>
              <w:t>18,89</w:t>
            </w:r>
          </w:p>
        </w:tc>
        <w:tc>
          <w:tcPr>
            <w:tcW w:w="1138" w:type="dxa"/>
            <w:tcBorders>
              <w:top w:val="single" w:sz="4" w:space="0" w:color="auto"/>
              <w:left w:val="nil"/>
              <w:bottom w:val="single" w:sz="4" w:space="0" w:color="000000"/>
              <w:right w:val="single" w:sz="4" w:space="0" w:color="000000"/>
            </w:tcBorders>
            <w:shd w:val="clear" w:color="FFFFFF" w:fill="FFFFFF"/>
            <w:vAlign w:val="center"/>
          </w:tcPr>
          <w:p w:rsidR="00B6074C" w:rsidRPr="00B6074C" w:rsidRDefault="003272B8" w:rsidP="00631069">
            <w:pPr>
              <w:jc w:val="center"/>
            </w:pPr>
            <w:r>
              <w:t>0,20</w:t>
            </w:r>
          </w:p>
        </w:tc>
      </w:tr>
      <w:tr w:rsidR="00B6074C" w:rsidRPr="00B6074C" w:rsidTr="00BB47A4">
        <w:trPr>
          <w:trHeight w:val="781"/>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hideMark/>
          </w:tcPr>
          <w:p w:rsidR="00B6074C" w:rsidRPr="00B6074C" w:rsidRDefault="00B6074C">
            <w:pPr>
              <w:jc w:val="center"/>
            </w:pPr>
            <w:r w:rsidRPr="00B6074C">
              <w:t>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6B3A1C">
            <w:pPr>
              <w:jc w:val="center"/>
              <w:rPr>
                <w:color w:val="000000"/>
              </w:rPr>
            </w:pPr>
            <w:r>
              <w:rPr>
                <w:color w:val="000000"/>
              </w:rPr>
              <w:t>36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074C" w:rsidRPr="00B6074C" w:rsidRDefault="00FD1C6C" w:rsidP="00D33C72">
            <w:pPr>
              <w:keepNext/>
              <w:jc w:val="both"/>
              <w:rPr>
                <w:b/>
              </w:rPr>
            </w:pPr>
            <w:r w:rsidRPr="00FD1C6C">
              <w:rPr>
                <w:b/>
              </w:rPr>
              <w:t xml:space="preserve">Açúcar cristal: </w:t>
            </w:r>
            <w:r w:rsidRPr="00DB22E9">
              <w:t>de 1ª qualidade, obtido da cana de açúcar, com aspecto, cor, cheiro próprios e sabor doce, sem fermentação, isento de sujidades, parasitas, materiais terrosos e detritos animais ou vegetais. Acondicionado em embalagem plástica atóxica transparente adequada para transporte, contendo 02 kg cada.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hideMark/>
          </w:tcPr>
          <w:p w:rsidR="00B6074C" w:rsidRPr="00B6074C" w:rsidRDefault="00FD1C6C">
            <w:pPr>
              <w:jc w:val="center"/>
            </w:pPr>
            <w:r>
              <w:t>9,33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hideMark/>
          </w:tcPr>
          <w:p w:rsidR="00B6074C" w:rsidRPr="00B6074C" w:rsidRDefault="006B3A1C">
            <w:pPr>
              <w:jc w:val="center"/>
            </w:pPr>
            <w:r>
              <w:t>336,00</w:t>
            </w:r>
          </w:p>
        </w:tc>
        <w:tc>
          <w:tcPr>
            <w:tcW w:w="1138" w:type="dxa"/>
            <w:tcBorders>
              <w:top w:val="nil"/>
              <w:left w:val="nil"/>
              <w:bottom w:val="single" w:sz="4" w:space="0" w:color="000000"/>
              <w:right w:val="single" w:sz="4" w:space="0" w:color="000000"/>
            </w:tcBorders>
            <w:shd w:val="clear" w:color="FFFFFF" w:fill="FFFFFF"/>
            <w:vAlign w:val="center"/>
          </w:tcPr>
          <w:p w:rsidR="00B6074C" w:rsidRPr="00B6074C" w:rsidRDefault="003272B8" w:rsidP="00631069">
            <w:pPr>
              <w:jc w:val="center"/>
            </w:pPr>
            <w:r>
              <w:t>0,20</w:t>
            </w:r>
          </w:p>
        </w:tc>
      </w:tr>
      <w:tr w:rsidR="00B6074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hideMark/>
          </w:tcPr>
          <w:p w:rsidR="00B6074C" w:rsidRPr="00B6074C" w:rsidRDefault="00B6074C">
            <w:pPr>
              <w:jc w:val="center"/>
            </w:pPr>
            <w:r w:rsidRPr="00B6074C">
              <w:t>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FD1C6C">
            <w:pPr>
              <w:jc w:val="center"/>
              <w:rPr>
                <w:color w:val="000000"/>
              </w:rPr>
            </w:pPr>
            <w:r>
              <w:rPr>
                <w:color w:val="000000"/>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6074C" w:rsidRPr="00B6074C" w:rsidRDefault="00FD1C6C"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6074C" w:rsidRPr="00B6074C" w:rsidRDefault="00FD1C6C" w:rsidP="00D33C72">
            <w:pPr>
              <w:keepNext/>
              <w:jc w:val="both"/>
              <w:rPr>
                <w:b/>
              </w:rPr>
            </w:pPr>
            <w:r w:rsidRPr="00FD1C6C">
              <w:rPr>
                <w:b/>
              </w:rPr>
              <w:t>Alho</w:t>
            </w:r>
            <w:r w:rsidRPr="00DB22E9">
              <w:t>: de 1ª qualidade, deve apresentar as características do cultivar bem definidas, estar fisiologicamente desenvolvido, inteiro, sadio e isento de substâncias nocivas à saúde. Deve estar embalados em sacos plástico transparente de até 1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hideMark/>
          </w:tcPr>
          <w:p w:rsidR="00B6074C" w:rsidRPr="00B6074C" w:rsidRDefault="00FD1C6C">
            <w:pPr>
              <w:jc w:val="center"/>
            </w:pPr>
            <w:r>
              <w:t>30,17</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hideMark/>
          </w:tcPr>
          <w:p w:rsidR="00B6074C" w:rsidRPr="00B6074C" w:rsidRDefault="00FD1C6C">
            <w:pPr>
              <w:jc w:val="center"/>
            </w:pPr>
            <w:r>
              <w:t>150,83</w:t>
            </w:r>
          </w:p>
        </w:tc>
        <w:tc>
          <w:tcPr>
            <w:tcW w:w="1138" w:type="dxa"/>
            <w:tcBorders>
              <w:top w:val="nil"/>
              <w:left w:val="nil"/>
              <w:bottom w:val="single" w:sz="4" w:space="0" w:color="000000"/>
              <w:right w:val="single" w:sz="4" w:space="0" w:color="000000"/>
            </w:tcBorders>
            <w:shd w:val="clear" w:color="FFFFFF" w:fill="FFFFFF"/>
            <w:vAlign w:val="center"/>
          </w:tcPr>
          <w:p w:rsidR="00B6074C" w:rsidRPr="00B6074C" w:rsidRDefault="003272B8" w:rsidP="00631069">
            <w:pPr>
              <w:jc w:val="center"/>
            </w:pPr>
            <w:r>
              <w:t>0,20</w:t>
            </w:r>
          </w:p>
        </w:tc>
      </w:tr>
      <w:tr w:rsidR="00BB47A4"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hideMark/>
          </w:tcPr>
          <w:p w:rsidR="00BB47A4" w:rsidRPr="00B6074C" w:rsidRDefault="00FD1C6C">
            <w:pPr>
              <w:jc w:val="center"/>
            </w:pPr>
            <w:r>
              <w:t>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B47A4" w:rsidRPr="00B6074C" w:rsidRDefault="000E1929">
            <w:pPr>
              <w:jc w:val="center"/>
              <w:rPr>
                <w:color w:val="000000"/>
              </w:rPr>
            </w:pPr>
            <w:r>
              <w:rPr>
                <w:color w:val="000000"/>
              </w:rPr>
              <w:t>2</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B47A4" w:rsidRPr="00B6074C" w:rsidRDefault="000E1929"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BB47A4" w:rsidRPr="00B6074C" w:rsidRDefault="00FD1C6C" w:rsidP="00D33C72">
            <w:pPr>
              <w:keepNext/>
              <w:jc w:val="both"/>
              <w:rPr>
                <w:b/>
              </w:rPr>
            </w:pPr>
            <w:r w:rsidRPr="00FD1C6C">
              <w:rPr>
                <w:b/>
              </w:rPr>
              <w:t xml:space="preserve">Arroz tipo 1: </w:t>
            </w:r>
            <w:r w:rsidRPr="00DB22E9">
              <w:t xml:space="preserve">de 1º qualidade, grão da família das gramíneas, é minuciosamente selecionado para que não </w:t>
            </w:r>
            <w:r w:rsidR="00A4336C" w:rsidRPr="00DB22E9">
              <w:t>haja</w:t>
            </w:r>
            <w:r w:rsidRPr="00DB22E9">
              <w:t xml:space="preserve"> grãos manchados ou quebrados, são geralmente polidos, possui sabor e odor neutros, cor própria, isento de sujidades, materiais terrosos e detritos animais ou vegetais. Acondicionado em  embalagem plástica atóxica transparente adequada para transporte, contendo 05 kg cada.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hideMark/>
          </w:tcPr>
          <w:p w:rsidR="00BB47A4" w:rsidRPr="00B6074C" w:rsidRDefault="00FD1C6C">
            <w:pPr>
              <w:jc w:val="center"/>
            </w:pPr>
            <w:r>
              <w:t>23,83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hideMark/>
          </w:tcPr>
          <w:p w:rsidR="00BB47A4" w:rsidRPr="00B6074C" w:rsidRDefault="000E1929">
            <w:pPr>
              <w:jc w:val="center"/>
            </w:pPr>
            <w:r>
              <w:t>47,67</w:t>
            </w:r>
          </w:p>
        </w:tc>
        <w:tc>
          <w:tcPr>
            <w:tcW w:w="1138" w:type="dxa"/>
            <w:tcBorders>
              <w:top w:val="nil"/>
              <w:left w:val="nil"/>
              <w:bottom w:val="single" w:sz="4" w:space="0" w:color="000000"/>
              <w:right w:val="single" w:sz="4" w:space="0" w:color="000000"/>
            </w:tcBorders>
            <w:shd w:val="clear" w:color="FFFFFF" w:fill="FFFFFF"/>
            <w:vAlign w:val="center"/>
          </w:tcPr>
          <w:p w:rsidR="00BB47A4"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FD1C6C">
            <w:pPr>
              <w:jc w:val="center"/>
            </w:pPr>
            <w:r>
              <w:t>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FD1C6C">
            <w:pPr>
              <w:jc w:val="center"/>
              <w:rPr>
                <w:color w:val="000000"/>
              </w:rPr>
            </w:pPr>
            <w:r>
              <w:rPr>
                <w:color w:val="000000"/>
              </w:rPr>
              <w:t>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FD1C6C"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FD1C6C" w:rsidP="00D33C72">
            <w:pPr>
              <w:keepNext/>
              <w:jc w:val="both"/>
              <w:rPr>
                <w:b/>
              </w:rPr>
            </w:pPr>
            <w:r w:rsidRPr="00FD1C6C">
              <w:rPr>
                <w:b/>
              </w:rPr>
              <w:t>Batata</w:t>
            </w:r>
            <w:r w:rsidRPr="00DB22E9">
              <w:t>: produto in natura, de boa qualidade, compacta, fresca e firme, coloração própria sem sujidades, materiais terrosos e tamanho uniforme. 01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FD1C6C">
            <w:pPr>
              <w:jc w:val="center"/>
            </w:pPr>
            <w:r>
              <w:t>9,43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FD1C6C">
            <w:pPr>
              <w:jc w:val="center"/>
            </w:pPr>
            <w:r>
              <w:t>37,71</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8C4776">
            <w:pPr>
              <w:jc w:val="center"/>
            </w:pPr>
            <w:r>
              <w:t>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pPr>
              <w:jc w:val="center"/>
              <w:rPr>
                <w:color w:val="000000"/>
              </w:rPr>
            </w:pPr>
            <w:r>
              <w:rPr>
                <w:color w:val="000000"/>
              </w:rPr>
              <w:t>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8C4776" w:rsidP="00D33C72">
            <w:pPr>
              <w:keepNext/>
              <w:jc w:val="both"/>
              <w:rPr>
                <w:b/>
              </w:rPr>
            </w:pPr>
            <w:r w:rsidRPr="008C4776">
              <w:rPr>
                <w:b/>
              </w:rPr>
              <w:t xml:space="preserve">Cacau em pó 100%: </w:t>
            </w:r>
            <w:r w:rsidRPr="00DB22E9">
              <w:t>material puro de 1º qualidade, sem adição de açúcar, coloração escura natural, sabor amargo, isento de sujidades. Acondicionado em embalagem plástica atóxica, própria para transporte. 01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8C4776">
            <w:pPr>
              <w:jc w:val="center"/>
            </w:pPr>
            <w:r>
              <w:t>46,50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8C4776">
            <w:pPr>
              <w:jc w:val="center"/>
            </w:pPr>
            <w:r>
              <w:t>325,48</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8C4776">
            <w:pPr>
              <w:jc w:val="center"/>
            </w:pPr>
            <w:r>
              <w:t>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pPr>
              <w:jc w:val="center"/>
              <w:rPr>
                <w:color w:val="000000"/>
              </w:rPr>
            </w:pPr>
            <w:r>
              <w:rPr>
                <w:color w:val="000000"/>
              </w:rPr>
              <w:t>11</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8C4776" w:rsidP="00D33C72">
            <w:pPr>
              <w:keepNext/>
              <w:jc w:val="both"/>
              <w:rPr>
                <w:b/>
              </w:rPr>
            </w:pPr>
            <w:r w:rsidRPr="008C4776">
              <w:rPr>
                <w:b/>
              </w:rPr>
              <w:t xml:space="preserve">Cebola: </w:t>
            </w:r>
            <w:r w:rsidRPr="00DB22E9">
              <w:t>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8C4776">
            <w:pPr>
              <w:jc w:val="center"/>
            </w:pPr>
            <w:r>
              <w:t>9,16</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8C4776">
            <w:pPr>
              <w:jc w:val="center"/>
            </w:pPr>
            <w:r>
              <w:t>100,76</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A40755">
        <w:trPr>
          <w:trHeight w:val="73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8C4776">
            <w:pPr>
              <w:jc w:val="center"/>
            </w:pPr>
            <w:r>
              <w:t>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pPr>
              <w:jc w:val="center"/>
              <w:rPr>
                <w:color w:val="000000"/>
              </w:rPr>
            </w:pPr>
            <w:r>
              <w:rPr>
                <w:color w:val="000000"/>
              </w:rPr>
              <w:t>16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8C4776" w:rsidP="00D33C72">
            <w:pPr>
              <w:keepNext/>
              <w:jc w:val="both"/>
              <w:rPr>
                <w:b/>
              </w:rPr>
            </w:pPr>
            <w:r w:rsidRPr="008C4776">
              <w:rPr>
                <w:b/>
              </w:rPr>
              <w:t xml:space="preserve">Cenoura: </w:t>
            </w:r>
            <w:r w:rsidRPr="00DB22E9">
              <w:t>in natura de 1ª qualidade, com ausência de sujidades, parasitas e larvas de acordo com a resolução 12/78 da CNNPA.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8C4776">
            <w:pPr>
              <w:jc w:val="center"/>
            </w:pPr>
            <w:r>
              <w:t>6,75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8C4776">
            <w:pPr>
              <w:jc w:val="center"/>
            </w:pPr>
            <w:r>
              <w:t>107,95</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A40755">
        <w:trPr>
          <w:trHeight w:val="544"/>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8C4776">
            <w:pPr>
              <w:jc w:val="center"/>
            </w:pPr>
            <w:r>
              <w:t>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8C4776">
            <w:pPr>
              <w:jc w:val="center"/>
              <w:rPr>
                <w:color w:val="000000"/>
              </w:rPr>
            </w:pPr>
            <w:r>
              <w:rPr>
                <w:color w:val="000000"/>
              </w:rPr>
              <w:t>4</w:t>
            </w:r>
            <w:r w:rsidR="006B3A1C">
              <w:rPr>
                <w:color w:val="000000"/>
              </w:rPr>
              <w:t>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8C4776" w:rsidP="00D33C72">
            <w:pPr>
              <w:keepNext/>
              <w:jc w:val="both"/>
              <w:rPr>
                <w:b/>
              </w:rPr>
            </w:pPr>
            <w:r w:rsidRPr="008C4776">
              <w:rPr>
                <w:b/>
              </w:rPr>
              <w:t xml:space="preserve">Coco ralado seco: </w:t>
            </w:r>
            <w:r w:rsidRPr="00DB22E9">
              <w:t xml:space="preserve">produto de 1º qualidade, obtido a partir do processo de desidratação da polpa dos melhores cocos secos, </w:t>
            </w:r>
            <w:r w:rsidR="00DB22E9" w:rsidRPr="00DB22E9">
              <w:t>devidamente selecionados, esteri</w:t>
            </w:r>
            <w:r w:rsidRPr="00DB22E9">
              <w:t xml:space="preserve">lizados, despolpados, despeculizados, lavados e triturados de acordo sua granulometria, </w:t>
            </w:r>
            <w:r w:rsidRPr="00DB22E9">
              <w:lastRenderedPageBreak/>
              <w:t>desidratado, envasado e armazenado em embalagens atóxicas de 100 gramas.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8C4776">
            <w:pPr>
              <w:jc w:val="center"/>
            </w:pPr>
            <w:r>
              <w:lastRenderedPageBreak/>
              <w:t>5,76</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6B3A1C">
            <w:pPr>
              <w:jc w:val="center"/>
            </w:pPr>
            <w:r>
              <w:t>230,40</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8C4776">
            <w:pPr>
              <w:jc w:val="center"/>
            </w:pPr>
            <w:r>
              <w:lastRenderedPageBreak/>
              <w:t>10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pPr>
              <w:jc w:val="center"/>
              <w:rPr>
                <w:color w:val="000000"/>
              </w:rPr>
            </w:pPr>
            <w:r>
              <w:rPr>
                <w:color w:val="000000"/>
              </w:rPr>
              <w:t>2</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8C4776" w:rsidP="00D33C72">
            <w:pPr>
              <w:keepNext/>
              <w:jc w:val="both"/>
              <w:rPr>
                <w:b/>
              </w:rPr>
            </w:pPr>
            <w:r w:rsidRPr="008C4776">
              <w:rPr>
                <w:b/>
              </w:rPr>
              <w:t xml:space="preserve">Colorau: </w:t>
            </w:r>
            <w:r w:rsidRPr="00DB22E9">
              <w:t>produto de 1º qualidade, é uma especiaria em pó, obtida através da moagem das sementes do urucum, possui coloração avermelhada, isento de sujidades e detritos de materiais animais ou vegetais. Acondicionado em embalagem plástica transparente atóxica, medida em 500 gramas.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8C4776">
            <w:pPr>
              <w:jc w:val="center"/>
            </w:pPr>
            <w:r>
              <w:t>7,49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535D7F">
            <w:pPr>
              <w:jc w:val="center"/>
            </w:pPr>
            <w:r>
              <w:t>14,98</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5F12E0"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F12E0" w:rsidRDefault="005F12E0">
            <w:pPr>
              <w:jc w:val="center"/>
            </w:pPr>
            <w:r>
              <w:t>11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F12E0" w:rsidRDefault="005F12E0">
            <w:pPr>
              <w:jc w:val="center"/>
              <w:rPr>
                <w:color w:val="000000"/>
              </w:rPr>
            </w:pPr>
            <w:r>
              <w:rPr>
                <w:color w:val="000000"/>
              </w:rPr>
              <w:t>10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F12E0" w:rsidRDefault="005F12E0"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F12E0" w:rsidRPr="008C4776" w:rsidRDefault="005F12E0" w:rsidP="00D33C72">
            <w:pPr>
              <w:keepNext/>
              <w:jc w:val="both"/>
              <w:rPr>
                <w:b/>
              </w:rPr>
            </w:pPr>
            <w:r w:rsidRPr="005F12E0">
              <w:rPr>
                <w:b/>
              </w:rPr>
              <w:t xml:space="preserve">Cupuaçu, polpa congelada: </w:t>
            </w:r>
            <w:r w:rsidRPr="005F12E0">
              <w:t xml:space="preserve">produto in natura de 1º qualidade, polpa concentrada da fruta sem </w:t>
            </w:r>
            <w:r>
              <w:t>adição de açúcar ou outros ingr</w:t>
            </w:r>
            <w:r w:rsidRPr="005F12E0">
              <w:t>edientes. Isento de sujidades e detritos de ma</w:t>
            </w:r>
            <w:r>
              <w:t>teriais animais e vegetais, con</w:t>
            </w:r>
            <w:r w:rsidRPr="005F12E0">
              <w:t>servado em embalagem plástica transparente atóxica congelada, medidas em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F12E0" w:rsidRDefault="005F12E0">
            <w:pPr>
              <w:jc w:val="center"/>
            </w:pPr>
            <w:r>
              <w:t>22,40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F12E0" w:rsidRDefault="005F12E0">
            <w:pPr>
              <w:jc w:val="center"/>
            </w:pPr>
            <w:r>
              <w:t>223,97</w:t>
            </w:r>
          </w:p>
        </w:tc>
        <w:tc>
          <w:tcPr>
            <w:tcW w:w="1138" w:type="dxa"/>
            <w:tcBorders>
              <w:top w:val="nil"/>
              <w:left w:val="nil"/>
              <w:bottom w:val="single" w:sz="4" w:space="0" w:color="000000"/>
              <w:right w:val="single" w:sz="4" w:space="0" w:color="000000"/>
            </w:tcBorders>
            <w:shd w:val="clear" w:color="FFFFFF" w:fill="FFFFFF"/>
            <w:vAlign w:val="center"/>
          </w:tcPr>
          <w:p w:rsidR="005F12E0" w:rsidRDefault="005F12E0"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5F12E0">
            <w:pPr>
              <w:jc w:val="center"/>
            </w:pPr>
            <w:r>
              <w:t>12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pPr>
              <w:jc w:val="center"/>
              <w:rPr>
                <w:color w:val="000000"/>
              </w:rPr>
            </w:pPr>
            <w:r>
              <w:rPr>
                <w:color w:val="000000"/>
              </w:rPr>
              <w:t>64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535D7F" w:rsidP="00D33C72">
            <w:pPr>
              <w:keepNext/>
              <w:jc w:val="both"/>
              <w:rPr>
                <w:b/>
              </w:rPr>
            </w:pPr>
            <w:r w:rsidRPr="00535D7F">
              <w:rPr>
                <w:b/>
              </w:rPr>
              <w:t xml:space="preserve">Extrato de tomate: </w:t>
            </w:r>
            <w:r w:rsidRPr="00DB22E9">
              <w:t>produto de boa qualidade, elaborado com polpa de tomate concentrada e sem condimentos. Isento de sujidades, possui textura cremosa suave e coloração avermelhada própria. Acondicionado em embalagem plástica reforçado ou vidro atóxicos, de 190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535D7F">
            <w:pPr>
              <w:jc w:val="center"/>
            </w:pPr>
            <w:r>
              <w:t>4,74</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6B3A1C" w:rsidP="006B3A1C">
            <w:pPr>
              <w:jc w:val="center"/>
            </w:pPr>
            <w:r>
              <w:t>303,57</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5F12E0">
            <w:pPr>
              <w:jc w:val="center"/>
            </w:pPr>
            <w:r>
              <w:t>13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535D7F">
            <w:pPr>
              <w:jc w:val="center"/>
              <w:rPr>
                <w:color w:val="000000"/>
              </w:rPr>
            </w:pPr>
            <w:r>
              <w:rPr>
                <w:color w:val="000000"/>
              </w:rPr>
              <w:t>129</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535D7F"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535D7F" w:rsidP="00D33C72">
            <w:pPr>
              <w:keepNext/>
              <w:jc w:val="both"/>
              <w:rPr>
                <w:b/>
              </w:rPr>
            </w:pPr>
            <w:r w:rsidRPr="00535D7F">
              <w:rPr>
                <w:b/>
              </w:rPr>
              <w:t xml:space="preserve">Farinha de trigo: </w:t>
            </w:r>
            <w:r w:rsidRPr="00DB22E9">
              <w:t>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535D7F">
            <w:pPr>
              <w:jc w:val="center"/>
            </w:pPr>
            <w:r>
              <w:t>7,43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535D7F">
            <w:pPr>
              <w:jc w:val="center"/>
            </w:pPr>
            <w:r>
              <w:t>958,04</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5F12E0">
            <w:pPr>
              <w:jc w:val="center"/>
            </w:pPr>
            <w:r>
              <w:t>14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pPr>
              <w:jc w:val="center"/>
              <w:rPr>
                <w:color w:val="000000"/>
              </w:rPr>
            </w:pPr>
            <w:r>
              <w:rPr>
                <w:color w:val="000000"/>
              </w:rPr>
              <w:t>16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DB22E9" w:rsidP="00D33C72">
            <w:pPr>
              <w:keepNext/>
              <w:jc w:val="both"/>
              <w:rPr>
                <w:b/>
              </w:rPr>
            </w:pPr>
            <w:r>
              <w:rPr>
                <w:b/>
              </w:rPr>
              <w:t>Fermento em pó bioló</w:t>
            </w:r>
            <w:r w:rsidR="00535D7F" w:rsidRPr="00535D7F">
              <w:rPr>
                <w:b/>
              </w:rPr>
              <w:t xml:space="preserve">gico: </w:t>
            </w:r>
            <w:r w:rsidR="00535D7F" w:rsidRPr="00DB22E9">
              <w:t>de primeira qualidade, que pela influência do calor e/ou da umidade, produz desprendimento gasoso capaz de expandir massas elaboradas com farinhas, amido ou féculas, aumentando-lhes o volume e a porosidade; não deve apresentar suji</w:t>
            </w:r>
            <w:r w:rsidRPr="00DB22E9">
              <w:t>dade</w:t>
            </w:r>
            <w:r w:rsidR="00535D7F" w:rsidRPr="00DB22E9">
              <w:t>. Pesquisa considerando embalagem de 125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525B33">
            <w:pPr>
              <w:jc w:val="center"/>
            </w:pPr>
            <w:r>
              <w:t>10,42</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6B3A1C">
            <w:pPr>
              <w:jc w:val="center"/>
            </w:pPr>
            <w:r>
              <w:t>166,67</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FD1C6C"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FD1C6C" w:rsidRDefault="005F12E0" w:rsidP="00AF359B">
            <w:pPr>
              <w:jc w:val="center"/>
            </w:pPr>
            <w:r>
              <w:t>15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pPr>
              <w:jc w:val="center"/>
              <w:rPr>
                <w:color w:val="000000"/>
              </w:rPr>
            </w:pPr>
            <w:r>
              <w:rPr>
                <w:color w:val="000000"/>
              </w:rPr>
              <w:t>20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FD1C6C"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FD1C6C" w:rsidRPr="00FD1C6C" w:rsidRDefault="00525B33" w:rsidP="00D33C72">
            <w:pPr>
              <w:keepNext/>
              <w:jc w:val="both"/>
              <w:rPr>
                <w:b/>
              </w:rPr>
            </w:pPr>
            <w:r w:rsidRPr="00525B33">
              <w:rPr>
                <w:b/>
              </w:rPr>
              <w:t xml:space="preserve">Fermento em pó químico: </w:t>
            </w:r>
            <w:r w:rsidRPr="00DB22E9">
              <w:t>de primeira qualidade, que pela influência do calor e/ou da umidade, produz desprendimento gasoso capaz de expandir massas elaboradas com farinhas, amido ou féculas, aumentando-lhes o volume e a porosidade; não deve apresentar suji</w:t>
            </w:r>
            <w:r w:rsidR="00DB22E9" w:rsidRPr="00DB22E9">
              <w:t>dade</w:t>
            </w:r>
            <w:r w:rsidRPr="00DB22E9">
              <w:t>. Pesquisa considerando recipientes de 250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FD1C6C" w:rsidRDefault="00525B33">
            <w:pPr>
              <w:jc w:val="center"/>
            </w:pPr>
            <w:r>
              <w:t>9,40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FD1C6C" w:rsidRDefault="006B3A1C">
            <w:pPr>
              <w:jc w:val="center"/>
            </w:pPr>
            <w:r>
              <w:t>187,93</w:t>
            </w:r>
          </w:p>
        </w:tc>
        <w:tc>
          <w:tcPr>
            <w:tcW w:w="1138" w:type="dxa"/>
            <w:tcBorders>
              <w:top w:val="nil"/>
              <w:left w:val="nil"/>
              <w:bottom w:val="single" w:sz="4" w:space="0" w:color="000000"/>
              <w:right w:val="single" w:sz="4" w:space="0" w:color="000000"/>
            </w:tcBorders>
            <w:shd w:val="clear" w:color="FFFFFF" w:fill="FFFFFF"/>
            <w:vAlign w:val="center"/>
          </w:tcPr>
          <w:p w:rsidR="00FD1C6C" w:rsidRPr="00B6074C" w:rsidRDefault="003272B8" w:rsidP="00631069">
            <w:pPr>
              <w:jc w:val="center"/>
            </w:pPr>
            <w:r>
              <w:t>0,20</w:t>
            </w:r>
          </w:p>
        </w:tc>
      </w:tr>
      <w:tr w:rsidR="00525B33"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16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pPr>
              <w:jc w:val="center"/>
              <w:rPr>
                <w:color w:val="000000"/>
              </w:rPr>
            </w:pPr>
            <w:r>
              <w:rPr>
                <w:color w:val="000000"/>
              </w:rPr>
              <w:t>2</w:t>
            </w:r>
            <w:r w:rsidR="00525B33">
              <w:rPr>
                <w:color w:val="000000"/>
              </w:rPr>
              <w:t>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525B33" w:rsidP="00D33C72">
            <w:pPr>
              <w:keepNext/>
              <w:jc w:val="both"/>
              <w:rPr>
                <w:b/>
              </w:rPr>
            </w:pPr>
            <w:r>
              <w:rPr>
                <w:b/>
              </w:rPr>
              <w:t>Flocos de milho</w:t>
            </w:r>
            <w:r w:rsidRPr="00525B33">
              <w:rPr>
                <w:b/>
              </w:rPr>
              <w:t xml:space="preserve">: </w:t>
            </w:r>
            <w:r w:rsidRPr="00DB22E9">
              <w:t xml:space="preserve">100% natural, sem adição de sal, embalagem em sacos de papel multifoliado de 500g, não furados, estufados, inviolados, livres de impurezas, umidade, insetos, </w:t>
            </w:r>
            <w:r w:rsidR="00A4336C" w:rsidRPr="00DB22E9">
              <w:t>microrganismos</w:t>
            </w:r>
            <w:r w:rsidRPr="00DB22E9">
              <w:t xml:space="preserve"> ou outras impurezas que venham a comprometer o armazenamento e a saúde humana. Obrigatório conter data de fabricação e validade expressas na embalagem, bem como o número do lote. Validade mínima de 120 dias da data da entrega do produto.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2,99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6B3A1C">
            <w:pPr>
              <w:jc w:val="center"/>
            </w:pPr>
            <w:r>
              <w:t>59,87</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A40755">
        <w:trPr>
          <w:trHeight w:val="1677"/>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17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pPr>
              <w:jc w:val="center"/>
              <w:rPr>
                <w:color w:val="000000"/>
              </w:rPr>
            </w:pPr>
            <w:r>
              <w:rPr>
                <w:color w:val="000000"/>
              </w:rPr>
              <w:t>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Default="00525B33" w:rsidP="00D33C72">
            <w:pPr>
              <w:keepNext/>
              <w:jc w:val="both"/>
              <w:rPr>
                <w:b/>
              </w:rPr>
            </w:pPr>
            <w:r w:rsidRPr="00525B33">
              <w:rPr>
                <w:b/>
              </w:rPr>
              <w:t xml:space="preserve">Goiaba, doce em pasta: </w:t>
            </w:r>
            <w:r w:rsidRPr="00DB22E9">
              <w:t>doce pastoso derivado de goiaba de 1º qualidade, com sabor doce, textura cremosa, coloração avermelhada, livre de sujidades, produto processado e armazenado. Acon</w:t>
            </w:r>
            <w:r w:rsidR="00DB22E9" w:rsidRPr="00DB22E9">
              <w:t>di</w:t>
            </w:r>
            <w:r w:rsidRPr="00DB22E9">
              <w:t>cionado em embalagem atóxica transparente, de 500 g., contendo dados de fabricação e 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4,93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6B3A1C">
            <w:pPr>
              <w:jc w:val="center"/>
            </w:pPr>
            <w:r>
              <w:t>19,72</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A40755">
        <w:trPr>
          <w:trHeight w:val="694"/>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lastRenderedPageBreak/>
              <w:t>18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pPr>
              <w:jc w:val="center"/>
              <w:rPr>
                <w:color w:val="000000"/>
              </w:rPr>
            </w:pPr>
            <w:r>
              <w:rPr>
                <w:color w:val="000000"/>
              </w:rPr>
              <w:t>154</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DB22E9" w:rsidP="00D33C72">
            <w:pPr>
              <w:keepNext/>
              <w:jc w:val="both"/>
              <w:rPr>
                <w:b/>
              </w:rPr>
            </w:pPr>
            <w:r>
              <w:rPr>
                <w:b/>
              </w:rPr>
              <w:t>Laranja</w:t>
            </w:r>
            <w:r w:rsidR="00525B33" w:rsidRPr="00525B33">
              <w:rPr>
                <w:b/>
              </w:rPr>
              <w:t xml:space="preserve"> pêra, </w:t>
            </w:r>
            <w:r w:rsidR="00525B33" w:rsidRPr="00DB22E9">
              <w:t>in natura de 1ª qualidade, com ausência de sujidades, parasitas e larvas de acordo com a resolução 12/78 da CNNPA.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5,20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525B33">
            <w:pPr>
              <w:jc w:val="center"/>
            </w:pPr>
            <w:r>
              <w:t>800,29</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19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pPr>
              <w:jc w:val="center"/>
              <w:rPr>
                <w:color w:val="000000"/>
              </w:rPr>
            </w:pPr>
            <w:r>
              <w:rPr>
                <w:color w:val="000000"/>
              </w:rPr>
              <w:t>18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525B33" w:rsidP="00D33C72">
            <w:pPr>
              <w:keepNext/>
              <w:jc w:val="both"/>
              <w:rPr>
                <w:b/>
              </w:rPr>
            </w:pPr>
            <w:r w:rsidRPr="00525B33">
              <w:rPr>
                <w:b/>
              </w:rPr>
              <w:t xml:space="preserve">Leite integral em pó: </w:t>
            </w:r>
            <w:r w:rsidRPr="00DB22E9">
              <w:t>é um produto desidratado derivado de leite de boa qualidade, que passa pelo processo de evaporização de sua matéria prima, dando mais lo</w:t>
            </w:r>
            <w:r w:rsidR="00DB22E9" w:rsidRPr="00DB22E9">
              <w:t>n</w:t>
            </w:r>
            <w:r w:rsidRPr="00DB22E9">
              <w:t>gevidade ao produto. Consiste em um produto leve e saboroso, de textura</w:t>
            </w:r>
            <w:r w:rsidR="00DB22E9" w:rsidRPr="00DB22E9">
              <w:t xml:space="preserve"> fina e coloração clara. Acondic</w:t>
            </w:r>
            <w:r w:rsidRPr="00DB22E9">
              <w:t>ionado em embalagem atóxica. 400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16,25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6B3A1C">
            <w:pPr>
              <w:jc w:val="center"/>
            </w:pPr>
            <w:r>
              <w:t>292,44</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20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pPr>
              <w:jc w:val="center"/>
              <w:rPr>
                <w:color w:val="000000"/>
              </w:rPr>
            </w:pPr>
            <w:r>
              <w:rPr>
                <w:color w:val="000000"/>
              </w:rPr>
              <w:t>445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rsidP="00D33C72">
            <w:pPr>
              <w:keepNext/>
              <w:jc w:val="center"/>
            </w:pPr>
            <w:r>
              <w:t>LT</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525B33" w:rsidP="00D33C72">
            <w:pPr>
              <w:keepNext/>
              <w:jc w:val="both"/>
              <w:rPr>
                <w:b/>
              </w:rPr>
            </w:pPr>
            <w:r w:rsidRPr="00525B33">
              <w:rPr>
                <w:b/>
              </w:rPr>
              <w:t xml:space="preserve">Leite integral: </w:t>
            </w:r>
            <w:r w:rsidRPr="00DB22E9">
              <w:t>tipo longa vida, envasado em caixa tetra pak de 01 (um) litro, tratado termicamente pelo sistema UAT (Ultra Alta Temperatura), embalagem original do fabricante, com registro no MA-SIF, estampada na embalagem, informações do fabricante e data de vencimento.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7,10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525B33">
            <w:pPr>
              <w:jc w:val="center"/>
            </w:pPr>
            <w:r>
              <w:t>3.158,02</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21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pPr>
              <w:jc w:val="center"/>
              <w:rPr>
                <w:color w:val="000000"/>
              </w:rPr>
            </w:pPr>
            <w:r>
              <w:rPr>
                <w:color w:val="000000"/>
              </w:rPr>
              <w:t>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525B33" w:rsidP="00D33C72">
            <w:pPr>
              <w:keepNext/>
              <w:jc w:val="both"/>
              <w:rPr>
                <w:b/>
              </w:rPr>
            </w:pPr>
            <w:r w:rsidRPr="00525B33">
              <w:rPr>
                <w:b/>
              </w:rPr>
              <w:t xml:space="preserve">Linguiça mista: </w:t>
            </w:r>
            <w:r w:rsidRPr="00DB22E9">
              <w:t>fresca, congelada, sem manchas, com coloração caraterística e sem odores. Produzida a partir de carnes inspecionadas. Deverão ser manipuladas, armazenadas e transportadas em locais próprios de forma que estejam protegidas da contaminação.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26,50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525B33">
            <w:pPr>
              <w:jc w:val="center"/>
            </w:pPr>
            <w:r>
              <w:t>212,00</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A40755">
        <w:trPr>
          <w:trHeight w:val="686"/>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5F12E0">
            <w:pPr>
              <w:jc w:val="center"/>
            </w:pPr>
            <w:r>
              <w:t>22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pPr>
              <w:jc w:val="center"/>
              <w:rPr>
                <w:color w:val="000000"/>
              </w:rPr>
            </w:pPr>
            <w:r>
              <w:rPr>
                <w:color w:val="000000"/>
              </w:rPr>
              <w:t>67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525B33"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525B33" w:rsidP="00D33C72">
            <w:pPr>
              <w:keepNext/>
              <w:jc w:val="both"/>
              <w:rPr>
                <w:b/>
              </w:rPr>
            </w:pPr>
            <w:r w:rsidRPr="00525B33">
              <w:rPr>
                <w:b/>
              </w:rPr>
              <w:t xml:space="preserve">Maçã: </w:t>
            </w:r>
            <w:r w:rsidRPr="00DB22E9">
              <w:t>De ótima qualidade, compacta, fresca e firme. Isenta de sujidades, tamanho e coloração uniformes, devendo ser bem desenvolvidas.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525B33">
            <w:pPr>
              <w:jc w:val="center"/>
            </w:pPr>
            <w:r>
              <w:t>13,50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525B33">
            <w:pPr>
              <w:jc w:val="center"/>
            </w:pPr>
            <w:r>
              <w:t>904,28</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525B33"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525B33" w:rsidRDefault="00AF359B">
            <w:pPr>
              <w:jc w:val="center"/>
            </w:pPr>
            <w:r>
              <w:t>23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A72812">
            <w:pPr>
              <w:jc w:val="center"/>
              <w:rPr>
                <w:color w:val="000000"/>
              </w:rPr>
            </w:pPr>
            <w:r>
              <w:rPr>
                <w:color w:val="000000"/>
              </w:rPr>
              <w:t>25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25B33" w:rsidRDefault="00A72812"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25B33" w:rsidRPr="00525B33" w:rsidRDefault="00A72812" w:rsidP="00D33C72">
            <w:pPr>
              <w:keepNext/>
              <w:jc w:val="both"/>
              <w:rPr>
                <w:b/>
              </w:rPr>
            </w:pPr>
            <w:r w:rsidRPr="00A72812">
              <w:rPr>
                <w:b/>
              </w:rPr>
              <w:t>Mamã</w:t>
            </w:r>
            <w:r w:rsidR="00DB22E9">
              <w:rPr>
                <w:b/>
              </w:rPr>
              <w:t xml:space="preserve">o formosa: </w:t>
            </w:r>
            <w:r w:rsidR="00DB22E9" w:rsidRPr="00DB22E9">
              <w:t>produto in natura, co</w:t>
            </w:r>
            <w:r w:rsidRPr="00DB22E9">
              <w:t>mpacto, fresco e firme, casca de coloração amarela ou esverdeada, sem lesões, polpa macia e doce, com cor variante entre o amarelo-pálido e laranja. Medida por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525B33" w:rsidRDefault="00A72812">
            <w:pPr>
              <w:jc w:val="center"/>
            </w:pPr>
            <w:r>
              <w:t>4,17</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525B33" w:rsidRDefault="00A72812">
            <w:pPr>
              <w:jc w:val="center"/>
            </w:pPr>
            <w:r>
              <w:t>104,17</w:t>
            </w:r>
          </w:p>
        </w:tc>
        <w:tc>
          <w:tcPr>
            <w:tcW w:w="1138" w:type="dxa"/>
            <w:tcBorders>
              <w:top w:val="nil"/>
              <w:left w:val="nil"/>
              <w:bottom w:val="single" w:sz="4" w:space="0" w:color="000000"/>
              <w:right w:val="single" w:sz="4" w:space="0" w:color="000000"/>
            </w:tcBorders>
            <w:shd w:val="clear" w:color="FFFFFF" w:fill="FFFFFF"/>
            <w:vAlign w:val="center"/>
          </w:tcPr>
          <w:p w:rsidR="00525B33" w:rsidRPr="00B6074C" w:rsidRDefault="003272B8" w:rsidP="00631069">
            <w:pPr>
              <w:jc w:val="center"/>
            </w:pPr>
            <w:r>
              <w:t>0,20</w:t>
            </w:r>
          </w:p>
        </w:tc>
      </w:tr>
      <w:tr w:rsidR="00A72812"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24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pPr>
              <w:jc w:val="center"/>
              <w:rPr>
                <w:color w:val="000000"/>
              </w:rPr>
            </w:pPr>
            <w:r>
              <w:rPr>
                <w:color w:val="000000"/>
              </w:rPr>
              <w:t>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Margarina com sal: </w:t>
            </w:r>
            <w:r w:rsidRPr="00DB22E9">
              <w:t>de 1º linha cremosa com sal. Deve conter 80% de lipídios, livre de gordura trans e contendo máximo de água de 15% sobre o peso do produto; livre de matéria terrosa, parasitas, larvas e detritos animais e vegetais; isento de ranso, bolor e outras características indesejáveis; deve apresentar aspecto homogêneo, uniforme de cor amarela. Acondicionada em embalagem plástica adequada e original de fábrica contendo 1kg.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A72812">
            <w:pPr>
              <w:jc w:val="center"/>
            </w:pPr>
            <w:r>
              <w:t>18,54</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A72812">
            <w:pPr>
              <w:jc w:val="center"/>
            </w:pPr>
            <w:r>
              <w:t>55,63</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25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pPr>
              <w:jc w:val="center"/>
              <w:rPr>
                <w:color w:val="000000"/>
              </w:rPr>
            </w:pPr>
            <w:r>
              <w:rPr>
                <w:color w:val="000000"/>
              </w:rPr>
              <w:t>30</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Melão: </w:t>
            </w:r>
            <w:r w:rsidRPr="00DB22E9">
              <w:t>produto in natura compacto, fresco e firme, de forma esférica, coloração amarelada, casca espessa, polpa macia e suculenta. Medida por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A72812">
            <w:pPr>
              <w:jc w:val="center"/>
            </w:pPr>
            <w:r>
              <w:t>8,84</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A72812">
            <w:pPr>
              <w:jc w:val="center"/>
            </w:pPr>
            <w:r>
              <w:t>265,20</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26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pPr>
              <w:jc w:val="center"/>
              <w:rPr>
                <w:color w:val="000000"/>
              </w:rPr>
            </w:pPr>
            <w:r>
              <w:rPr>
                <w:color w:val="000000"/>
              </w:rPr>
              <w:t>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Milho Fubá: </w:t>
            </w:r>
            <w:r w:rsidRPr="00DB22E9">
              <w:t>Fubá de milho amarelo, moinho d’água, enriquecido com ferro e ácido fólico, embalado em pacote plástico de 1Kg, resistente transparente. No seu rótulo deve constar 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A72812">
            <w:pPr>
              <w:jc w:val="center"/>
            </w:pPr>
            <w:r>
              <w:t>5,99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A72812">
            <w:pPr>
              <w:jc w:val="center"/>
            </w:pPr>
            <w:r>
              <w:t>17,98</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A40755">
        <w:trPr>
          <w:trHeight w:val="26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27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pPr>
              <w:jc w:val="center"/>
              <w:rPr>
                <w:color w:val="000000"/>
              </w:rPr>
            </w:pPr>
            <w:r>
              <w:rPr>
                <w:color w:val="000000"/>
              </w:rPr>
              <w:t>73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Queijo Mussarela: </w:t>
            </w:r>
            <w:r w:rsidRPr="00DB22E9">
              <w:t>Queijo tipo mussarela embalado em saco plástico transparente atóxico, resistente, hermeticamente fechado. A embalagem deverá conter externamente os dados de identificação e procedência, número do lote, data de fabricação, quantidade do produto.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A72812">
            <w:pPr>
              <w:jc w:val="center"/>
            </w:pPr>
            <w:r>
              <w:t>41,17</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A72812">
            <w:pPr>
              <w:jc w:val="center"/>
            </w:pPr>
            <w:r>
              <w:t>3.005,17</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A40755">
        <w:trPr>
          <w:trHeight w:val="260"/>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28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6B3A1C">
            <w:pPr>
              <w:jc w:val="center"/>
              <w:rPr>
                <w:color w:val="000000"/>
              </w:rPr>
            </w:pPr>
            <w:r>
              <w:rPr>
                <w:color w:val="000000"/>
              </w:rPr>
              <w:t>72</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Óleo de soja: </w:t>
            </w:r>
            <w:r w:rsidRPr="00DB22E9">
              <w:t xml:space="preserve">limpo, transparente, refinado, livre de impurezas e substâncias estranhas, acondicionado em pet com 900 ml. Devendo conter no rótulo a data de validade/lote.  Fabricação: máximo 30 dias e validade mínima de </w:t>
            </w:r>
            <w:r w:rsidRPr="00DB22E9">
              <w:lastRenderedPageBreak/>
              <w:t>06 meses na hora da entrega.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6B3A1C">
            <w:pPr>
              <w:jc w:val="center"/>
            </w:pPr>
            <w:r>
              <w:lastRenderedPageBreak/>
              <w:t>10,33</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6B3A1C">
            <w:pPr>
              <w:jc w:val="center"/>
            </w:pPr>
            <w:r>
              <w:t>743,76</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lastRenderedPageBreak/>
              <w:t>29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pPr>
              <w:jc w:val="center"/>
              <w:rPr>
                <w:color w:val="000000"/>
              </w:rPr>
            </w:pPr>
            <w:r>
              <w:rPr>
                <w:color w:val="000000"/>
              </w:rPr>
              <w:t>67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A72812" w:rsidP="00D33C72">
            <w:pPr>
              <w:keepNext/>
              <w:jc w:val="center"/>
            </w:pPr>
            <w:r>
              <w:t>UN</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A72812" w:rsidP="00D33C72">
            <w:pPr>
              <w:keepNext/>
              <w:jc w:val="both"/>
              <w:rPr>
                <w:b/>
              </w:rPr>
            </w:pPr>
            <w:r w:rsidRPr="00A72812">
              <w:rPr>
                <w:b/>
              </w:rPr>
              <w:t xml:space="preserve">Orégano: </w:t>
            </w:r>
            <w:r w:rsidRPr="00DB22E9">
              <w:t>produto desidratado das folhas da erva originária de sabor e aroma fortes, deve ser constituído por folhas de espécies vegetais genuínas, sãs, limpas e secas. Acondicionado em embalagem plástica atóxica de 15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A72812">
            <w:pPr>
              <w:jc w:val="center"/>
            </w:pPr>
            <w:r>
              <w:t>4,05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A72812">
            <w:pPr>
              <w:jc w:val="center"/>
            </w:pPr>
            <w:r>
              <w:t>271,35</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A72812"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72812" w:rsidRDefault="00AF359B">
            <w:pPr>
              <w:jc w:val="center"/>
            </w:pPr>
            <w:r>
              <w:t>30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3E50BE">
            <w:pPr>
              <w:jc w:val="center"/>
              <w:rPr>
                <w:color w:val="000000"/>
              </w:rPr>
            </w:pPr>
            <w:r>
              <w:rPr>
                <w:color w:val="000000"/>
              </w:rPr>
              <w:t>108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72812" w:rsidRDefault="003E50BE" w:rsidP="00D33C72">
            <w:pPr>
              <w:keepNext/>
              <w:jc w:val="center"/>
            </w:pPr>
            <w:r>
              <w:t>DZ</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72812" w:rsidRPr="00A72812" w:rsidRDefault="003E50BE" w:rsidP="00D33C72">
            <w:pPr>
              <w:keepNext/>
              <w:jc w:val="both"/>
              <w:rPr>
                <w:b/>
              </w:rPr>
            </w:pPr>
            <w:r w:rsidRPr="003E50BE">
              <w:rPr>
                <w:b/>
              </w:rPr>
              <w:t xml:space="preserve">Ovos de galinha: </w:t>
            </w:r>
            <w:r w:rsidRPr="00034607">
              <w:t>brancos, acondicionados em bandejas, envolvidas com saco plástico lacrado, com dados de identificação do produto, marca do fabricante e  prazo de validade.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72812" w:rsidRDefault="003E50BE">
            <w:pPr>
              <w:jc w:val="center"/>
            </w:pPr>
            <w:r>
              <w:t>9,00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72812" w:rsidRDefault="003E50BE">
            <w:pPr>
              <w:jc w:val="center"/>
            </w:pPr>
            <w:r>
              <w:t>972,00</w:t>
            </w:r>
          </w:p>
        </w:tc>
        <w:tc>
          <w:tcPr>
            <w:tcW w:w="1138" w:type="dxa"/>
            <w:tcBorders>
              <w:top w:val="nil"/>
              <w:left w:val="nil"/>
              <w:bottom w:val="single" w:sz="4" w:space="0" w:color="000000"/>
              <w:right w:val="single" w:sz="4" w:space="0" w:color="000000"/>
            </w:tcBorders>
            <w:shd w:val="clear" w:color="FFFFFF" w:fill="FFFFFF"/>
            <w:vAlign w:val="center"/>
          </w:tcPr>
          <w:p w:rsidR="00A72812"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6B3A1C">
            <w:pPr>
              <w:jc w:val="center"/>
              <w:rPr>
                <w:color w:val="000000"/>
              </w:rPr>
            </w:pPr>
            <w:r>
              <w:rPr>
                <w:color w:val="000000"/>
              </w:rPr>
              <w:t>26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Pão de forma: </w:t>
            </w:r>
            <w:r w:rsidRPr="00034607">
              <w:t>produto de boa qualidade, feito de farinha de trigo enriquec</w:t>
            </w:r>
            <w:r w:rsidR="00DB22E9" w:rsidRPr="00034607">
              <w:t>ida de ferro e ácido fólico, açú</w:t>
            </w:r>
            <w:r w:rsidRPr="00034607">
              <w:t>car, vinagre, óleo vegetal de soja, sal e glúten e conservantes. Textura macia e saborosa, coloração própria. Acondicionado em embalagem plástica atóxica transparente, de 500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9,75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6B3A1C">
            <w:pPr>
              <w:jc w:val="center"/>
            </w:pPr>
            <w:r>
              <w:t>253,50</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6B3A1C">
            <w:pPr>
              <w:jc w:val="center"/>
              <w:rPr>
                <w:color w:val="000000"/>
              </w:rPr>
            </w:pPr>
            <w:r>
              <w:rPr>
                <w:color w:val="000000"/>
              </w:rPr>
              <w:t>26</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6B3A1C"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Pão de hot dog: </w:t>
            </w:r>
            <w:r w:rsidRPr="00034607">
              <w:t>produto de boa qualidade, formato alongado, levemente adocicado, sem cobertura, assado. Acondicionado em embalagem plástica atóxica transparente, de 500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9,50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272B8" w:rsidP="006B3A1C">
            <w:pPr>
              <w:jc w:val="center"/>
            </w:pPr>
            <w:r>
              <w:t>253,50</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33</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pPr>
              <w:jc w:val="center"/>
              <w:rPr>
                <w:color w:val="000000"/>
              </w:rPr>
            </w:pPr>
            <w:r>
              <w:rPr>
                <w:color w:val="000000"/>
              </w:rPr>
              <w:t>37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Pão de trigo francês: </w:t>
            </w:r>
            <w:r w:rsidRPr="00034607">
              <w:t>fresco, de 1ª qualidade, isento de sujidades, feito com farinha de trigo enriquecida com ferro e ácido fólico, água e fermento. Deverá apresentar cor e cheiro caraterísticos do produto. Não conter leite ou ingredientes a base de leite. O produto deve ser entregue em embalagem plástica com identificação do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18,25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E50BE">
            <w:pPr>
              <w:jc w:val="center"/>
            </w:pPr>
            <w:r>
              <w:t>675,25</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34</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pPr>
              <w:jc w:val="center"/>
              <w:rPr>
                <w:color w:val="000000"/>
              </w:rPr>
            </w:pPr>
            <w:r>
              <w:rPr>
                <w:color w:val="000000"/>
              </w:rPr>
              <w:t>25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Pão doce: </w:t>
            </w:r>
            <w:r w:rsidRPr="00034607">
              <w:t>fresco, de 1ª qualidade, isento de sujidades, feito com farinha de trigo enriquecida. Deverá apresentar cor e cheiro caraterísticos do produto. O produto deve ser entregue em embalagem plástica com identificação do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9,75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E50BE">
            <w:pPr>
              <w:jc w:val="center"/>
            </w:pPr>
            <w:r>
              <w:t>243,75</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AF359B"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F359B" w:rsidRDefault="00AF359B">
            <w:pPr>
              <w:jc w:val="center"/>
            </w:pPr>
            <w:r>
              <w:t>35</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F359B" w:rsidRDefault="00AF359B">
            <w:pPr>
              <w:jc w:val="center"/>
              <w:rPr>
                <w:color w:val="000000"/>
              </w:rPr>
            </w:pPr>
            <w:r>
              <w:rPr>
                <w:color w:val="000000"/>
              </w:rPr>
              <w:t>61</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F359B" w:rsidRDefault="00AF359B"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F359B" w:rsidRPr="003E50BE" w:rsidRDefault="00AF359B" w:rsidP="00D33C72">
            <w:pPr>
              <w:keepNext/>
              <w:jc w:val="both"/>
              <w:rPr>
                <w:b/>
              </w:rPr>
            </w:pPr>
            <w:r w:rsidRPr="00AF359B">
              <w:rPr>
                <w:b/>
              </w:rPr>
              <w:t xml:space="preserve">Polvilho: </w:t>
            </w:r>
            <w:r w:rsidRPr="00AF359B">
              <w:t>especial, de 1º qualidade, isenta de sujidades, parasitas e larvas. Não deverá apresentar cor escura ou mistura com outras farinhas, formação de grumos (umidade), resíduos ou impurezas. Embalagem: intacta, acondicionada em pacotes de polietileno transparente, contendo 1 kg de peso líquido. Fabricação: máximo de 30 dias. Validade: mínimo de 6 meses.</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F359B" w:rsidRDefault="00AF359B">
            <w:pPr>
              <w:jc w:val="center"/>
            </w:pPr>
            <w:r>
              <w:t>13,00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F359B" w:rsidRDefault="00AF359B">
            <w:pPr>
              <w:jc w:val="center"/>
            </w:pPr>
            <w:r>
              <w:t>793,00</w:t>
            </w:r>
          </w:p>
        </w:tc>
        <w:tc>
          <w:tcPr>
            <w:tcW w:w="1138" w:type="dxa"/>
            <w:tcBorders>
              <w:top w:val="nil"/>
              <w:left w:val="nil"/>
              <w:bottom w:val="single" w:sz="4" w:space="0" w:color="000000"/>
              <w:right w:val="single" w:sz="4" w:space="0" w:color="000000"/>
            </w:tcBorders>
            <w:shd w:val="clear" w:color="FFFFFF" w:fill="FFFFFF"/>
            <w:vAlign w:val="center"/>
          </w:tcPr>
          <w:p w:rsidR="00AF359B" w:rsidRDefault="00AF359B"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36</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pPr>
              <w:jc w:val="center"/>
              <w:rPr>
                <w:color w:val="000000"/>
              </w:rPr>
            </w:pPr>
            <w:r>
              <w:rPr>
                <w:color w:val="000000"/>
              </w:rPr>
              <w:t>19</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Presunto: </w:t>
            </w:r>
            <w:r w:rsidRPr="00034607">
              <w:t>produto cárneo de 1º qualidade, industrializado obtido dos cortes do membro posterior do suíno, desossado ou não, e submetido ao processo térmico adequado. Medida por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27,99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E50BE">
            <w:pPr>
              <w:jc w:val="center"/>
            </w:pPr>
            <w:r>
              <w:t>531,87</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A40755">
        <w:trPr>
          <w:trHeight w:val="651"/>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37</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pPr>
              <w:jc w:val="center"/>
              <w:rPr>
                <w:color w:val="000000"/>
              </w:rPr>
            </w:pPr>
            <w:r>
              <w:rPr>
                <w:color w:val="000000"/>
              </w:rPr>
              <w:t>5</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Queijo minas frescal: </w:t>
            </w:r>
            <w:r w:rsidRPr="00034607">
              <w:t>produto fresco de 1º qualidade, produzido com leite de vaca pasteurizado, possui massa mole e sabor suave.</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49,28</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E50BE">
            <w:pPr>
              <w:jc w:val="center"/>
            </w:pPr>
            <w:r>
              <w:t>246,42</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38</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272B8">
            <w:pPr>
              <w:jc w:val="center"/>
              <w:rPr>
                <w:color w:val="000000"/>
              </w:rPr>
            </w:pPr>
            <w:r>
              <w:rPr>
                <w:color w:val="000000"/>
              </w:rPr>
              <w:t>17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272B8" w:rsidP="00D33C72">
            <w:pPr>
              <w:keepNext/>
              <w:jc w:val="center"/>
            </w:pPr>
            <w:r>
              <w:t>UND</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E50BE" w:rsidP="00D33C72">
            <w:pPr>
              <w:keepNext/>
              <w:jc w:val="both"/>
              <w:rPr>
                <w:b/>
              </w:rPr>
            </w:pPr>
            <w:r w:rsidRPr="003E50BE">
              <w:rPr>
                <w:b/>
              </w:rPr>
              <w:t xml:space="preserve">Requeijão cremoso: </w:t>
            </w:r>
            <w:r w:rsidRPr="00034607">
              <w:t>produto de 1º qualidade, de origem brasileira, suave e delicioso, elaborado com leite selecionado dentro do mais rigoroso padrão de qualidade. É produzido a partir de massa recém-fabricada, leite e creme selecionado. Acondicionado em embalagem atóxica de 180 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E50BE">
            <w:pPr>
              <w:jc w:val="center"/>
            </w:pPr>
            <w:r>
              <w:t>8,75</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272B8">
            <w:pPr>
              <w:jc w:val="center"/>
            </w:pPr>
            <w:r>
              <w:t>148,69</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E50BE"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E50BE" w:rsidRDefault="00AF359B">
            <w:pPr>
              <w:jc w:val="center"/>
            </w:pPr>
            <w:r>
              <w:t>39</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pPr>
              <w:jc w:val="center"/>
              <w:rPr>
                <w:color w:val="000000"/>
              </w:rPr>
            </w:pPr>
            <w:r>
              <w:rPr>
                <w:color w:val="000000"/>
              </w:rPr>
              <w:t>3</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E50BE" w:rsidRDefault="003E50BE"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E50BE" w:rsidRPr="003E50BE" w:rsidRDefault="003C366A" w:rsidP="00D33C72">
            <w:pPr>
              <w:keepNext/>
              <w:jc w:val="both"/>
              <w:rPr>
                <w:b/>
              </w:rPr>
            </w:pPr>
            <w:r w:rsidRPr="003C366A">
              <w:rPr>
                <w:b/>
              </w:rPr>
              <w:t xml:space="preserve">Sal: </w:t>
            </w:r>
            <w:r w:rsidRPr="00034607">
              <w:t>de 1ª qualidade, isento de sujidades, parasitas, materiais terrosos e detritos animais ou vegetais. Acondicionado em embalagem plástica atóxica transparente adequada para transporte, contendo 01 kg cada</w:t>
            </w:r>
            <w:r w:rsidRPr="003C366A">
              <w:rPr>
                <w:b/>
              </w:rPr>
              <w:t>.</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E50BE" w:rsidRDefault="003C366A">
            <w:pPr>
              <w:jc w:val="center"/>
            </w:pPr>
            <w:r>
              <w:t>2,08</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E50BE" w:rsidRDefault="003C366A">
            <w:pPr>
              <w:jc w:val="center"/>
            </w:pPr>
            <w:r>
              <w:t>6,23</w:t>
            </w:r>
          </w:p>
        </w:tc>
        <w:tc>
          <w:tcPr>
            <w:tcW w:w="1138" w:type="dxa"/>
            <w:tcBorders>
              <w:top w:val="nil"/>
              <w:left w:val="nil"/>
              <w:bottom w:val="single" w:sz="4" w:space="0" w:color="000000"/>
              <w:right w:val="single" w:sz="4" w:space="0" w:color="000000"/>
            </w:tcBorders>
            <w:shd w:val="clear" w:color="FFFFFF" w:fill="FFFFFF"/>
            <w:vAlign w:val="center"/>
          </w:tcPr>
          <w:p w:rsidR="003E50BE" w:rsidRPr="00B6074C" w:rsidRDefault="003272B8" w:rsidP="00631069">
            <w:pPr>
              <w:jc w:val="center"/>
            </w:pPr>
            <w:r>
              <w:t>0,20</w:t>
            </w:r>
          </w:p>
        </w:tc>
      </w:tr>
      <w:tr w:rsidR="003C366A"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C366A" w:rsidRDefault="00AF359B">
            <w:pPr>
              <w:jc w:val="center"/>
            </w:pPr>
            <w:r>
              <w:lastRenderedPageBreak/>
              <w:t>40</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C366A" w:rsidRDefault="003C366A">
            <w:pPr>
              <w:jc w:val="center"/>
              <w:rPr>
                <w:color w:val="000000"/>
              </w:rPr>
            </w:pPr>
            <w:r>
              <w:rPr>
                <w:color w:val="000000"/>
              </w:rPr>
              <w:t>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C366A" w:rsidRDefault="003C366A"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C366A" w:rsidRPr="003C366A" w:rsidRDefault="003C366A" w:rsidP="00D33C72">
            <w:pPr>
              <w:keepNext/>
              <w:jc w:val="both"/>
              <w:rPr>
                <w:b/>
              </w:rPr>
            </w:pPr>
            <w:r w:rsidRPr="003C366A">
              <w:rPr>
                <w:b/>
              </w:rPr>
              <w:t xml:space="preserve">Salsicha tipo Hot Dog: </w:t>
            </w:r>
            <w:r w:rsidRPr="00034607">
              <w:t>1ª qualidade, sem superfícies pegajosas, partes flácidas ou de consistência anormal, com indícios de fermentação pútrida. Condições de transporte: devem ser transportados em veículo resfriado ou isotérmico, sendo permitida a utilização de veículo baú desde que a temperatura esteja em conformidade com às especificação estabelecidas na portaria: embalagem: primária – plástica flexível transparente atóxica e resistente (à vácuo) com identificação do peso.</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C366A" w:rsidRDefault="003C366A">
            <w:pPr>
              <w:jc w:val="center"/>
            </w:pPr>
            <w:r>
              <w:t>13,16</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C366A" w:rsidRDefault="003C366A">
            <w:pPr>
              <w:jc w:val="center"/>
            </w:pPr>
            <w:r>
              <w:t>92,14</w:t>
            </w:r>
          </w:p>
        </w:tc>
        <w:tc>
          <w:tcPr>
            <w:tcW w:w="1138" w:type="dxa"/>
            <w:tcBorders>
              <w:top w:val="nil"/>
              <w:left w:val="nil"/>
              <w:bottom w:val="single" w:sz="4" w:space="0" w:color="000000"/>
              <w:right w:val="single" w:sz="4" w:space="0" w:color="000000"/>
            </w:tcBorders>
            <w:shd w:val="clear" w:color="FFFFFF" w:fill="FFFFFF"/>
            <w:vAlign w:val="center"/>
          </w:tcPr>
          <w:p w:rsidR="003C366A" w:rsidRPr="00B6074C" w:rsidRDefault="003272B8" w:rsidP="00631069">
            <w:pPr>
              <w:jc w:val="center"/>
            </w:pPr>
            <w:r>
              <w:t>0,20</w:t>
            </w:r>
          </w:p>
        </w:tc>
      </w:tr>
      <w:tr w:rsidR="00AF359B" w:rsidRPr="00B6074C" w:rsidTr="00BB47A4">
        <w:trPr>
          <w:trHeight w:val="969"/>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AF359B" w:rsidRDefault="00AF359B">
            <w:pPr>
              <w:jc w:val="center"/>
            </w:pPr>
            <w:r>
              <w:t>41</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AF359B" w:rsidRDefault="00AF359B">
            <w:pPr>
              <w:jc w:val="center"/>
              <w:rPr>
                <w:color w:val="000000"/>
              </w:rPr>
            </w:pPr>
            <w:r>
              <w:rPr>
                <w:color w:val="000000"/>
              </w:rPr>
              <w:t>8</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AF359B" w:rsidRDefault="00AF359B"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AF359B" w:rsidRPr="003C366A" w:rsidRDefault="00AF359B" w:rsidP="00D33C72">
            <w:pPr>
              <w:keepNext/>
              <w:jc w:val="both"/>
              <w:rPr>
                <w:b/>
              </w:rPr>
            </w:pPr>
            <w:r w:rsidRPr="00AF359B">
              <w:rPr>
                <w:b/>
              </w:rPr>
              <w:t xml:space="preserve">Tamarindo, polpa congelada: </w:t>
            </w:r>
            <w:r w:rsidRPr="00AF359B">
              <w:t>produto in natura de 1º qualidade, polpa concentrada da fruta sem adição de açúcar ou outros ingredientes. Isento de sujidades e detritos de mat</w:t>
            </w:r>
            <w:r>
              <w:t>e</w:t>
            </w:r>
            <w:r w:rsidRPr="00AF359B">
              <w:t>ria</w:t>
            </w:r>
            <w:r>
              <w:t>is animais e vegetais, conserva</w:t>
            </w:r>
            <w:r w:rsidRPr="00AF359B">
              <w:t>do em embalagem plástica transparente atóxica congelada, medidas em kg.</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AF359B" w:rsidRDefault="00AF359B">
            <w:pPr>
              <w:jc w:val="center"/>
            </w:pPr>
            <w:r>
              <w:t>12,50</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AF359B" w:rsidRDefault="00AF359B">
            <w:pPr>
              <w:jc w:val="center"/>
            </w:pPr>
            <w:r>
              <w:t>100,00</w:t>
            </w:r>
          </w:p>
        </w:tc>
        <w:tc>
          <w:tcPr>
            <w:tcW w:w="1138" w:type="dxa"/>
            <w:tcBorders>
              <w:top w:val="nil"/>
              <w:left w:val="nil"/>
              <w:bottom w:val="single" w:sz="4" w:space="0" w:color="000000"/>
              <w:right w:val="single" w:sz="4" w:space="0" w:color="000000"/>
            </w:tcBorders>
            <w:shd w:val="clear" w:color="FFFFFF" w:fill="FFFFFF"/>
            <w:vAlign w:val="center"/>
          </w:tcPr>
          <w:p w:rsidR="00AF359B" w:rsidRDefault="00AF359B" w:rsidP="00631069">
            <w:pPr>
              <w:jc w:val="center"/>
            </w:pPr>
            <w:r>
              <w:t>0,20</w:t>
            </w:r>
          </w:p>
        </w:tc>
      </w:tr>
      <w:tr w:rsidR="003C366A" w:rsidRPr="00B6074C" w:rsidTr="00A40755">
        <w:trPr>
          <w:trHeight w:val="712"/>
        </w:trPr>
        <w:tc>
          <w:tcPr>
            <w:tcW w:w="564" w:type="dxa"/>
            <w:tcBorders>
              <w:top w:val="nil"/>
              <w:left w:val="single" w:sz="4" w:space="0" w:color="000000"/>
              <w:bottom w:val="single" w:sz="4" w:space="0" w:color="000000"/>
              <w:right w:val="nil"/>
            </w:tcBorders>
            <w:shd w:val="clear" w:color="auto" w:fill="auto"/>
            <w:noWrap/>
            <w:tcMar>
              <w:top w:w="15" w:type="dxa"/>
              <w:left w:w="15" w:type="dxa"/>
              <w:bottom w:w="0" w:type="dxa"/>
              <w:right w:w="15" w:type="dxa"/>
            </w:tcMar>
            <w:vAlign w:val="center"/>
          </w:tcPr>
          <w:p w:rsidR="003C366A" w:rsidRDefault="00AF359B">
            <w:pPr>
              <w:jc w:val="center"/>
            </w:pPr>
            <w:r>
              <w:t>42</w:t>
            </w:r>
          </w:p>
        </w:tc>
        <w:tc>
          <w:tcPr>
            <w:tcW w:w="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C366A" w:rsidRDefault="003C366A">
            <w:pPr>
              <w:jc w:val="center"/>
              <w:rPr>
                <w:color w:val="000000"/>
              </w:rPr>
            </w:pPr>
            <w:r>
              <w:rPr>
                <w:color w:val="000000"/>
              </w:rPr>
              <w:t>27</w:t>
            </w:r>
          </w:p>
        </w:tc>
        <w:tc>
          <w:tcPr>
            <w:tcW w:w="7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C366A" w:rsidRDefault="003C366A" w:rsidP="00D33C72">
            <w:pPr>
              <w:keepNext/>
              <w:jc w:val="center"/>
            </w:pPr>
            <w:r>
              <w:t>KG</w:t>
            </w:r>
          </w:p>
        </w:tc>
        <w:tc>
          <w:tcPr>
            <w:tcW w:w="4114"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C366A" w:rsidRPr="003C366A" w:rsidRDefault="003C366A" w:rsidP="00D33C72">
            <w:pPr>
              <w:keepNext/>
              <w:jc w:val="both"/>
              <w:rPr>
                <w:b/>
              </w:rPr>
            </w:pPr>
            <w:r w:rsidRPr="003C366A">
              <w:rPr>
                <w:b/>
              </w:rPr>
              <w:t xml:space="preserve">Tomate </w:t>
            </w:r>
            <w:r w:rsidRPr="00034607">
              <w:t>in natura de 1ª qualidade, com ausência de sujidades, parasitas e larvas de acordo com a resolução 12/78 da CNNPA.</w:t>
            </w:r>
          </w:p>
        </w:tc>
        <w:tc>
          <w:tcPr>
            <w:tcW w:w="1134" w:type="dxa"/>
            <w:tcBorders>
              <w:top w:val="nil"/>
              <w:left w:val="nil"/>
              <w:bottom w:val="single" w:sz="4" w:space="0" w:color="000000"/>
              <w:right w:val="single" w:sz="4" w:space="0" w:color="000000"/>
            </w:tcBorders>
            <w:shd w:val="clear" w:color="FFFFFF" w:fill="FFFFFF"/>
            <w:tcMar>
              <w:top w:w="15" w:type="dxa"/>
              <w:left w:w="15" w:type="dxa"/>
              <w:bottom w:w="0" w:type="dxa"/>
              <w:right w:w="15" w:type="dxa"/>
            </w:tcMar>
            <w:vAlign w:val="center"/>
          </w:tcPr>
          <w:p w:rsidR="003C366A" w:rsidRDefault="003C366A">
            <w:pPr>
              <w:jc w:val="center"/>
            </w:pPr>
            <w:r>
              <w:t>11,49</w:t>
            </w:r>
          </w:p>
        </w:tc>
        <w:tc>
          <w:tcPr>
            <w:tcW w:w="1134" w:type="dxa"/>
            <w:tcBorders>
              <w:top w:val="nil"/>
              <w:left w:val="nil"/>
              <w:bottom w:val="single" w:sz="4" w:space="0" w:color="000000"/>
              <w:right w:val="single" w:sz="4" w:space="0" w:color="000000"/>
            </w:tcBorders>
            <w:shd w:val="clear" w:color="FFFFFF" w:fill="FFFFFF"/>
            <w:noWrap/>
            <w:tcMar>
              <w:top w:w="15" w:type="dxa"/>
              <w:left w:w="15" w:type="dxa"/>
              <w:bottom w:w="0" w:type="dxa"/>
              <w:right w:w="15" w:type="dxa"/>
            </w:tcMar>
            <w:vAlign w:val="center"/>
          </w:tcPr>
          <w:p w:rsidR="003C366A" w:rsidRDefault="003C366A">
            <w:pPr>
              <w:jc w:val="center"/>
            </w:pPr>
            <w:r>
              <w:t>310,32</w:t>
            </w:r>
          </w:p>
        </w:tc>
        <w:tc>
          <w:tcPr>
            <w:tcW w:w="1138" w:type="dxa"/>
            <w:tcBorders>
              <w:top w:val="nil"/>
              <w:left w:val="nil"/>
              <w:bottom w:val="single" w:sz="4" w:space="0" w:color="000000"/>
              <w:right w:val="single" w:sz="4" w:space="0" w:color="000000"/>
            </w:tcBorders>
            <w:shd w:val="clear" w:color="FFFFFF" w:fill="FFFFFF"/>
            <w:vAlign w:val="center"/>
          </w:tcPr>
          <w:p w:rsidR="003C366A" w:rsidRPr="00B6074C" w:rsidRDefault="003272B8" w:rsidP="00631069">
            <w:pPr>
              <w:jc w:val="center"/>
            </w:pPr>
            <w:r>
              <w:t>0,20</w:t>
            </w:r>
          </w:p>
        </w:tc>
      </w:tr>
      <w:tr w:rsidR="00AC0B58" w:rsidRPr="00B6074C" w:rsidTr="00BB47A4">
        <w:trPr>
          <w:trHeight w:val="430"/>
        </w:trPr>
        <w:tc>
          <w:tcPr>
            <w:tcW w:w="5968" w:type="dxa"/>
            <w:gridSpan w:val="4"/>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AC0B58" w:rsidRPr="00B6074C" w:rsidRDefault="00AC0B58">
            <w:pPr>
              <w:jc w:val="center"/>
              <w:rPr>
                <w:b/>
              </w:rPr>
            </w:pPr>
            <w:r w:rsidRPr="00B6074C">
              <w:rPr>
                <w:b/>
              </w:rPr>
              <w:t>VALOR TOTAL</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0B58" w:rsidRPr="00B6074C" w:rsidRDefault="00B6074C" w:rsidP="009643AA">
            <w:pPr>
              <w:jc w:val="center"/>
              <w:rPr>
                <w:b/>
              </w:rPr>
            </w:pPr>
            <w:r>
              <w:rPr>
                <w:b/>
              </w:rPr>
              <w:t xml:space="preserve">R$ </w:t>
            </w:r>
            <w:r w:rsidR="0029371D">
              <w:rPr>
                <w:b/>
              </w:rPr>
              <w:t>17.747,40</w:t>
            </w:r>
            <w:bookmarkStart w:id="3" w:name="_GoBack"/>
            <w:bookmarkEnd w:id="3"/>
          </w:p>
        </w:tc>
        <w:tc>
          <w:tcPr>
            <w:tcW w:w="1138" w:type="dxa"/>
            <w:tcBorders>
              <w:top w:val="single" w:sz="4" w:space="0" w:color="auto"/>
              <w:left w:val="single" w:sz="4" w:space="0" w:color="auto"/>
              <w:bottom w:val="single" w:sz="4" w:space="0" w:color="auto"/>
              <w:right w:val="single" w:sz="4" w:space="0" w:color="auto"/>
            </w:tcBorders>
            <w:shd w:val="clear" w:color="FFFFFF" w:fill="FFFFFF"/>
            <w:vAlign w:val="center"/>
          </w:tcPr>
          <w:p w:rsidR="00AC0B58" w:rsidRPr="00B6074C" w:rsidRDefault="00AC0B58">
            <w:pPr>
              <w:jc w:val="center"/>
              <w:rPr>
                <w:b/>
              </w:rPr>
            </w:pPr>
          </w:p>
        </w:tc>
      </w:tr>
    </w:tbl>
    <w:p w:rsidR="007D2EAF" w:rsidRPr="00B522AC" w:rsidRDefault="007D2EAF" w:rsidP="006A1C8C">
      <w:pPr>
        <w:keepNext/>
        <w:jc w:val="center"/>
        <w:rPr>
          <w:b/>
          <w:u w:val="single"/>
        </w:rPr>
      </w:pPr>
      <w:r w:rsidRPr="00B522AC">
        <w:rPr>
          <w:b/>
          <w:u w:val="single"/>
        </w:rPr>
        <w:br w:type="page"/>
      </w:r>
    </w:p>
    <w:p w:rsidR="00704860" w:rsidRPr="00E41B80" w:rsidRDefault="00147A3F" w:rsidP="006A1C8C">
      <w:pPr>
        <w:keepNext/>
        <w:jc w:val="center"/>
        <w:rPr>
          <w:b/>
          <w:bCs/>
          <w:u w:val="single"/>
        </w:rPr>
      </w:pPr>
      <w:r w:rsidRPr="00E41B80">
        <w:rPr>
          <w:b/>
          <w:u w:val="single"/>
        </w:rPr>
        <w:lastRenderedPageBreak/>
        <w:t>ANEXO I</w:t>
      </w:r>
      <w:r w:rsidR="0037706E" w:rsidRPr="00E41B80">
        <w:rPr>
          <w:b/>
          <w:u w:val="single"/>
        </w:rPr>
        <w:t>I</w:t>
      </w:r>
      <w:r w:rsidR="004770D5" w:rsidRPr="00E41B80">
        <w:rPr>
          <w:b/>
          <w:u w:val="single"/>
        </w:rPr>
        <w:t xml:space="preserve"> - </w:t>
      </w:r>
      <w:r w:rsidR="00704860" w:rsidRPr="00E41B80">
        <w:rPr>
          <w:b/>
          <w:bCs/>
          <w:u w:val="single"/>
        </w:rPr>
        <w:t>TERMO DE REFERÊNCIA</w:t>
      </w:r>
    </w:p>
    <w:p w:rsidR="00015F9A" w:rsidRPr="00CF39E8" w:rsidRDefault="00015F9A" w:rsidP="00015F9A">
      <w:pPr>
        <w:keepNext/>
        <w:jc w:val="center"/>
        <w:rPr>
          <w:b/>
          <w:bCs/>
          <w:color w:val="000000"/>
          <w:sz w:val="24"/>
        </w:rPr>
      </w:pPr>
      <w:r w:rsidRPr="00CF39E8">
        <w:rPr>
          <w:b/>
          <w:bCs/>
          <w:color w:val="000000"/>
          <w:sz w:val="24"/>
        </w:rPr>
        <w:t>TERMO DE REFERÊNCIA</w:t>
      </w:r>
    </w:p>
    <w:p w:rsidR="00015F9A" w:rsidRPr="00CF39E8" w:rsidRDefault="00015F9A" w:rsidP="00015F9A">
      <w:pPr>
        <w:keepNext/>
        <w:jc w:val="center"/>
        <w:rPr>
          <w:b/>
          <w:bCs/>
          <w:color w:val="000000"/>
          <w:sz w:val="24"/>
        </w:rPr>
      </w:pPr>
    </w:p>
    <w:p w:rsidR="00015F9A" w:rsidRPr="00CF39E8" w:rsidRDefault="00015F9A" w:rsidP="00015F9A">
      <w:pPr>
        <w:pStyle w:val="Ttulo1"/>
        <w:numPr>
          <w:ilvl w:val="0"/>
          <w:numId w:val="44"/>
        </w:numPr>
        <w:ind w:left="0" w:firstLine="0"/>
        <w:jc w:val="both"/>
        <w:rPr>
          <w:b w:val="0"/>
          <w:sz w:val="24"/>
          <w:szCs w:val="24"/>
        </w:rPr>
      </w:pPr>
      <w:r w:rsidRPr="00CF39E8">
        <w:rPr>
          <w:sz w:val="24"/>
          <w:szCs w:val="24"/>
        </w:rPr>
        <w:t>DO OBJETO</w:t>
      </w:r>
    </w:p>
    <w:p w:rsidR="00015F9A" w:rsidRPr="00CF39E8" w:rsidRDefault="00015F9A" w:rsidP="00015F9A">
      <w:pPr>
        <w:keepNext/>
        <w:rPr>
          <w:sz w:val="24"/>
        </w:rPr>
      </w:pPr>
    </w:p>
    <w:p w:rsidR="00015F9A" w:rsidRPr="00CF39E8" w:rsidRDefault="00015F9A" w:rsidP="00015F9A">
      <w:pPr>
        <w:pStyle w:val="Ttulo2"/>
        <w:numPr>
          <w:ilvl w:val="1"/>
          <w:numId w:val="44"/>
        </w:numPr>
        <w:ind w:left="0" w:firstLine="0"/>
        <w:jc w:val="both"/>
        <w:rPr>
          <w:b w:val="0"/>
          <w:sz w:val="24"/>
          <w:szCs w:val="24"/>
        </w:rPr>
      </w:pPr>
      <w:r w:rsidRPr="00CF39E8">
        <w:rPr>
          <w:b w:val="0"/>
          <w:sz w:val="24"/>
          <w:szCs w:val="24"/>
        </w:rPr>
        <w:t>Aquisição de Gêneros Alimentícios para fornecimento de alimentação para a demanda d</w:t>
      </w:r>
      <w:r>
        <w:rPr>
          <w:b w:val="0"/>
          <w:sz w:val="24"/>
          <w:szCs w:val="24"/>
        </w:rPr>
        <w:t>o letivo de 2023</w:t>
      </w:r>
      <w:r w:rsidRPr="00CF39E8">
        <w:rPr>
          <w:b w:val="0"/>
          <w:sz w:val="24"/>
          <w:szCs w:val="24"/>
        </w:rPr>
        <w:t>, desti</w:t>
      </w:r>
      <w:r>
        <w:rPr>
          <w:b w:val="0"/>
          <w:sz w:val="24"/>
          <w:szCs w:val="24"/>
        </w:rPr>
        <w:t xml:space="preserve">nados aos alunos matriculados na </w:t>
      </w:r>
      <w:r w:rsidRPr="005B315D">
        <w:rPr>
          <w:iCs/>
          <w:spacing w:val="6"/>
          <w:sz w:val="24"/>
        </w:rPr>
        <w:t xml:space="preserve">Escola </w:t>
      </w:r>
      <w:r>
        <w:rPr>
          <w:iCs/>
          <w:spacing w:val="6"/>
          <w:sz w:val="24"/>
        </w:rPr>
        <w:t>Especial Edison Dutra - APAE</w:t>
      </w:r>
      <w:r w:rsidRPr="00CF39E8">
        <w:rPr>
          <w:b w:val="0"/>
          <w:iCs/>
          <w:sz w:val="24"/>
          <w:szCs w:val="24"/>
        </w:rPr>
        <w:t>,</w:t>
      </w:r>
      <w:r w:rsidRPr="00CF39E8">
        <w:rPr>
          <w:b w:val="0"/>
          <w:sz w:val="24"/>
          <w:szCs w:val="24"/>
        </w:rPr>
        <w:t xml:space="preserve"> por meio do Programa Nacional de Alimentação Escolar/PNAE,</w:t>
      </w:r>
      <w:r>
        <w:rPr>
          <w:b w:val="0"/>
          <w:sz w:val="24"/>
          <w:szCs w:val="24"/>
        </w:rPr>
        <w:t xml:space="preserve"> </w:t>
      </w:r>
      <w:r w:rsidRPr="00CF39E8">
        <w:rPr>
          <w:b w:val="0"/>
          <w:sz w:val="24"/>
          <w:szCs w:val="24"/>
        </w:rPr>
        <w:t>conforme condições, quantidades e exigências estabelecidas neste instrumento:</w:t>
      </w:r>
    </w:p>
    <w:p w:rsidR="00015F9A" w:rsidRPr="00CF39E8" w:rsidRDefault="00015F9A" w:rsidP="00015F9A">
      <w:pPr>
        <w:keepNext/>
        <w:jc w:val="both"/>
        <w:rPr>
          <w:sz w:val="24"/>
        </w:rPr>
      </w:pPr>
    </w:p>
    <w:p w:rsidR="00015F9A" w:rsidRDefault="00015F9A" w:rsidP="00015F9A">
      <w:pPr>
        <w:pStyle w:val="Ttulo2"/>
        <w:numPr>
          <w:ilvl w:val="1"/>
          <w:numId w:val="44"/>
        </w:numPr>
        <w:ind w:left="0" w:firstLine="0"/>
        <w:jc w:val="both"/>
        <w:rPr>
          <w:b w:val="0"/>
          <w:sz w:val="24"/>
          <w:szCs w:val="24"/>
        </w:rPr>
      </w:pPr>
      <w:r w:rsidRPr="00CF39E8">
        <w:rPr>
          <w:b w:val="0"/>
          <w:sz w:val="24"/>
          <w:szCs w:val="24"/>
        </w:rPr>
        <w:t>Da Especificação do Objeto:</w:t>
      </w:r>
    </w:p>
    <w:p w:rsidR="00015F9A" w:rsidRDefault="00015F9A" w:rsidP="00015F9A">
      <w:pPr>
        <w:keepNext/>
      </w:pPr>
    </w:p>
    <w:tbl>
      <w:tblPr>
        <w:tblW w:w="9124" w:type="dxa"/>
        <w:jc w:val="center"/>
        <w:tblLayout w:type="fixed"/>
        <w:tblLook w:val="0000" w:firstRow="0" w:lastRow="0" w:firstColumn="0" w:lastColumn="0" w:noHBand="0" w:noVBand="0"/>
      </w:tblPr>
      <w:tblGrid>
        <w:gridCol w:w="682"/>
        <w:gridCol w:w="5619"/>
        <w:gridCol w:w="1212"/>
        <w:gridCol w:w="1611"/>
      </w:tblGrid>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ind w:left="-127"/>
              <w:jc w:val="center"/>
              <w:rPr>
                <w:sz w:val="22"/>
                <w:szCs w:val="22"/>
              </w:rPr>
            </w:pPr>
            <w:r w:rsidRPr="00BF595C">
              <w:rPr>
                <w:b/>
                <w:sz w:val="22"/>
                <w:szCs w:val="22"/>
              </w:rPr>
              <w:t>Item</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jc w:val="center"/>
              <w:rPr>
                <w:sz w:val="22"/>
                <w:szCs w:val="22"/>
              </w:rPr>
            </w:pPr>
            <w:r w:rsidRPr="00BF595C">
              <w:rPr>
                <w:b/>
                <w:sz w:val="22"/>
                <w:szCs w:val="22"/>
              </w:rPr>
              <w:t>Descrição</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jc w:val="center"/>
              <w:rPr>
                <w:sz w:val="22"/>
                <w:szCs w:val="22"/>
              </w:rPr>
            </w:pPr>
            <w:r w:rsidRPr="00BF595C">
              <w:rPr>
                <w:b/>
                <w:sz w:val="22"/>
                <w:szCs w:val="22"/>
              </w:rPr>
              <w:t>Unidade</w:t>
            </w: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jc w:val="center"/>
              <w:rPr>
                <w:sz w:val="22"/>
                <w:szCs w:val="22"/>
              </w:rPr>
            </w:pPr>
            <w:r w:rsidRPr="00BF595C">
              <w:rPr>
                <w:b/>
                <w:sz w:val="22"/>
                <w:szCs w:val="22"/>
              </w:rPr>
              <w:t>Quantidade</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01</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Açafrão:</w:t>
            </w:r>
            <w:r w:rsidRPr="00BF595C">
              <w:rPr>
                <w:sz w:val="22"/>
                <w:szCs w:val="22"/>
              </w:rPr>
              <w:t xml:space="preserve"> produto de 1º qualidade em pó, natural, de coloração tipicamente amarelo-dourado, e sabor ligeiramente amargo, isento de sujidades e detritos de materiais animais ou vegetais. Acondicionado em embalagem plástica transparente atóxica, medida em 500 gramas.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b/>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02</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Açúcar cristal: </w:t>
            </w:r>
            <w:r w:rsidRPr="00BF595C">
              <w:rPr>
                <w:sz w:val="22"/>
                <w:szCs w:val="22"/>
              </w:rPr>
              <w:t>de 1ª qualidade, obtido da cana de açúcar, com aspecto, cor, cheiro próprios e sabor doce, sem fermentação, isento de sujidades, parasitas, materiais terrosos e detritos animais ou vegetais. Acondicionado em embalagem plástica atóxica transparente adequada para transporte, contendo 02 kg cada.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72</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03</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Alho:</w:t>
            </w:r>
            <w:r w:rsidRPr="00BF595C">
              <w:rPr>
                <w:sz w:val="22"/>
                <w:szCs w:val="22"/>
              </w:rPr>
              <w:t xml:space="preserve"> de 1ª qualidade, deve apresentar as características do cultivar bem definidas, estar fisiologicamente desenvolvido, inteiro, sadio e isento de substâncias nocivas à saúde. Deve estar embalados em sacos plástico transparente de até 1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5</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04</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Arroz tipo 1:</w:t>
            </w:r>
            <w:r w:rsidRPr="00BF595C">
              <w:rPr>
                <w:sz w:val="22"/>
                <w:szCs w:val="22"/>
              </w:rPr>
              <w:t xml:space="preserve"> de 1º qualidade, grão da família das gramíneas, é minuciosamente selecionado para que não hajam grãos manchados ou queb</w:t>
            </w:r>
            <w:r>
              <w:rPr>
                <w:sz w:val="22"/>
                <w:szCs w:val="22"/>
              </w:rPr>
              <w:t xml:space="preserve">rados, são geralmente polidos, </w:t>
            </w:r>
            <w:r w:rsidRPr="00BF595C">
              <w:rPr>
                <w:sz w:val="22"/>
                <w:szCs w:val="22"/>
              </w:rPr>
              <w:t>possui sabor e odor neutros, cor própria, isento de sujidades, materiais terrosos e detritos animais ou vegetais. Acondicionado em  embalagem plástica atóxica transparente adequada para transporte, contendo 05 kg cada.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E1929" w:rsidP="00015F9A">
            <w:pPr>
              <w:keepNext/>
              <w:jc w:val="center"/>
              <w:rPr>
                <w:sz w:val="22"/>
                <w:szCs w:val="22"/>
              </w:rPr>
            </w:pPr>
            <w:r>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E1929" w:rsidP="00015F9A">
            <w:pPr>
              <w:keepNext/>
              <w:jc w:val="center"/>
              <w:rPr>
                <w:sz w:val="22"/>
                <w:szCs w:val="22"/>
              </w:rPr>
            </w:pPr>
            <w:r>
              <w:rPr>
                <w:sz w:val="22"/>
                <w:szCs w:val="22"/>
              </w:rPr>
              <w:t>2</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05</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Batata:</w:t>
            </w:r>
            <w:r w:rsidRPr="00BF595C">
              <w:rPr>
                <w:sz w:val="22"/>
                <w:szCs w:val="22"/>
              </w:rPr>
              <w:t xml:space="preserve"> produto in natura, de boa qualidade, compacta, fresca e firme, coloração própria sem sujidades, materiais terrosos e tamanho uniforme. 01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4</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06</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Cacau em pó 100%:</w:t>
            </w:r>
            <w:r w:rsidRPr="00BF595C">
              <w:rPr>
                <w:sz w:val="22"/>
                <w:szCs w:val="22"/>
              </w:rPr>
              <w:t xml:space="preserve"> material puro de 1º qualidade, sem adição de açúcar, coloração escura natural, sabor amargo, isento de sujidades. Acondicionado em embalagem plástica atóxica, própria para transporte. 01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07</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Cebola:</w:t>
            </w:r>
            <w:r w:rsidRPr="00BF595C">
              <w:rPr>
                <w:sz w:val="22"/>
                <w:szCs w:val="22"/>
              </w:rPr>
              <w:t xml:space="preserve"> de 1ª qualidade, cabeça graúda. Deve apresentar as características do cultivar bem formadas, limpas, com colorações próprias, livres de danos mecânicos, fisiológicos, pragas e doenças e estar em perfeitas condições de conservação e maturação. O produto deve ser entregue em embalagem plástica contendo etiqueta com a identificação e peso.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11</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08</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Cenoura:</w:t>
            </w:r>
            <w:r w:rsidRPr="00BF595C">
              <w:rPr>
                <w:sz w:val="22"/>
                <w:szCs w:val="22"/>
              </w:rPr>
              <w:t xml:space="preserve"> in natura de 1ª qualidade, com ausência de sujidades, parasitas e larvas de acordo com a resolução 12/78 da CNNPA.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16</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09</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Coco ralado seco</w:t>
            </w:r>
            <w:r w:rsidRPr="00BF595C">
              <w:rPr>
                <w:sz w:val="22"/>
                <w:szCs w:val="22"/>
              </w:rPr>
              <w:t xml:space="preserve">: produto de 1º qualidade, obtido a partir do processo de desidratação da polpa dos melhores cocos </w:t>
            </w:r>
            <w:r w:rsidRPr="00BF595C">
              <w:rPr>
                <w:sz w:val="22"/>
                <w:szCs w:val="22"/>
              </w:rPr>
              <w:lastRenderedPageBreak/>
              <w:t>secos, devidamente selecionados, esterilizados, despolpados, despeculizados, lavados e triturados de acordo sua granulometria, desidratado, envasado e armazenado em embalagens atóxicas de 100 gramas.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lastRenderedPageBreak/>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40</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lastRenderedPageBreak/>
              <w:t>10</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Colorau:</w:t>
            </w:r>
            <w:r w:rsidRPr="00BF595C">
              <w:rPr>
                <w:sz w:val="22"/>
                <w:szCs w:val="22"/>
              </w:rPr>
              <w:t xml:space="preserve"> produto de 1º qualidade, é uma especiaria em pó, obtida através da moagem das sementes do urucum, possui coloração avermelhada, isento de sujidades e detritos de materiais animais ou vegetais. Acondicionado em embalagem plástica transparente atóxica, medida em 500 gramas.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11</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Cupuaçu, polpa congelada: </w:t>
            </w:r>
            <w:r w:rsidRPr="00BF595C">
              <w:rPr>
                <w:sz w:val="22"/>
                <w:szCs w:val="22"/>
              </w:rPr>
              <w:t>produto in natura de 1º qualidade, polpa concentrada da fruta sem adição de açúcar ou outros ingredientes. Isento de sujidades e detritos de materiais animais e vegetais, conservado em embalagem plástica transparente atóxica congelada, medidas em gramas.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10</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12</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Extrato de tomate:</w:t>
            </w:r>
            <w:r w:rsidRPr="00BF595C">
              <w:rPr>
                <w:sz w:val="22"/>
                <w:szCs w:val="22"/>
              </w:rPr>
              <w:t xml:space="preserve"> produto de boa qualidade, elaborado com polpa de tomate concentrada e sem condimentos. Isento de sujidades, possui textura cremosa suave e coloração avermelhada própria. Acondicionado em embalagem plástica reforçado ou vidro atóxicos, de 190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64</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13</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Farinha de trigo:</w:t>
            </w:r>
            <w:r w:rsidRPr="00BF595C">
              <w:rPr>
                <w:sz w:val="22"/>
                <w:szCs w:val="22"/>
              </w:rPr>
              <w:t xml:space="preserve"> 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129</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14</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Pr>
                <w:b/>
                <w:sz w:val="22"/>
                <w:szCs w:val="22"/>
              </w:rPr>
              <w:t>Fermento em pó bioló</w:t>
            </w:r>
            <w:r w:rsidRPr="00BF595C">
              <w:rPr>
                <w:b/>
                <w:sz w:val="22"/>
                <w:szCs w:val="22"/>
              </w:rPr>
              <w:t>gico</w:t>
            </w:r>
            <w:r w:rsidRPr="00BF595C">
              <w:rPr>
                <w:sz w:val="22"/>
                <w:szCs w:val="22"/>
              </w:rPr>
              <w:t>: de primeira qualidade, que pela influência do calor e/ou da umidade, produz desprendimento gasoso capaz de expandir massas elaboradas com farinhas, amido ou féculas, aumentando-lhes o volume e a porosidade; não deve apresentar suji. Pesquisa considerando embalagem de 125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16</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15</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Fermento em pó químico:</w:t>
            </w:r>
            <w:r w:rsidRPr="00BF595C">
              <w:rPr>
                <w:sz w:val="22"/>
                <w:szCs w:val="22"/>
              </w:rPr>
              <w:t xml:space="preserve"> </w:t>
            </w:r>
            <w:r w:rsidRPr="00ED4F00">
              <w:rPr>
                <w:sz w:val="22"/>
                <w:szCs w:val="22"/>
              </w:rPr>
              <w:t>de primeira qualidade, que pela influência do calor e/ou da umidade, produz desprendimento gasoso capaz de expandir massas elaboradas com farinhas, amido ou féculas, aumentando-lhes o volume e a porosidade; não deve apresentar sujidades, materiais terrosos, parasitas, larvas e substâncias estranhas ao produto que sejam impróprias para o consumo humano ou que alterem suas características naturais. Deve possuir aspecto, cor, odor e sabor próprio. Embalado em latas adequadas para transporte e armazenamento, contendo 250g cada.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20</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16</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Flocos de milho:</w:t>
            </w:r>
            <w:r w:rsidRPr="00BF595C">
              <w:rPr>
                <w:sz w:val="22"/>
                <w:szCs w:val="22"/>
              </w:rPr>
              <w:t xml:space="preserve"> </w:t>
            </w:r>
            <w:r w:rsidRPr="00ED4F00">
              <w:rPr>
                <w:sz w:val="22"/>
                <w:szCs w:val="22"/>
              </w:rPr>
              <w:t>100% natural, sem adição de sal, embalagem em sacos de papel multifoliado de 500g, não furados, estufados, inviolados, livres de impurezas, umidade, insetos, microrganismos ou outras impurezas que venham a comprometer o armazenamento e a saúde humana. Obrigatório conter data de fabricação e validade expressas na embalagem, bem como o número do lote. Validade mínima de 120 dias da data da entrega do produto.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20</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17</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Goiaba, doce em pasta:</w:t>
            </w:r>
            <w:r w:rsidRPr="00BF595C">
              <w:rPr>
                <w:sz w:val="22"/>
                <w:szCs w:val="22"/>
              </w:rPr>
              <w:t xml:space="preserve"> doce pastoso derivado de goiaba de 1º qualidade, com sabor doce, textura cremosa, coloração avermelhada, livre de sujidades, produto processado e armazenado. Acondicionado em embalagem atóxica </w:t>
            </w:r>
            <w:r w:rsidRPr="00BF595C">
              <w:rPr>
                <w:sz w:val="22"/>
                <w:szCs w:val="22"/>
              </w:rPr>
              <w:lastRenderedPageBreak/>
              <w:t>transparente, de 500 g., contendo dados de fabricação e prazo de validade.</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lastRenderedPageBreak/>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4</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lastRenderedPageBreak/>
              <w:t>18</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Laranja:</w:t>
            </w:r>
            <w:r w:rsidRPr="00BF595C">
              <w:rPr>
                <w:sz w:val="22"/>
                <w:szCs w:val="22"/>
              </w:rPr>
              <w:t xml:space="preserve"> De 1ª qualidade, compacta, fresca e firme. Isenta de sujidades, tamanho e coloração uniformes, devendo ser bem desenvolvidas.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154</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19</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Leite integral em pó:</w:t>
            </w:r>
            <w:r w:rsidRPr="00BF595C">
              <w:rPr>
                <w:sz w:val="22"/>
                <w:szCs w:val="22"/>
              </w:rPr>
              <w:t xml:space="preserve"> é um produto desidratado derivado de leite de boa qualidade, que passa pelo processo de evaporização de sua matéria prima, dando mais longevidade ao produto. Consiste em um produto leve e saboroso, de textura fina e coloração clara. Acondicionado em embalagem atóxica. 400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18</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20</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Leite </w:t>
            </w:r>
            <w:r w:rsidRPr="00BF595C">
              <w:rPr>
                <w:b/>
                <w:bCs/>
                <w:sz w:val="22"/>
                <w:szCs w:val="22"/>
              </w:rPr>
              <w:t>integral</w:t>
            </w:r>
            <w:r w:rsidRPr="00BF595C">
              <w:rPr>
                <w:sz w:val="22"/>
                <w:szCs w:val="22"/>
              </w:rPr>
              <w:t>: tipo longa vida, envasado em caixa tetra pak de 01 (um) litro, tratado termicamente pelo sistema UAT (Ultra Alta Temperatura), embalagem original do fabricante, com registro no MA-SIF, estampada na embalagem, informações do fabricante e data de vencimento;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LT</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445</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21</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Linguiça mista:</w:t>
            </w:r>
            <w:r w:rsidRPr="00BF595C">
              <w:rPr>
                <w:sz w:val="22"/>
                <w:szCs w:val="22"/>
              </w:rPr>
              <w:t xml:space="preserve"> fresca, congelada, sem manchas, com coloração caraterística e sem odores. Produzida a partir de carnes inspecionadas. Deverão ser manipuladas, armazenadas e transportadas em locais próprios de forma que estejam protegidas da contaminação.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8</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22</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Maçã:</w:t>
            </w:r>
            <w:r w:rsidRPr="00BF595C">
              <w:rPr>
                <w:sz w:val="22"/>
                <w:szCs w:val="22"/>
              </w:rPr>
              <w:t xml:space="preserve"> De ótima qualidade, compacta, fresca e firme. Isenta de sujidades, tamanho e coloração uniformes, devendo ser bem desenvolvidas.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67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23</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Mamão formosa:</w:t>
            </w:r>
            <w:r w:rsidRPr="00BF595C">
              <w:rPr>
                <w:sz w:val="22"/>
                <w:szCs w:val="22"/>
              </w:rPr>
              <w:t xml:space="preserve"> produto in natura, compacto, fresco e firme, casca de coloração amarela ou esverdeada, sem lesões, polpa macia e doce, com cor variante entre o amarelo-pálido e laranja. Medida por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25</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24</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Margarina com sal:</w:t>
            </w:r>
            <w:r w:rsidRPr="00BF595C">
              <w:rPr>
                <w:sz w:val="22"/>
                <w:szCs w:val="22"/>
              </w:rPr>
              <w:t xml:space="preserve">  de 1º linha cremosa com sal. Deve conter 80% de lipídios, livre de gordura trans e contendo máximo de água de 15% sobre o peso do produto; livre de matéria terrosa, parasitas, larvas e detritos animais e vegetais; isento de ranso, bolor e outras características indesejáveis; deve apresentar aspecto homogêneo, uniforme de cor amarela. Acondicionada em embalagem plástica adequada e original de fábrica contendo 1kg.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3</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25</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Melão:</w:t>
            </w:r>
            <w:r w:rsidRPr="00BF595C">
              <w:rPr>
                <w:sz w:val="22"/>
                <w:szCs w:val="22"/>
              </w:rPr>
              <w:t xml:space="preserve"> produto in natura compacto, fresco e firme, de forma esférica, coloração amarelada, casca espessa, polpa macia e suculenta. Medida por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30</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26</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Milho Fubá: </w:t>
            </w:r>
            <w:r w:rsidRPr="00BF595C">
              <w:rPr>
                <w:sz w:val="22"/>
                <w:szCs w:val="22"/>
              </w:rPr>
              <w:t>Fubá de milho amarelo, moinho d’água, enriquecido com ferro e ácido fólico, embalado em pacote plástico de 1Kg, resistente transparente. No seu rótulo deve constar prazo de validade.</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3</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27</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Mussarela:</w:t>
            </w:r>
            <w:r w:rsidRPr="00BF595C">
              <w:rPr>
                <w:sz w:val="22"/>
                <w:szCs w:val="22"/>
              </w:rPr>
              <w:t xml:space="preserve"> peça inteira, consistência semisuave, suave textura fibora, elástica e fechada, cor branco amarelado, uniforme, odor láctico, pouco perceptível, crosta não possui. 01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73</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28</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Óleo de soja: </w:t>
            </w:r>
            <w:r w:rsidRPr="00BF595C">
              <w:rPr>
                <w:sz w:val="22"/>
                <w:szCs w:val="22"/>
              </w:rPr>
              <w:t>limpo, transparente, refinado, livre de impurezas e substâncias estranhas, acondicionado em pet com 900 ml. Devendo conter no rótulo a data de validade/lote.  Fabricação: máximo 30 dias e validade mínima de 06 meses na hora da entrega.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UNID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72</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29</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Orégano: </w:t>
            </w:r>
            <w:r w:rsidRPr="00BF595C">
              <w:rPr>
                <w:sz w:val="22"/>
                <w:szCs w:val="22"/>
              </w:rPr>
              <w:t xml:space="preserve">produto desidratado das folhas da erva originária de sabor e aroma fortes, deve ser constituído por folhas de espécies vegetais genuínas, sãs, limpas e secas. </w:t>
            </w:r>
            <w:r w:rsidRPr="00BF595C">
              <w:rPr>
                <w:sz w:val="22"/>
                <w:szCs w:val="22"/>
              </w:rPr>
              <w:lastRenderedPageBreak/>
              <w:t>Acondicionado em embalagem plástica atóxica de 15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lastRenderedPageBreak/>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67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lastRenderedPageBreak/>
              <w:t>30</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Ovos de galinha:</w:t>
            </w:r>
            <w:r w:rsidRPr="00BF595C">
              <w:rPr>
                <w:sz w:val="22"/>
                <w:szCs w:val="22"/>
              </w:rPr>
              <w:t xml:space="preserve"> brancos, acondicionados em bandejas, envolvidas com saco plástico lacrado, com dados de identificação do produto, marca do fabricante e  prazo de validade.</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DZ</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108</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31</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 xml:space="preserve">Pão de forma: </w:t>
            </w:r>
            <w:r w:rsidRPr="00BF595C">
              <w:rPr>
                <w:sz w:val="22"/>
                <w:szCs w:val="22"/>
              </w:rPr>
              <w:t>produto de boa qualidade, feito de farinha de trigo enriquecida de ferro e ácido fólico, açúcar, vinagre, óleo vegetal de soja, sal e glúten e conservantes. Textura macia e saborosa, coloração própria. Acondicionado em embalagem plástica atóxica transparente, de 500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26</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32</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Pão de hot dog:</w:t>
            </w:r>
            <w:r w:rsidRPr="00BF595C">
              <w:rPr>
                <w:sz w:val="22"/>
                <w:szCs w:val="22"/>
              </w:rPr>
              <w:t xml:space="preserve"> produto de boa qualidade, formato alongado, levemente adocicado, sem cobertura, assado. Acondicionado em embalagem plástica atóxica transparente, de 500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26</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33</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Pão de trigo francês:</w:t>
            </w:r>
            <w:r w:rsidRPr="00BF595C">
              <w:rPr>
                <w:sz w:val="22"/>
                <w:szCs w:val="22"/>
              </w:rPr>
              <w:t xml:space="preserve"> fresco, de 1ª qualidade, isento de sujidades, feito com farinha de trigo enriquecida com ferro e ácido fólico, água e fermento. Deverá apresentar cor e cheiro caraterísticos do produto. Não conter leite ou ingredientes a base de leite. O produto deve ser entregue em embalagem plástica com identificação do peso.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37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34</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Pão doce:</w:t>
            </w:r>
            <w:r w:rsidRPr="00BF595C">
              <w:rPr>
                <w:sz w:val="22"/>
                <w:szCs w:val="22"/>
              </w:rPr>
              <w:t xml:space="preserve"> fresco, de 1ª qualidade, isento de sujidades, feito com farinha de trigo enriquecida. Deverá apresentar cor e cheiro caraterísticos do produto. O produto deve ser entregue em embalagem plástica com identificação do peso.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25</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35</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Polvilho:</w:t>
            </w:r>
            <w:r w:rsidRPr="00BF595C">
              <w:rPr>
                <w:sz w:val="22"/>
                <w:szCs w:val="22"/>
              </w:rPr>
              <w:t xml:space="preserve"> especial, de 1ª qualidade, isenta de sujidades, parasitas e larvas. Não deverá apresentar cor escura ou mistura com outras farinhas, formação de grumos (umidade), resíduos ou impurezas. Embalagem: intacta, acondicionada em pacotes de polietileno transparente, contendo 1kg de peso líquido. Fabricação: máximo de 30 dias. Validade: mínimo de 6 meses.</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61</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36</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Presunto:</w:t>
            </w:r>
            <w:r w:rsidRPr="00BF595C">
              <w:rPr>
                <w:sz w:val="22"/>
                <w:szCs w:val="22"/>
              </w:rPr>
              <w:t xml:space="preserve"> produto cárneo de 1º qualidade, industrializado obtido dos cortes do membro posterior do suíno, desossado ou não, e submetido ao processo térmico adequado. Medida por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19</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37</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Queijo minas frescal</w:t>
            </w:r>
            <w:r w:rsidRPr="00BF595C">
              <w:rPr>
                <w:sz w:val="22"/>
                <w:szCs w:val="22"/>
              </w:rPr>
              <w:t>: produto fresco de 1º qualidade, produzido com leite de vaca pasteurizado, possui massa mole e sabor suave.</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5</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38</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Requeijão cremoso</w:t>
            </w:r>
            <w:r w:rsidRPr="00BF595C">
              <w:rPr>
                <w:sz w:val="22"/>
                <w:szCs w:val="22"/>
              </w:rPr>
              <w:t>: produto de 1º qualidade, de origem brasileira, suave e delicioso, elaborado com leite selecionado dentro do mais rigoroso padrão de qualidade. É produzido a partir de massa recém-fabricada, leite e creme selecionado. Acondicionado em embalagem atóxica de 180 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UND</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17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39</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Sal</w:t>
            </w:r>
            <w:r w:rsidRPr="00BF595C">
              <w:rPr>
                <w:sz w:val="22"/>
                <w:szCs w:val="22"/>
              </w:rPr>
              <w:t>: de 1ª qualidade, isento de sujidades, parasitas, materiais terrosos e detritos animais ou vegetais. Acondicionado em embalagem plástica atóxica transparente adequada para transporte, contendo 01 kg cada.</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3</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40</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Salsicha tipo Hot Dog</w:t>
            </w:r>
            <w:r w:rsidRPr="00BF595C">
              <w:rPr>
                <w:sz w:val="22"/>
                <w:szCs w:val="22"/>
              </w:rPr>
              <w:t xml:space="preserve">: 1ª qualidade, sem superfícies pegajosas, partes flácidas ou de consistência anormal, com indícios de fermentação pútrida. Condições de transporte: devem ser transportados em veículo resfriado ou isotérmico, sendo permitida a utilização de veículo baú desde que a temperatura esteja em conformidade com às especificação estabelecidas na portaria: embalagem: primária – plástica flexível transparente atóxica e resistente (à vácuo) com </w:t>
            </w:r>
            <w:r w:rsidRPr="00BF595C">
              <w:rPr>
                <w:sz w:val="22"/>
                <w:szCs w:val="22"/>
              </w:rPr>
              <w:lastRenderedPageBreak/>
              <w:t>identificação do peso.</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lastRenderedPageBreak/>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7</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lastRenderedPageBreak/>
              <w:t>41</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Tamarindo, polpa congelada:</w:t>
            </w:r>
            <w:r w:rsidRPr="00BF595C">
              <w:rPr>
                <w:sz w:val="22"/>
                <w:szCs w:val="22"/>
              </w:rPr>
              <w:t xml:space="preserve"> produto in natura de 1º qualidade, polpa concentrada da fruta sem adição de açúcar ou outros ingredientes. Isento de sujidades e detritos de materiais animais e vegetais, conservado em embalagem plástica transparente atóx</w:t>
            </w:r>
            <w:r>
              <w:rPr>
                <w:sz w:val="22"/>
                <w:szCs w:val="22"/>
              </w:rPr>
              <w:t>ica congelada, medidas em kg</w:t>
            </w:r>
            <w:r w:rsidRPr="00BF595C">
              <w:rPr>
                <w:sz w:val="22"/>
                <w:szCs w:val="22"/>
              </w:rP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8</w:t>
            </w:r>
          </w:p>
        </w:tc>
      </w:tr>
      <w:tr w:rsidR="00015F9A" w:rsidRPr="00BF595C" w:rsidTr="00015F9A">
        <w:trPr>
          <w:jc w:val="center"/>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ind w:left="-127"/>
              <w:jc w:val="center"/>
              <w:rPr>
                <w:sz w:val="22"/>
                <w:szCs w:val="22"/>
              </w:rPr>
            </w:pPr>
            <w:r w:rsidRPr="00BF595C">
              <w:rPr>
                <w:sz w:val="22"/>
                <w:szCs w:val="22"/>
              </w:rPr>
              <w:t>42</w:t>
            </w:r>
          </w:p>
        </w:tc>
        <w:tc>
          <w:tcPr>
            <w:tcW w:w="5619" w:type="dxa"/>
            <w:tcBorders>
              <w:top w:val="single" w:sz="4" w:space="0" w:color="000000"/>
              <w:left w:val="single" w:sz="4" w:space="0" w:color="000000"/>
              <w:bottom w:val="single" w:sz="4" w:space="0" w:color="000000"/>
              <w:right w:val="single" w:sz="4" w:space="0" w:color="000000"/>
            </w:tcBorders>
            <w:shd w:val="clear" w:color="auto" w:fill="auto"/>
          </w:tcPr>
          <w:p w:rsidR="00015F9A" w:rsidRPr="00BF595C" w:rsidRDefault="00015F9A" w:rsidP="00015F9A">
            <w:pPr>
              <w:keepNext/>
              <w:rPr>
                <w:b/>
                <w:sz w:val="22"/>
                <w:szCs w:val="22"/>
              </w:rPr>
            </w:pPr>
            <w:r w:rsidRPr="00BF595C">
              <w:rPr>
                <w:b/>
                <w:sz w:val="22"/>
                <w:szCs w:val="22"/>
              </w:rPr>
              <w:t>Tomate:</w:t>
            </w:r>
            <w:r w:rsidRPr="00BF595C">
              <w:rPr>
                <w:sz w:val="22"/>
                <w:szCs w:val="22"/>
              </w:rPr>
              <w:t xml:space="preserve"> produto in natura de 1º qualidade, compacto, fresco e firme, de tamanho e coloração uniformes. Isento de sujidades e detritos de materiais animais e vegetais, limpos e sem lesões. Medida por Kg.</w:t>
            </w:r>
          </w:p>
        </w:tc>
        <w:tc>
          <w:tcPr>
            <w:tcW w:w="1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KG</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F9A" w:rsidRPr="00BF595C" w:rsidRDefault="00015F9A" w:rsidP="00015F9A">
            <w:pPr>
              <w:keepNext/>
              <w:jc w:val="center"/>
              <w:rPr>
                <w:sz w:val="22"/>
                <w:szCs w:val="22"/>
              </w:rPr>
            </w:pPr>
            <w:r w:rsidRPr="00BF595C">
              <w:rPr>
                <w:sz w:val="22"/>
                <w:szCs w:val="22"/>
              </w:rPr>
              <w:t>27</w:t>
            </w:r>
          </w:p>
        </w:tc>
      </w:tr>
    </w:tbl>
    <w:p w:rsidR="00015F9A" w:rsidRPr="00245474" w:rsidRDefault="00015F9A" w:rsidP="00015F9A">
      <w:pPr>
        <w:keepNext/>
      </w:pPr>
    </w:p>
    <w:p w:rsidR="00015F9A" w:rsidRPr="00CF39E8" w:rsidRDefault="00015F9A" w:rsidP="00015F9A">
      <w:pPr>
        <w:pStyle w:val="Ttulo3"/>
        <w:numPr>
          <w:ilvl w:val="2"/>
          <w:numId w:val="44"/>
        </w:numPr>
        <w:ind w:left="284" w:firstLine="0"/>
        <w:jc w:val="both"/>
        <w:rPr>
          <w:b w:val="0"/>
        </w:rPr>
      </w:pPr>
      <w:r w:rsidRPr="00CF39E8">
        <w:rPr>
          <w:b w:val="0"/>
        </w:rPr>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015F9A" w:rsidRPr="00CF39E8" w:rsidRDefault="00015F9A" w:rsidP="00015F9A">
      <w:pPr>
        <w:keepNext/>
        <w:tabs>
          <w:tab w:val="left" w:pos="2190"/>
        </w:tabs>
        <w:ind w:left="284"/>
        <w:rPr>
          <w:sz w:val="24"/>
        </w:rPr>
      </w:pPr>
      <w:r>
        <w:rPr>
          <w:sz w:val="24"/>
        </w:rPr>
        <w:tab/>
      </w:r>
    </w:p>
    <w:p w:rsidR="00015F9A" w:rsidRPr="00CF39E8" w:rsidRDefault="00015F9A" w:rsidP="00015F9A">
      <w:pPr>
        <w:pStyle w:val="PargrafodaLista"/>
        <w:keepNext/>
        <w:numPr>
          <w:ilvl w:val="2"/>
          <w:numId w:val="44"/>
        </w:numPr>
        <w:spacing w:after="0" w:line="240" w:lineRule="auto"/>
        <w:ind w:left="284" w:firstLine="0"/>
        <w:jc w:val="both"/>
        <w:rPr>
          <w:rFonts w:ascii="Times New Roman" w:hAnsi="Times New Roman"/>
          <w:sz w:val="24"/>
        </w:rPr>
      </w:pPr>
      <w:r w:rsidRPr="00CF39E8">
        <w:rPr>
          <w:rFonts w:ascii="Times New Roman" w:hAnsi="Times New Roman"/>
          <w:sz w:val="24"/>
        </w:rPr>
        <w:t>A Administração rejeitará, no todo ou em parte, serviço ou fornecimento executado em desacordo com as especificações solicitadas, consoante disposto no art. 76 da Lei nº 8.666/1993.</w:t>
      </w:r>
    </w:p>
    <w:p w:rsidR="00015F9A" w:rsidRPr="00CF39E8" w:rsidRDefault="00015F9A" w:rsidP="00015F9A">
      <w:pPr>
        <w:keepNext/>
        <w:jc w:val="both"/>
        <w:rPr>
          <w:sz w:val="24"/>
        </w:rPr>
      </w:pPr>
    </w:p>
    <w:p w:rsidR="00015F9A" w:rsidRPr="00CF39E8" w:rsidRDefault="00015F9A" w:rsidP="00015F9A">
      <w:pPr>
        <w:keepNext/>
        <w:jc w:val="both"/>
        <w:rPr>
          <w:sz w:val="24"/>
        </w:rPr>
      </w:pPr>
      <w:r w:rsidRPr="00CF39E8">
        <w:rPr>
          <w:sz w:val="24"/>
        </w:rPr>
        <w:t xml:space="preserve">1.3. O prazo de vigência da contratação é de </w:t>
      </w:r>
      <w:r>
        <w:rPr>
          <w:sz w:val="24"/>
        </w:rPr>
        <w:t>12</w:t>
      </w:r>
      <w:r w:rsidRPr="00CF39E8">
        <w:rPr>
          <w:sz w:val="24"/>
        </w:rPr>
        <w:t xml:space="preserve"> (</w:t>
      </w:r>
      <w:r>
        <w:rPr>
          <w:sz w:val="24"/>
        </w:rPr>
        <w:t>doze</w:t>
      </w:r>
      <w:r w:rsidRPr="00CF39E8">
        <w:rPr>
          <w:sz w:val="24"/>
        </w:rPr>
        <w:t>) meses contados da data da assinatura do contrato, prorrogável na forma do art. 57, § 1°, da Lei n° 8.666/93.</w:t>
      </w:r>
    </w:p>
    <w:p w:rsidR="00015F9A" w:rsidRPr="00CF39E8" w:rsidRDefault="00015F9A" w:rsidP="00015F9A">
      <w:pPr>
        <w:keepNext/>
        <w:jc w:val="both"/>
        <w:rPr>
          <w:sz w:val="24"/>
        </w:rPr>
      </w:pPr>
    </w:p>
    <w:p w:rsidR="00015F9A" w:rsidRPr="00CF39E8" w:rsidRDefault="00015F9A" w:rsidP="00015F9A">
      <w:pPr>
        <w:pStyle w:val="Ttulo2"/>
        <w:tabs>
          <w:tab w:val="left" w:pos="567"/>
        </w:tabs>
        <w:jc w:val="both"/>
        <w:rPr>
          <w:b w:val="0"/>
          <w:sz w:val="24"/>
          <w:szCs w:val="24"/>
        </w:rPr>
      </w:pPr>
      <w:r w:rsidRPr="00CF39E8">
        <w:rPr>
          <w:b w:val="0"/>
          <w:sz w:val="24"/>
          <w:szCs w:val="24"/>
        </w:rPr>
        <w:t>1.4. A Justificativa e o objetivo da contratação encontram-se pormenorizada em Tópico específico do Estudo Técnico Preliminar.</w:t>
      </w:r>
    </w:p>
    <w:p w:rsidR="00015F9A" w:rsidRPr="00CF39E8" w:rsidRDefault="00015F9A" w:rsidP="00015F9A">
      <w:pPr>
        <w:keepNext/>
        <w:jc w:val="both"/>
        <w:rPr>
          <w:sz w:val="24"/>
        </w:rPr>
      </w:pPr>
    </w:p>
    <w:p w:rsidR="00015F9A" w:rsidRPr="00CF39E8" w:rsidRDefault="00015F9A" w:rsidP="00015F9A">
      <w:pPr>
        <w:pStyle w:val="Ttulo1"/>
        <w:numPr>
          <w:ilvl w:val="0"/>
          <w:numId w:val="44"/>
        </w:numPr>
        <w:ind w:left="0" w:firstLine="0"/>
        <w:jc w:val="both"/>
        <w:rPr>
          <w:b w:val="0"/>
          <w:sz w:val="24"/>
          <w:szCs w:val="24"/>
        </w:rPr>
      </w:pPr>
      <w:r w:rsidRPr="00CF39E8">
        <w:rPr>
          <w:sz w:val="24"/>
          <w:szCs w:val="24"/>
        </w:rPr>
        <w:t>DESCRIÇÃO DA SOLUÇÃO</w:t>
      </w:r>
    </w:p>
    <w:p w:rsidR="00015F9A" w:rsidRPr="00CF39E8" w:rsidRDefault="00015F9A" w:rsidP="00015F9A">
      <w:pPr>
        <w:keepNext/>
        <w:rPr>
          <w:sz w:val="24"/>
        </w:rPr>
      </w:pPr>
    </w:p>
    <w:p w:rsidR="00015F9A" w:rsidRPr="00CF39E8" w:rsidRDefault="00015F9A" w:rsidP="00015F9A">
      <w:pPr>
        <w:pStyle w:val="Ttulo2"/>
        <w:numPr>
          <w:ilvl w:val="1"/>
          <w:numId w:val="45"/>
        </w:numPr>
        <w:ind w:left="0" w:firstLine="0"/>
        <w:jc w:val="both"/>
        <w:rPr>
          <w:b w:val="0"/>
          <w:sz w:val="24"/>
          <w:szCs w:val="24"/>
        </w:rPr>
      </w:pPr>
      <w:r w:rsidRPr="00CF39E8">
        <w:rPr>
          <w:b w:val="0"/>
          <w:sz w:val="24"/>
          <w:szCs w:val="24"/>
        </w:rPr>
        <w:t>A descrição da solução como um todo, encontra-se pormenorizada em Tópico específico dos Estudos Técnicos Preliminares, juntado aos autos do processo.</w:t>
      </w:r>
    </w:p>
    <w:p w:rsidR="00015F9A" w:rsidRPr="00CF39E8" w:rsidRDefault="00015F9A" w:rsidP="00015F9A">
      <w:pPr>
        <w:keepNext/>
        <w:rPr>
          <w:sz w:val="24"/>
        </w:rPr>
      </w:pPr>
    </w:p>
    <w:p w:rsidR="00015F9A" w:rsidRPr="00CF39E8" w:rsidRDefault="00015F9A" w:rsidP="00015F9A">
      <w:pPr>
        <w:pStyle w:val="Ttulo1"/>
        <w:numPr>
          <w:ilvl w:val="0"/>
          <w:numId w:val="45"/>
        </w:numPr>
        <w:ind w:left="0" w:firstLine="0"/>
        <w:jc w:val="both"/>
        <w:rPr>
          <w:b w:val="0"/>
          <w:sz w:val="24"/>
          <w:szCs w:val="24"/>
        </w:rPr>
      </w:pPr>
      <w:r w:rsidRPr="00CF39E8">
        <w:rPr>
          <w:sz w:val="24"/>
          <w:szCs w:val="24"/>
        </w:rPr>
        <w:t>CLASSIFICAÇÃO DOS BENS COMUNS</w:t>
      </w:r>
    </w:p>
    <w:p w:rsidR="00015F9A" w:rsidRPr="00CF39E8" w:rsidRDefault="00015F9A" w:rsidP="00015F9A">
      <w:pPr>
        <w:keepNext/>
        <w:rPr>
          <w:sz w:val="24"/>
        </w:rPr>
      </w:pPr>
    </w:p>
    <w:p w:rsidR="00015F9A" w:rsidRPr="00CF39E8" w:rsidRDefault="00015F9A" w:rsidP="00015F9A">
      <w:pPr>
        <w:pStyle w:val="Ttulo2"/>
        <w:numPr>
          <w:ilvl w:val="1"/>
          <w:numId w:val="45"/>
        </w:numPr>
        <w:ind w:left="0" w:firstLine="0"/>
        <w:jc w:val="both"/>
        <w:rPr>
          <w:b w:val="0"/>
          <w:sz w:val="24"/>
          <w:szCs w:val="24"/>
        </w:rPr>
      </w:pPr>
      <w:r w:rsidRPr="00CF39E8">
        <w:rPr>
          <w:b w:val="0"/>
          <w:sz w:val="24"/>
          <w:szCs w:val="24"/>
        </w:rPr>
        <w:t xml:space="preserve">Trata-se de bens comuns a ser contratado mediante licitação, na modalidade pregão, em sua forma eletrônica. </w:t>
      </w:r>
    </w:p>
    <w:p w:rsidR="00015F9A" w:rsidRPr="00CF39E8" w:rsidRDefault="00015F9A" w:rsidP="00015F9A">
      <w:pPr>
        <w:keepNext/>
        <w:rPr>
          <w:sz w:val="24"/>
        </w:rPr>
      </w:pPr>
    </w:p>
    <w:p w:rsidR="00015F9A" w:rsidRPr="00CF39E8" w:rsidRDefault="00015F9A" w:rsidP="00015F9A">
      <w:pPr>
        <w:pStyle w:val="Nivel10"/>
        <w:keepLines w:val="0"/>
        <w:numPr>
          <w:ilvl w:val="0"/>
          <w:numId w:val="42"/>
        </w:numPr>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ENTREGA E CRITÉRIOS DE ACEITAÇÃO DO OBJETO.</w:t>
      </w:r>
    </w:p>
    <w:p w:rsidR="00015F9A" w:rsidRPr="00CF39E8" w:rsidRDefault="00015F9A" w:rsidP="00015F9A">
      <w:pPr>
        <w:keepNext/>
        <w:rPr>
          <w:sz w:val="24"/>
        </w:rPr>
      </w:pPr>
    </w:p>
    <w:p w:rsidR="00015F9A" w:rsidRDefault="00015F9A" w:rsidP="00015F9A">
      <w:pPr>
        <w:keepNext/>
        <w:jc w:val="both"/>
        <w:rPr>
          <w:iCs/>
          <w:color w:val="FF0000"/>
          <w:sz w:val="24"/>
        </w:rPr>
      </w:pPr>
      <w:r>
        <w:rPr>
          <w:iCs/>
          <w:sz w:val="24"/>
        </w:rPr>
        <w:t xml:space="preserve">4.1. </w:t>
      </w:r>
      <w:r w:rsidRPr="00CF39E8">
        <w:rPr>
          <w:iCs/>
          <w:sz w:val="24"/>
        </w:rPr>
        <w:t xml:space="preserve">O prazo de entrega dos bens é </w:t>
      </w:r>
      <w:r>
        <w:rPr>
          <w:iCs/>
          <w:sz w:val="24"/>
        </w:rPr>
        <w:t>de 03 (três</w:t>
      </w:r>
      <w:r w:rsidRPr="00EA3128">
        <w:rPr>
          <w:iCs/>
          <w:sz w:val="24"/>
        </w:rPr>
        <w:t>) dias</w:t>
      </w:r>
      <w:r w:rsidRPr="00CF39E8">
        <w:rPr>
          <w:iCs/>
          <w:sz w:val="24"/>
        </w:rPr>
        <w:t xml:space="preserve">, contados da assinatura do contrato e deverá ocorrer </w:t>
      </w:r>
      <w:r w:rsidRPr="00CF39E8">
        <w:rPr>
          <w:bCs/>
          <w:sz w:val="24"/>
        </w:rPr>
        <w:t>de forma parcelada, na quantidade e horário definidos</w:t>
      </w:r>
      <w:r>
        <w:rPr>
          <w:bCs/>
          <w:sz w:val="24"/>
        </w:rPr>
        <w:t xml:space="preserve"> </w:t>
      </w:r>
      <w:r w:rsidRPr="00CF39E8">
        <w:rPr>
          <w:bCs/>
          <w:sz w:val="24"/>
        </w:rPr>
        <w:t>conforme cronograma apresentado pela CONTRATANTE,</w:t>
      </w:r>
      <w:r>
        <w:rPr>
          <w:bCs/>
          <w:sz w:val="24"/>
        </w:rPr>
        <w:t xml:space="preserve"> </w:t>
      </w:r>
      <w:r w:rsidRPr="00CF39E8">
        <w:rPr>
          <w:iCs/>
          <w:sz w:val="24"/>
        </w:rPr>
        <w:t>no seguinte endereço</w:t>
      </w:r>
      <w:r>
        <w:rPr>
          <w:iCs/>
          <w:sz w:val="24"/>
        </w:rPr>
        <w:t xml:space="preserve"> Rua Maria de Melo, s/nº, Centenário</w:t>
      </w:r>
      <w:r w:rsidRPr="00CF39E8">
        <w:rPr>
          <w:color w:val="000000"/>
          <w:sz w:val="24"/>
        </w:rPr>
        <w:t xml:space="preserve">, </w:t>
      </w:r>
      <w:r>
        <w:rPr>
          <w:color w:val="000000"/>
          <w:sz w:val="24"/>
        </w:rPr>
        <w:t>na cidade de Tabocão - TO</w:t>
      </w:r>
      <w:r w:rsidRPr="00CF39E8">
        <w:rPr>
          <w:iCs/>
          <w:color w:val="FF0000"/>
          <w:sz w:val="24"/>
        </w:rPr>
        <w:t>.</w:t>
      </w:r>
    </w:p>
    <w:p w:rsidR="00015F9A" w:rsidRPr="00CF39E8" w:rsidRDefault="00015F9A" w:rsidP="00015F9A">
      <w:pPr>
        <w:keepNext/>
        <w:jc w:val="both"/>
        <w:rPr>
          <w:bCs/>
          <w:sz w:val="24"/>
        </w:rPr>
      </w:pPr>
    </w:p>
    <w:p w:rsidR="00015F9A" w:rsidRPr="00CF39E8" w:rsidRDefault="00015F9A" w:rsidP="00015F9A">
      <w:pPr>
        <w:keepNext/>
        <w:jc w:val="both"/>
        <w:rPr>
          <w:bCs/>
          <w:sz w:val="24"/>
        </w:rPr>
      </w:pPr>
      <w:r w:rsidRPr="00CF39E8">
        <w:rPr>
          <w:bCs/>
          <w:sz w:val="24"/>
        </w:rPr>
        <w:t>4.2 O prazo de validade na data da entrega não poderá ser inferior à metade do prazo total recomendado pelo fabricante.</w:t>
      </w:r>
    </w:p>
    <w:p w:rsidR="00015F9A" w:rsidRPr="00CF39E8" w:rsidRDefault="00015F9A" w:rsidP="00015F9A">
      <w:pPr>
        <w:keepNext/>
        <w:jc w:val="both"/>
        <w:rPr>
          <w:bCs/>
          <w:sz w:val="24"/>
        </w:rPr>
      </w:pPr>
    </w:p>
    <w:p w:rsidR="00015F9A" w:rsidRPr="00CF39E8" w:rsidRDefault="00015F9A" w:rsidP="00015F9A">
      <w:pPr>
        <w:keepNext/>
        <w:jc w:val="both"/>
        <w:rPr>
          <w:color w:val="000000"/>
          <w:sz w:val="24"/>
        </w:rPr>
      </w:pPr>
      <w:r>
        <w:rPr>
          <w:color w:val="000000"/>
          <w:sz w:val="24"/>
        </w:rPr>
        <w:t>4.3 O</w:t>
      </w:r>
      <w:r w:rsidRPr="00CF39E8">
        <w:rPr>
          <w:color w:val="000000"/>
          <w:sz w:val="24"/>
        </w:rPr>
        <w:t xml:space="preserve">s bens serão recebidos provisoriamente no </w:t>
      </w:r>
      <w:r w:rsidRPr="00A668C7">
        <w:rPr>
          <w:color w:val="000000"/>
          <w:sz w:val="24"/>
        </w:rPr>
        <w:t xml:space="preserve">prazo de </w:t>
      </w:r>
      <w:r>
        <w:rPr>
          <w:sz w:val="24"/>
        </w:rPr>
        <w:t>03</w:t>
      </w:r>
      <w:r w:rsidRPr="00EA3128">
        <w:rPr>
          <w:sz w:val="24"/>
        </w:rPr>
        <w:t xml:space="preserve"> (</w:t>
      </w:r>
      <w:r>
        <w:rPr>
          <w:sz w:val="24"/>
        </w:rPr>
        <w:t>três</w:t>
      </w:r>
      <w:r w:rsidRPr="00EA3128">
        <w:rPr>
          <w:sz w:val="24"/>
        </w:rPr>
        <w:t>)</w:t>
      </w:r>
      <w:r w:rsidRPr="00EA3128">
        <w:rPr>
          <w:color w:val="000000"/>
          <w:sz w:val="24"/>
        </w:rPr>
        <w:t xml:space="preserve"> dias</w:t>
      </w:r>
      <w:r>
        <w:rPr>
          <w:color w:val="000000"/>
          <w:sz w:val="24"/>
        </w:rPr>
        <w:t xml:space="preserve"> e conforme cronograma de entrega</w:t>
      </w:r>
      <w:r w:rsidRPr="00CF39E8">
        <w:rPr>
          <w:color w:val="000000"/>
          <w:sz w:val="24"/>
        </w:rPr>
        <w:t xml:space="preserve">, pelo (a) </w:t>
      </w:r>
      <w:r w:rsidRPr="00CF39E8">
        <w:rPr>
          <w:iCs/>
          <w:color w:val="000000"/>
          <w:sz w:val="24"/>
        </w:rPr>
        <w:t>responsável</w:t>
      </w:r>
      <w:r w:rsidRPr="00CF39E8">
        <w:rPr>
          <w:color w:val="000000"/>
          <w:sz w:val="24"/>
        </w:rPr>
        <w:t xml:space="preserve"> pelo acompanhamento e fiscalização do contrato, para efeito de posterior verificação de sua conformidade com as especificações constantes neste Termo de Referência e na proposta. </w:t>
      </w:r>
    </w:p>
    <w:p w:rsidR="00015F9A" w:rsidRPr="00CF39E8" w:rsidRDefault="00015F9A" w:rsidP="00015F9A">
      <w:pPr>
        <w:keepNext/>
        <w:jc w:val="both"/>
        <w:rPr>
          <w:b/>
          <w:bCs/>
          <w:color w:val="000000"/>
          <w:sz w:val="24"/>
        </w:rPr>
      </w:pPr>
    </w:p>
    <w:p w:rsidR="00015F9A" w:rsidRPr="00CF39E8" w:rsidRDefault="00015F9A" w:rsidP="00015F9A">
      <w:pPr>
        <w:keepNext/>
        <w:jc w:val="both"/>
        <w:rPr>
          <w:bCs/>
          <w:sz w:val="24"/>
        </w:rPr>
      </w:pPr>
      <w:r>
        <w:rPr>
          <w:bCs/>
          <w:color w:val="000000"/>
          <w:sz w:val="24"/>
        </w:rPr>
        <w:lastRenderedPageBreak/>
        <w:t>4.4 O</w:t>
      </w:r>
      <w:r w:rsidRPr="00CF39E8">
        <w:rPr>
          <w:bCs/>
          <w:color w:val="000000"/>
          <w:sz w:val="24"/>
        </w:rPr>
        <w:t xml:space="preserve">s bens poderão ser rejeitados, no todo ou em parte, quando em desacordo com as especificações constantes neste </w:t>
      </w:r>
      <w:r w:rsidRPr="00CF39E8">
        <w:rPr>
          <w:bCs/>
          <w:sz w:val="24"/>
        </w:rPr>
        <w:t>Termo de Referência e na proposta, devendo ser substituídos no prazo de 02</w:t>
      </w:r>
      <w:r>
        <w:rPr>
          <w:bCs/>
          <w:sz w:val="24"/>
        </w:rPr>
        <w:t xml:space="preserve"> </w:t>
      </w:r>
      <w:r w:rsidRPr="00CF39E8">
        <w:rPr>
          <w:bCs/>
          <w:sz w:val="24"/>
        </w:rPr>
        <w:t>(dois) dias, a contar da notificação da contratada, às suas custas, sem prejuízo da aplicação das penalidades.</w:t>
      </w:r>
    </w:p>
    <w:p w:rsidR="00015F9A" w:rsidRPr="00CF39E8" w:rsidRDefault="00015F9A" w:rsidP="00015F9A">
      <w:pPr>
        <w:keepNext/>
        <w:jc w:val="both"/>
        <w:rPr>
          <w:bCs/>
          <w:sz w:val="24"/>
        </w:rPr>
      </w:pPr>
    </w:p>
    <w:p w:rsidR="00015F9A" w:rsidRPr="00CF39E8" w:rsidRDefault="00015F9A" w:rsidP="00015F9A">
      <w:pPr>
        <w:keepNext/>
        <w:jc w:val="both"/>
        <w:rPr>
          <w:color w:val="000000"/>
          <w:sz w:val="24"/>
        </w:rPr>
      </w:pPr>
      <w:r>
        <w:rPr>
          <w:sz w:val="24"/>
        </w:rPr>
        <w:t>4.5 O</w:t>
      </w:r>
      <w:r w:rsidRPr="00CF39E8">
        <w:rPr>
          <w:sz w:val="24"/>
        </w:rPr>
        <w:t>s bens serão recebidos definitivamente no prazo de 05</w:t>
      </w:r>
      <w:r>
        <w:rPr>
          <w:sz w:val="24"/>
        </w:rPr>
        <w:t xml:space="preserve"> </w:t>
      </w:r>
      <w:r w:rsidRPr="00CF39E8">
        <w:rPr>
          <w:sz w:val="24"/>
        </w:rPr>
        <w:t>(cinco) dias, contados do recebimento provisório, após a verificação da qualidade e</w:t>
      </w:r>
      <w:r w:rsidRPr="00CF39E8">
        <w:rPr>
          <w:color w:val="000000"/>
          <w:sz w:val="24"/>
        </w:rPr>
        <w:t xml:space="preserve"> quantidade do material e consequente aceitação mediante termo circunstanciado.</w:t>
      </w:r>
    </w:p>
    <w:p w:rsidR="00015F9A" w:rsidRPr="00CF39E8" w:rsidRDefault="00015F9A" w:rsidP="00015F9A">
      <w:pPr>
        <w:keepNext/>
        <w:jc w:val="both"/>
        <w:rPr>
          <w:bCs/>
          <w:color w:val="000000"/>
          <w:sz w:val="24"/>
        </w:rPr>
      </w:pPr>
    </w:p>
    <w:p w:rsidR="00015F9A" w:rsidRPr="00CF39E8" w:rsidRDefault="00015F9A" w:rsidP="00015F9A">
      <w:pPr>
        <w:keepNext/>
        <w:jc w:val="both"/>
        <w:rPr>
          <w:color w:val="000000"/>
          <w:sz w:val="24"/>
          <w:lang w:eastAsia="en-US"/>
        </w:rPr>
      </w:pPr>
      <w:r>
        <w:rPr>
          <w:color w:val="000000"/>
          <w:sz w:val="24"/>
          <w:lang w:eastAsia="en-US"/>
        </w:rPr>
        <w:t>4.5.1 N</w:t>
      </w:r>
      <w:r w:rsidRPr="00CF39E8">
        <w:rPr>
          <w:color w:val="000000"/>
          <w:sz w:val="24"/>
          <w:lang w:eastAsia="en-US"/>
        </w:rPr>
        <w:t>a hipótese de a verificação a que se refere o subitem anterior não ser procedida dentro do prazo fixado, reputar-se-á como realizada, consumando-se o recebimento definitivo no dia do esgotamento do prazo.</w:t>
      </w:r>
    </w:p>
    <w:p w:rsidR="00015F9A" w:rsidRPr="00CF39E8" w:rsidRDefault="00015F9A" w:rsidP="00015F9A">
      <w:pPr>
        <w:keepNext/>
        <w:jc w:val="both"/>
        <w:rPr>
          <w:color w:val="000000"/>
          <w:sz w:val="24"/>
          <w:lang w:eastAsia="en-US"/>
        </w:rPr>
      </w:pPr>
    </w:p>
    <w:p w:rsidR="00015F9A" w:rsidRPr="00CF39E8" w:rsidRDefault="00015F9A" w:rsidP="00015F9A">
      <w:pPr>
        <w:keepNext/>
        <w:tabs>
          <w:tab w:val="left" w:pos="142"/>
        </w:tabs>
        <w:jc w:val="both"/>
        <w:rPr>
          <w:color w:val="000000"/>
          <w:sz w:val="24"/>
        </w:rPr>
      </w:pPr>
      <w:r w:rsidRPr="00CF39E8">
        <w:rPr>
          <w:color w:val="000000"/>
          <w:sz w:val="24"/>
          <w:lang w:eastAsia="en-US"/>
        </w:rPr>
        <w:t>4.6 O recebimento provisório ou definitivo do objeto não exclui a responsabilidade da contratada pelos prejuízos resultantes da incorreta execução do contrato.</w:t>
      </w:r>
    </w:p>
    <w:p w:rsidR="00015F9A" w:rsidRPr="00CF39E8" w:rsidRDefault="00015F9A" w:rsidP="00015F9A">
      <w:pPr>
        <w:keepNext/>
        <w:jc w:val="both"/>
        <w:rPr>
          <w:color w:val="000000"/>
          <w:sz w:val="24"/>
        </w:rPr>
      </w:pPr>
    </w:p>
    <w:p w:rsidR="00015F9A" w:rsidRPr="00CF39E8" w:rsidRDefault="00015F9A" w:rsidP="00015F9A">
      <w:pPr>
        <w:pStyle w:val="Nivel10"/>
        <w:keepLines w:val="0"/>
        <w:tabs>
          <w:tab w:val="clear" w:pos="720"/>
        </w:tabs>
        <w:spacing w:before="0" w:after="0" w:line="240" w:lineRule="auto"/>
        <w:ind w:left="0" w:firstLine="0"/>
        <w:rPr>
          <w:rFonts w:ascii="Times New Roman" w:hAnsi="Times New Roman" w:cs="Times New Roman"/>
          <w:sz w:val="24"/>
          <w:szCs w:val="24"/>
          <w:lang w:eastAsia="en-US"/>
        </w:rPr>
      </w:pPr>
      <w:r w:rsidRPr="00CF39E8">
        <w:rPr>
          <w:rFonts w:ascii="Times New Roman" w:hAnsi="Times New Roman" w:cs="Times New Roman"/>
          <w:sz w:val="24"/>
          <w:szCs w:val="24"/>
          <w:lang w:eastAsia="en-US"/>
        </w:rPr>
        <w:t>5. OBRIGAÇÕES DA CONTRATANTE</w:t>
      </w:r>
    </w:p>
    <w:p w:rsidR="00015F9A" w:rsidRPr="00CF39E8" w:rsidRDefault="00015F9A" w:rsidP="00015F9A">
      <w:pPr>
        <w:keepNext/>
        <w:rPr>
          <w:sz w:val="24"/>
          <w:lang w:eastAsia="en-US"/>
        </w:rPr>
      </w:pPr>
    </w:p>
    <w:p w:rsidR="00015F9A" w:rsidRPr="00CF39E8" w:rsidRDefault="00015F9A" w:rsidP="00015F9A">
      <w:pPr>
        <w:pStyle w:val="PargrafodaLista"/>
        <w:keepNext/>
        <w:numPr>
          <w:ilvl w:val="1"/>
          <w:numId w:val="43"/>
        </w:numPr>
        <w:tabs>
          <w:tab w:val="left" w:pos="142"/>
        </w:tabs>
        <w:spacing w:after="0" w:line="240" w:lineRule="auto"/>
        <w:ind w:left="0" w:firstLine="0"/>
        <w:jc w:val="both"/>
        <w:rPr>
          <w:rFonts w:ascii="Times New Roman" w:hAnsi="Times New Roman"/>
          <w:b/>
          <w:color w:val="000000"/>
          <w:sz w:val="24"/>
        </w:rPr>
      </w:pPr>
      <w:r w:rsidRPr="00CF39E8">
        <w:rPr>
          <w:rFonts w:ascii="Times New Roman" w:hAnsi="Times New Roman"/>
          <w:sz w:val="24"/>
        </w:rPr>
        <w:t>São obrigações da Contratante:</w:t>
      </w:r>
    </w:p>
    <w:p w:rsidR="00015F9A" w:rsidRPr="00CF39E8" w:rsidRDefault="00015F9A" w:rsidP="00015F9A">
      <w:pPr>
        <w:pStyle w:val="PargrafodaLista"/>
        <w:keepNext/>
        <w:tabs>
          <w:tab w:val="left" w:pos="142"/>
        </w:tabs>
        <w:ind w:left="0"/>
        <w:jc w:val="both"/>
        <w:rPr>
          <w:rFonts w:ascii="Times New Roman" w:hAnsi="Times New Roman"/>
          <w:b/>
          <w:color w:val="000000"/>
          <w:sz w:val="24"/>
        </w:rPr>
      </w:pPr>
    </w:p>
    <w:p w:rsidR="00015F9A" w:rsidRPr="00CF39E8" w:rsidRDefault="00015F9A" w:rsidP="00015F9A">
      <w:pPr>
        <w:pStyle w:val="PargrafodaLista"/>
        <w:keepNext/>
        <w:numPr>
          <w:ilvl w:val="2"/>
          <w:numId w:val="43"/>
        </w:numPr>
        <w:spacing w:after="0" w:line="240" w:lineRule="auto"/>
        <w:ind w:left="426" w:firstLine="0"/>
        <w:jc w:val="both"/>
        <w:rPr>
          <w:rFonts w:ascii="Times New Roman" w:hAnsi="Times New Roman"/>
          <w:b/>
          <w:color w:val="000000"/>
          <w:sz w:val="24"/>
        </w:rPr>
      </w:pPr>
      <w:r w:rsidRPr="00CF39E8">
        <w:rPr>
          <w:rFonts w:ascii="Times New Roman" w:hAnsi="Times New Roman"/>
          <w:sz w:val="24"/>
        </w:rPr>
        <w:t>Receber o objeto no prazo e condições estabelecidas no Edital e seus anexos;</w:t>
      </w:r>
    </w:p>
    <w:p w:rsidR="00015F9A" w:rsidRPr="00CF39E8" w:rsidRDefault="00015F9A" w:rsidP="00015F9A">
      <w:pPr>
        <w:pStyle w:val="PargrafodaLista"/>
        <w:keepNext/>
        <w:ind w:left="426"/>
        <w:jc w:val="both"/>
        <w:rPr>
          <w:rFonts w:ascii="Times New Roman" w:hAnsi="Times New Roman"/>
          <w:b/>
          <w:color w:val="000000"/>
          <w:sz w:val="24"/>
        </w:rPr>
      </w:pPr>
    </w:p>
    <w:p w:rsidR="00015F9A" w:rsidRPr="00CF39E8" w:rsidRDefault="00015F9A" w:rsidP="00015F9A">
      <w:pPr>
        <w:keepNext/>
        <w:numPr>
          <w:ilvl w:val="2"/>
          <w:numId w:val="43"/>
        </w:numPr>
        <w:ind w:left="0" w:firstLine="0"/>
        <w:jc w:val="both"/>
        <w:rPr>
          <w:b/>
          <w:color w:val="000000"/>
          <w:sz w:val="24"/>
        </w:rPr>
      </w:pPr>
      <w:r w:rsidRPr="00CF39E8">
        <w:rPr>
          <w:sz w:val="24"/>
          <w:lang w:eastAsia="en-US"/>
        </w:rPr>
        <w:t>Verificar minuciosamente, no prazo fixado, a conformidade dos bens recebidos provisoriamente com as especificações constantes do Edital e da proposta, para fins de aceitação e recebimento definitivo;</w:t>
      </w:r>
    </w:p>
    <w:p w:rsidR="00015F9A" w:rsidRPr="00CF39E8" w:rsidRDefault="00015F9A" w:rsidP="00015F9A">
      <w:pPr>
        <w:keepNext/>
        <w:jc w:val="both"/>
        <w:rPr>
          <w:b/>
          <w:color w:val="000000"/>
          <w:sz w:val="24"/>
        </w:rPr>
      </w:pPr>
    </w:p>
    <w:p w:rsidR="00015F9A" w:rsidRPr="00CF39E8" w:rsidRDefault="00015F9A" w:rsidP="00015F9A">
      <w:pPr>
        <w:keepNext/>
        <w:numPr>
          <w:ilvl w:val="2"/>
          <w:numId w:val="43"/>
        </w:numPr>
        <w:ind w:left="0" w:firstLine="0"/>
        <w:jc w:val="both"/>
        <w:rPr>
          <w:b/>
          <w:color w:val="000000"/>
          <w:sz w:val="24"/>
        </w:rPr>
      </w:pPr>
      <w:r w:rsidRPr="00CF39E8">
        <w:rPr>
          <w:sz w:val="24"/>
        </w:rPr>
        <w:t>Comunicar à Contratada, por escrito, sobre imperfeições, falhas ou irregularidades verificadas no objeto fornecido, para que seja substituído, reparado ou corrigido;</w:t>
      </w:r>
    </w:p>
    <w:p w:rsidR="00015F9A" w:rsidRPr="00CF39E8" w:rsidRDefault="00015F9A" w:rsidP="00015F9A">
      <w:pPr>
        <w:keepNext/>
        <w:jc w:val="both"/>
        <w:rPr>
          <w:b/>
          <w:color w:val="000000"/>
          <w:sz w:val="24"/>
        </w:rPr>
      </w:pPr>
    </w:p>
    <w:p w:rsidR="00015F9A" w:rsidRPr="00CF39E8" w:rsidRDefault="00015F9A" w:rsidP="00015F9A">
      <w:pPr>
        <w:keepNext/>
        <w:numPr>
          <w:ilvl w:val="2"/>
          <w:numId w:val="43"/>
        </w:numPr>
        <w:ind w:left="0" w:firstLine="0"/>
        <w:jc w:val="both"/>
        <w:rPr>
          <w:b/>
          <w:color w:val="000000"/>
          <w:sz w:val="24"/>
        </w:rPr>
      </w:pPr>
      <w:r w:rsidRPr="00CF39E8">
        <w:rPr>
          <w:sz w:val="24"/>
          <w:lang w:eastAsia="en-US"/>
        </w:rPr>
        <w:t>Acompanhar e fiscalizar o cumprimento das obrigações da Contratada, através de comissão/servidor especialmente designado;</w:t>
      </w:r>
    </w:p>
    <w:p w:rsidR="00015F9A" w:rsidRPr="00CF39E8" w:rsidRDefault="00015F9A" w:rsidP="00015F9A">
      <w:pPr>
        <w:keepNext/>
        <w:jc w:val="both"/>
        <w:rPr>
          <w:b/>
          <w:color w:val="000000"/>
          <w:sz w:val="24"/>
        </w:rPr>
      </w:pPr>
    </w:p>
    <w:p w:rsidR="00015F9A" w:rsidRPr="00CF39E8" w:rsidRDefault="00015F9A" w:rsidP="00015F9A">
      <w:pPr>
        <w:keepNext/>
        <w:numPr>
          <w:ilvl w:val="2"/>
          <w:numId w:val="43"/>
        </w:numPr>
        <w:ind w:left="0" w:firstLine="0"/>
        <w:jc w:val="both"/>
        <w:rPr>
          <w:b/>
          <w:color w:val="000000"/>
          <w:sz w:val="24"/>
        </w:rPr>
      </w:pPr>
      <w:r w:rsidRPr="00CF39E8">
        <w:rPr>
          <w:sz w:val="24"/>
        </w:rPr>
        <w:t>Efetuar o pagamento à Contratada</w:t>
      </w:r>
      <w:r>
        <w:rPr>
          <w:sz w:val="24"/>
        </w:rPr>
        <w:t xml:space="preserve"> </w:t>
      </w:r>
      <w:r w:rsidRPr="00CF39E8">
        <w:rPr>
          <w:sz w:val="24"/>
        </w:rPr>
        <w:t>no valor correspondente ao fornecimento do objeto, no prazo e forma estabelecidos no</w:t>
      </w:r>
      <w:r>
        <w:rPr>
          <w:sz w:val="24"/>
        </w:rPr>
        <w:t xml:space="preserve"> </w:t>
      </w:r>
      <w:r w:rsidRPr="00CF39E8">
        <w:rPr>
          <w:sz w:val="24"/>
        </w:rPr>
        <w:t>Edital e seus anexos;</w:t>
      </w:r>
    </w:p>
    <w:p w:rsidR="00015F9A" w:rsidRPr="00CF39E8" w:rsidRDefault="00015F9A" w:rsidP="00015F9A">
      <w:pPr>
        <w:keepNext/>
        <w:jc w:val="both"/>
        <w:rPr>
          <w:b/>
          <w:color w:val="000000"/>
          <w:sz w:val="24"/>
        </w:rPr>
      </w:pPr>
    </w:p>
    <w:p w:rsidR="00015F9A" w:rsidRPr="00CF39E8" w:rsidRDefault="00015F9A" w:rsidP="00015F9A">
      <w:pPr>
        <w:pStyle w:val="PargrafodaLista"/>
        <w:keepNext/>
        <w:numPr>
          <w:ilvl w:val="1"/>
          <w:numId w:val="43"/>
        </w:numPr>
        <w:spacing w:after="0" w:line="240" w:lineRule="auto"/>
        <w:ind w:left="0" w:firstLine="0"/>
        <w:jc w:val="both"/>
        <w:rPr>
          <w:rFonts w:ascii="Times New Roman" w:hAnsi="Times New Roman"/>
          <w:b/>
          <w:color w:val="000000"/>
          <w:sz w:val="24"/>
        </w:rPr>
      </w:pPr>
      <w:r w:rsidRPr="00CF39E8">
        <w:rPr>
          <w:rFonts w:ascii="Times New Roman" w:hAnsi="Times New Roman"/>
          <w:sz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015F9A" w:rsidRPr="00CF39E8" w:rsidRDefault="00015F9A" w:rsidP="00015F9A">
      <w:pPr>
        <w:keepNext/>
        <w:jc w:val="both"/>
        <w:rPr>
          <w:b/>
          <w:color w:val="000000"/>
          <w:sz w:val="24"/>
        </w:rPr>
      </w:pPr>
    </w:p>
    <w:p w:rsidR="00015F9A" w:rsidRPr="00CF39E8" w:rsidRDefault="00015F9A" w:rsidP="00015F9A">
      <w:pPr>
        <w:pStyle w:val="Nivel10"/>
        <w:keepLines w:val="0"/>
        <w:tabs>
          <w:tab w:val="clear" w:pos="720"/>
        </w:tabs>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6. OBRIGAÇÕES DA CONTRATADA</w:t>
      </w:r>
    </w:p>
    <w:p w:rsidR="00015F9A" w:rsidRPr="00CF39E8" w:rsidRDefault="00015F9A" w:rsidP="00015F9A">
      <w:pPr>
        <w:keepNext/>
        <w:rPr>
          <w:sz w:val="24"/>
        </w:rPr>
      </w:pPr>
    </w:p>
    <w:p w:rsidR="00015F9A" w:rsidRPr="00CF39E8" w:rsidRDefault="00015F9A" w:rsidP="00015F9A">
      <w:pPr>
        <w:pStyle w:val="PargrafodaLista"/>
        <w:keepNext/>
        <w:numPr>
          <w:ilvl w:val="1"/>
          <w:numId w:val="23"/>
        </w:numPr>
        <w:tabs>
          <w:tab w:val="left" w:pos="709"/>
        </w:tabs>
        <w:spacing w:after="0" w:line="240" w:lineRule="auto"/>
        <w:ind w:left="0" w:firstLine="0"/>
        <w:jc w:val="both"/>
        <w:rPr>
          <w:rFonts w:ascii="Times New Roman" w:hAnsi="Times New Roman"/>
          <w:b/>
          <w:color w:val="000000"/>
          <w:sz w:val="24"/>
        </w:rPr>
      </w:pPr>
      <w:r w:rsidRPr="00CF39E8">
        <w:rPr>
          <w:rFonts w:ascii="Times New Roman" w:hAnsi="Times New Roman"/>
          <w:sz w:val="24"/>
        </w:rPr>
        <w:t>A Contratada deve cumprir todas as obrigações constantes no Edital, seus anexos e sua proposta, assumindo como exclusivamente seus os riscos e as despesas decorrentes da boa e perfeita execução do objeto e, ainda:</w:t>
      </w:r>
    </w:p>
    <w:p w:rsidR="00015F9A" w:rsidRPr="00CF39E8" w:rsidRDefault="00015F9A" w:rsidP="00015F9A">
      <w:pPr>
        <w:pStyle w:val="PargrafodaLista"/>
        <w:keepNext/>
        <w:tabs>
          <w:tab w:val="left" w:pos="709"/>
        </w:tabs>
        <w:ind w:left="0"/>
        <w:jc w:val="both"/>
        <w:rPr>
          <w:rFonts w:ascii="Times New Roman" w:hAnsi="Times New Roman"/>
          <w:b/>
          <w:color w:val="000000"/>
          <w:sz w:val="24"/>
        </w:rPr>
      </w:pPr>
    </w:p>
    <w:p w:rsidR="00015F9A" w:rsidRPr="00CF39E8" w:rsidRDefault="00015F9A" w:rsidP="00015F9A">
      <w:pPr>
        <w:pStyle w:val="PargrafodaLista"/>
        <w:keepNext/>
        <w:numPr>
          <w:ilvl w:val="2"/>
          <w:numId w:val="23"/>
        </w:numPr>
        <w:spacing w:after="0" w:line="240" w:lineRule="auto"/>
        <w:ind w:left="0" w:firstLine="709"/>
        <w:jc w:val="both"/>
        <w:rPr>
          <w:rFonts w:ascii="Times New Roman" w:hAnsi="Times New Roman"/>
          <w:sz w:val="24"/>
        </w:rPr>
      </w:pPr>
      <w:r w:rsidRPr="00CF39E8">
        <w:rPr>
          <w:rFonts w:ascii="Times New Roman" w:hAnsi="Times New Roman"/>
          <w:sz w:val="24"/>
        </w:rPr>
        <w:t xml:space="preserve"> Efetuar a entrega do objeto em perfeitas condições, conforme especificações, prazo e local constantes no Termo de Referência</w:t>
      </w:r>
      <w:r>
        <w:rPr>
          <w:rFonts w:ascii="Times New Roman" w:hAnsi="Times New Roman"/>
          <w:sz w:val="24"/>
        </w:rPr>
        <w:t xml:space="preserve"> </w:t>
      </w:r>
      <w:r w:rsidRPr="00CF39E8">
        <w:rPr>
          <w:rFonts w:ascii="Times New Roman" w:hAnsi="Times New Roman"/>
          <w:sz w:val="24"/>
        </w:rPr>
        <w:t xml:space="preserve">e seus anexos, acompanhado da respectiva nota </w:t>
      </w:r>
      <w:r w:rsidRPr="00CF39E8">
        <w:rPr>
          <w:rFonts w:ascii="Times New Roman" w:hAnsi="Times New Roman"/>
          <w:sz w:val="24"/>
        </w:rPr>
        <w:lastRenderedPageBreak/>
        <w:t>fiscal, na qual constarão as indicações referentes a: marca, fabricante, modelo, procedência e prazo de validade;</w:t>
      </w:r>
    </w:p>
    <w:p w:rsidR="00015F9A" w:rsidRPr="00015F9A" w:rsidRDefault="00015F9A" w:rsidP="00015F9A">
      <w:pPr>
        <w:keepNext/>
        <w:jc w:val="both"/>
        <w:rPr>
          <w:sz w:val="24"/>
        </w:rPr>
      </w:pPr>
    </w:p>
    <w:p w:rsidR="00015F9A" w:rsidRPr="00CF39E8" w:rsidRDefault="00015F9A" w:rsidP="00015F9A">
      <w:pPr>
        <w:pStyle w:val="PargrafodaLista"/>
        <w:keepNext/>
        <w:numPr>
          <w:ilvl w:val="2"/>
          <w:numId w:val="23"/>
        </w:numPr>
        <w:spacing w:after="0" w:line="240" w:lineRule="auto"/>
        <w:ind w:left="0" w:firstLine="709"/>
        <w:jc w:val="both"/>
        <w:rPr>
          <w:rFonts w:ascii="Times New Roman" w:hAnsi="Times New Roman"/>
          <w:sz w:val="24"/>
        </w:rPr>
      </w:pPr>
      <w:r w:rsidRPr="00CF39E8">
        <w:rPr>
          <w:rFonts w:ascii="Times New Roman" w:hAnsi="Times New Roman"/>
          <w:sz w:val="24"/>
        </w:rPr>
        <w:t>Responsabilizar-se pelos vícios e danos decorrentes do objeto, de acordo com os artigos 12, 13 e 17 a 27, do Código de Defesa do Consumidor (Lei nº 8.078, de 1990);</w:t>
      </w:r>
    </w:p>
    <w:p w:rsidR="00015F9A" w:rsidRPr="00CF39E8" w:rsidRDefault="00015F9A" w:rsidP="00015F9A">
      <w:pPr>
        <w:pStyle w:val="PargrafodaLista"/>
        <w:keepNext/>
        <w:tabs>
          <w:tab w:val="left" w:pos="142"/>
        </w:tabs>
        <w:ind w:left="1429"/>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Substituir, reparar ou corrigir, às suas expensas, no prazo fixado neste Termo de Referência, o objeto com avarias ou defeitos;</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Comunicar à Contratante, no prazo máximo de 72 (setenta e duas) horas que antecede a data da entrega, os motivos que impossibilitem o cumprimento do prazo previsto, com a devida comprovação;</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Manter, durante toda a execução do contrato, em compatibilidade com as obrigações assumidas, todas as condições de habilitação e qualificação exigidas na licitação;</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Indicar preposto para representá-la durante a execução do contrato;</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keepNext/>
        <w:numPr>
          <w:ilvl w:val="1"/>
          <w:numId w:val="23"/>
        </w:numPr>
        <w:ind w:left="0" w:firstLine="0"/>
        <w:jc w:val="both"/>
        <w:rPr>
          <w:sz w:val="24"/>
        </w:rPr>
      </w:pPr>
      <w:r w:rsidRPr="00CF39E8">
        <w:rPr>
          <w:sz w:val="24"/>
        </w:rPr>
        <w:t>A CONTRATADA será responsável pela observância das leis, decretos, regulamentos, portarias e normas federais, estaduais e municipais direta e indiretamente aplicáveis ao objeto do contrato;</w:t>
      </w:r>
    </w:p>
    <w:p w:rsidR="00015F9A" w:rsidRPr="00CF39E8" w:rsidRDefault="00015F9A" w:rsidP="00015F9A">
      <w:pPr>
        <w:keepNext/>
        <w:jc w:val="both"/>
        <w:rPr>
          <w:sz w:val="24"/>
        </w:rPr>
      </w:pPr>
    </w:p>
    <w:p w:rsidR="00015F9A" w:rsidRPr="00CF39E8" w:rsidRDefault="00015F9A" w:rsidP="00015F9A">
      <w:pPr>
        <w:keepNext/>
        <w:numPr>
          <w:ilvl w:val="1"/>
          <w:numId w:val="23"/>
        </w:numPr>
        <w:ind w:left="0" w:firstLine="0"/>
        <w:jc w:val="both"/>
        <w:rPr>
          <w:sz w:val="24"/>
        </w:rPr>
      </w:pPr>
      <w:r w:rsidRPr="00CF39E8">
        <w:rPr>
          <w:sz w:val="24"/>
        </w:rPr>
        <w:t xml:space="preserve"> Durante a execução do contrato, a CONTRATADA deverá:</w:t>
      </w:r>
    </w:p>
    <w:p w:rsidR="00015F9A" w:rsidRPr="00CF39E8" w:rsidRDefault="00015F9A" w:rsidP="00015F9A">
      <w:pPr>
        <w:keepNext/>
        <w:jc w:val="both"/>
        <w:rPr>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 xml:space="preserve"> Atender prontamente às solicitações da </w:t>
      </w:r>
      <w:r>
        <w:rPr>
          <w:rFonts w:ascii="Times New Roman" w:hAnsi="Times New Roman"/>
          <w:b/>
          <w:iCs/>
          <w:spacing w:val="6"/>
          <w:sz w:val="24"/>
        </w:rPr>
        <w:t>Associação de Apoio à</w:t>
      </w:r>
      <w:r w:rsidRPr="008C79C6">
        <w:rPr>
          <w:rFonts w:ascii="Times New Roman" w:hAnsi="Times New Roman"/>
          <w:b/>
          <w:iCs/>
          <w:spacing w:val="6"/>
          <w:sz w:val="24"/>
        </w:rPr>
        <w:t xml:space="preserve"> Escola </w:t>
      </w:r>
      <w:r>
        <w:rPr>
          <w:rFonts w:ascii="Times New Roman" w:hAnsi="Times New Roman"/>
          <w:b/>
          <w:iCs/>
          <w:spacing w:val="6"/>
          <w:sz w:val="24"/>
        </w:rPr>
        <w:t>Especial Edison Dutra - APAE</w:t>
      </w:r>
      <w:r w:rsidRPr="00CF39E8">
        <w:rPr>
          <w:rFonts w:ascii="Times New Roman" w:hAnsi="Times New Roman"/>
          <w:sz w:val="24"/>
        </w:rPr>
        <w:t>, no fornecimento dos gêneros alimentícios nas quantidades e especificações deste TERMO DE REFERÊNCIA;</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Entregar os alimentos</w:t>
      </w:r>
      <w:r>
        <w:rPr>
          <w:rFonts w:ascii="Times New Roman" w:hAnsi="Times New Roman"/>
          <w:sz w:val="24"/>
        </w:rPr>
        <w:t xml:space="preserve"> </w:t>
      </w:r>
      <w:r w:rsidRPr="00CF39E8">
        <w:rPr>
          <w:rFonts w:ascii="Times New Roman" w:hAnsi="Times New Roman"/>
          <w:sz w:val="24"/>
        </w:rPr>
        <w:t>acondicionados adequadamente, em invólucro lacrado, de forma a permitir completa segurança durante o transporte, acompanhado de nota fiscal, discriminado o quantitativo do produto, de acordo com as especificações técnicas;</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A nota fiscal deverá ser acompanhada pelas Certidões de Regularidades Fiscais;</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Substituir quaisquer gêneros alimentícios que não esteja dentro do padrão de qualidade, em bom estado de conservação, que apresente defeito ou não esteja em conformidade com as especificações da proposta apresentada;</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Manter durante a vigência do contrato todas as condições de habilitação e qualificação exigidas neste TERMO DE REFERÊNCIA;</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Prestar as informações e os esclarecimentos solicitados pela CONTRATANTE;</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Comunicar imediatamente à CONTRATANTE sobre qualquer inconformidade apresentada;</w:t>
      </w:r>
    </w:p>
    <w:p w:rsidR="00015F9A" w:rsidRPr="00CF39E8" w:rsidRDefault="00015F9A" w:rsidP="00015F9A">
      <w:pPr>
        <w:pStyle w:val="PargrafodaLista"/>
        <w:keepNext/>
        <w:tabs>
          <w:tab w:val="left" w:pos="142"/>
        </w:tabs>
        <w:ind w:left="0"/>
        <w:jc w:val="both"/>
        <w:rPr>
          <w:rFonts w:ascii="Times New Roman" w:hAnsi="Times New Roman"/>
          <w:sz w:val="24"/>
        </w:rPr>
      </w:pPr>
    </w:p>
    <w:p w:rsidR="00015F9A" w:rsidRPr="00CF39E8" w:rsidRDefault="00015F9A" w:rsidP="00015F9A">
      <w:pPr>
        <w:pStyle w:val="PargrafodaLista"/>
        <w:keepNext/>
        <w:numPr>
          <w:ilvl w:val="2"/>
          <w:numId w:val="23"/>
        </w:numPr>
        <w:tabs>
          <w:tab w:val="left" w:pos="142"/>
        </w:tabs>
        <w:spacing w:after="0" w:line="240" w:lineRule="auto"/>
        <w:ind w:left="0" w:firstLine="0"/>
        <w:jc w:val="both"/>
        <w:rPr>
          <w:rFonts w:ascii="Times New Roman" w:hAnsi="Times New Roman"/>
          <w:sz w:val="24"/>
        </w:rPr>
      </w:pPr>
      <w:r w:rsidRPr="00CF39E8">
        <w:rPr>
          <w:rFonts w:ascii="Times New Roman" w:hAnsi="Times New Roman"/>
          <w:sz w:val="24"/>
        </w:rPr>
        <w:t>Responsabilizar-se pelo custeio das despesas referente à embalagem e transporte</w:t>
      </w:r>
      <w:r>
        <w:rPr>
          <w:rFonts w:ascii="Times New Roman" w:hAnsi="Times New Roman"/>
          <w:sz w:val="24"/>
        </w:rPr>
        <w:t xml:space="preserve"> </w:t>
      </w:r>
      <w:r w:rsidRPr="00CF39E8">
        <w:rPr>
          <w:rFonts w:ascii="Times New Roman" w:hAnsi="Times New Roman"/>
          <w:sz w:val="24"/>
        </w:rPr>
        <w:t>para a entrega dos Gêneros Alimentícios aos técnicos da unidade escolar.</w:t>
      </w:r>
    </w:p>
    <w:p w:rsidR="00015F9A" w:rsidRPr="00CF39E8" w:rsidRDefault="00015F9A" w:rsidP="00015F9A">
      <w:pPr>
        <w:keepNext/>
        <w:tabs>
          <w:tab w:val="left" w:pos="284"/>
        </w:tabs>
        <w:jc w:val="both"/>
        <w:rPr>
          <w:sz w:val="24"/>
        </w:rPr>
      </w:pPr>
    </w:p>
    <w:p w:rsidR="00015F9A" w:rsidRPr="00CF39E8" w:rsidRDefault="00015F9A" w:rsidP="00015F9A">
      <w:pPr>
        <w:pStyle w:val="Nivel10"/>
        <w:keepLines w:val="0"/>
        <w:numPr>
          <w:ilvl w:val="0"/>
          <w:numId w:val="23"/>
        </w:numPr>
        <w:tabs>
          <w:tab w:val="left" w:pos="284"/>
        </w:tabs>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DA SUBCONTRATAÇÃO</w:t>
      </w:r>
    </w:p>
    <w:p w:rsidR="00015F9A" w:rsidRPr="00CF39E8" w:rsidRDefault="00015F9A" w:rsidP="00015F9A">
      <w:pPr>
        <w:keepNext/>
        <w:rPr>
          <w:sz w:val="24"/>
        </w:rPr>
      </w:pPr>
    </w:p>
    <w:p w:rsidR="00015F9A" w:rsidRPr="00CF39E8" w:rsidRDefault="00015F9A" w:rsidP="00015F9A">
      <w:pPr>
        <w:keepNext/>
        <w:jc w:val="both"/>
        <w:rPr>
          <w:sz w:val="24"/>
        </w:rPr>
      </w:pPr>
      <w:r w:rsidRPr="00CF39E8">
        <w:rPr>
          <w:sz w:val="24"/>
        </w:rPr>
        <w:t>7.1 Não será admitida a subcontratação do objeto licitatório.</w:t>
      </w:r>
    </w:p>
    <w:p w:rsidR="00015F9A" w:rsidRPr="00CF39E8" w:rsidRDefault="00015F9A" w:rsidP="00015F9A">
      <w:pPr>
        <w:keepNext/>
        <w:jc w:val="both"/>
        <w:rPr>
          <w:sz w:val="24"/>
        </w:rPr>
      </w:pPr>
    </w:p>
    <w:p w:rsidR="00015F9A" w:rsidRPr="00CF39E8" w:rsidRDefault="00015F9A" w:rsidP="00015F9A">
      <w:pPr>
        <w:pStyle w:val="Nivel10"/>
        <w:keepLines w:val="0"/>
        <w:numPr>
          <w:ilvl w:val="0"/>
          <w:numId w:val="23"/>
        </w:numPr>
        <w:spacing w:before="0" w:after="0" w:line="240" w:lineRule="auto"/>
        <w:ind w:left="0" w:firstLine="0"/>
        <w:rPr>
          <w:rFonts w:ascii="Times New Roman" w:hAnsi="Times New Roman" w:cs="Times New Roman"/>
          <w:sz w:val="24"/>
          <w:szCs w:val="24"/>
          <w:lang w:eastAsia="en-US"/>
        </w:rPr>
      </w:pPr>
      <w:r w:rsidRPr="00CF39E8">
        <w:rPr>
          <w:rFonts w:ascii="Times New Roman" w:hAnsi="Times New Roman" w:cs="Times New Roman"/>
          <w:sz w:val="24"/>
          <w:szCs w:val="24"/>
          <w:lang w:eastAsia="en-US"/>
        </w:rPr>
        <w:t>DA ALTERAÇÃO SUBJETIVA</w:t>
      </w:r>
    </w:p>
    <w:p w:rsidR="00015F9A" w:rsidRPr="00CF39E8" w:rsidRDefault="00015F9A" w:rsidP="00015F9A">
      <w:pPr>
        <w:keepNext/>
        <w:rPr>
          <w:sz w:val="24"/>
          <w:lang w:eastAsia="en-US"/>
        </w:rPr>
      </w:pPr>
    </w:p>
    <w:p w:rsidR="00015F9A" w:rsidRPr="00CF39E8" w:rsidRDefault="00015F9A" w:rsidP="00015F9A">
      <w:pPr>
        <w:keepNext/>
        <w:numPr>
          <w:ilvl w:val="1"/>
          <w:numId w:val="23"/>
        </w:numPr>
        <w:ind w:left="0" w:firstLine="0"/>
        <w:jc w:val="both"/>
        <w:rPr>
          <w:color w:val="0000FF"/>
          <w:sz w:val="24"/>
          <w:lang w:eastAsia="en-US"/>
        </w:rPr>
      </w:pPr>
      <w:r w:rsidRPr="00CF39E8">
        <w:rPr>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15F9A" w:rsidRPr="00CF39E8" w:rsidRDefault="00015F9A" w:rsidP="00015F9A">
      <w:pPr>
        <w:keepNext/>
        <w:jc w:val="both"/>
        <w:rPr>
          <w:color w:val="0000FF"/>
          <w:sz w:val="24"/>
          <w:lang w:eastAsia="en-US"/>
        </w:rPr>
      </w:pPr>
    </w:p>
    <w:p w:rsidR="00015F9A" w:rsidRPr="00CF39E8" w:rsidRDefault="00015F9A" w:rsidP="00015F9A">
      <w:pPr>
        <w:pStyle w:val="Nivel10"/>
        <w:keepLines w:val="0"/>
        <w:numPr>
          <w:ilvl w:val="0"/>
          <w:numId w:val="23"/>
        </w:numPr>
        <w:spacing w:before="0" w:after="0" w:line="240" w:lineRule="auto"/>
        <w:ind w:left="0" w:firstLine="0"/>
        <w:rPr>
          <w:rFonts w:ascii="Times New Roman" w:hAnsi="Times New Roman" w:cs="Times New Roman"/>
          <w:sz w:val="24"/>
          <w:szCs w:val="24"/>
          <w:lang w:eastAsia="en-US"/>
        </w:rPr>
      </w:pPr>
      <w:r w:rsidRPr="00CF39E8">
        <w:rPr>
          <w:rFonts w:ascii="Times New Roman" w:hAnsi="Times New Roman" w:cs="Times New Roman"/>
          <w:sz w:val="24"/>
          <w:szCs w:val="24"/>
          <w:lang w:eastAsia="en-US"/>
        </w:rPr>
        <w:t xml:space="preserve">DO CONTROLE </w:t>
      </w:r>
      <w:r w:rsidRPr="00CF39E8">
        <w:rPr>
          <w:rFonts w:ascii="Times New Roman" w:hAnsi="Times New Roman" w:cs="Times New Roman"/>
          <w:color w:val="auto"/>
          <w:sz w:val="24"/>
          <w:szCs w:val="24"/>
          <w:lang w:eastAsia="en-US"/>
        </w:rPr>
        <w:t>E FISCALIZAÇÃO DA</w:t>
      </w:r>
      <w:r>
        <w:rPr>
          <w:rFonts w:ascii="Times New Roman" w:hAnsi="Times New Roman" w:cs="Times New Roman"/>
          <w:color w:val="auto"/>
          <w:sz w:val="24"/>
          <w:szCs w:val="24"/>
          <w:lang w:eastAsia="en-US"/>
        </w:rPr>
        <w:t xml:space="preserve"> </w:t>
      </w:r>
      <w:r w:rsidRPr="00CF39E8">
        <w:rPr>
          <w:rFonts w:ascii="Times New Roman" w:hAnsi="Times New Roman" w:cs="Times New Roman"/>
          <w:sz w:val="24"/>
          <w:szCs w:val="24"/>
          <w:lang w:eastAsia="en-US"/>
        </w:rPr>
        <w:t>EXECUÇÃO</w:t>
      </w:r>
    </w:p>
    <w:p w:rsidR="00015F9A" w:rsidRPr="00CF39E8" w:rsidRDefault="00015F9A" w:rsidP="00015F9A">
      <w:pPr>
        <w:keepNext/>
        <w:rPr>
          <w:sz w:val="24"/>
          <w:lang w:eastAsia="en-US"/>
        </w:rPr>
      </w:pPr>
    </w:p>
    <w:p w:rsidR="00015F9A" w:rsidRPr="00CF39E8" w:rsidRDefault="00015F9A" w:rsidP="00015F9A">
      <w:pPr>
        <w:keepNext/>
        <w:numPr>
          <w:ilvl w:val="1"/>
          <w:numId w:val="23"/>
        </w:numPr>
        <w:ind w:left="0" w:firstLine="0"/>
        <w:jc w:val="both"/>
        <w:rPr>
          <w:bCs/>
          <w:color w:val="000000"/>
          <w:sz w:val="24"/>
        </w:rPr>
      </w:pPr>
      <w:r w:rsidRPr="00CF39E8">
        <w:rPr>
          <w:color w:val="000000"/>
          <w:sz w:val="24"/>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015F9A" w:rsidRPr="00CF39E8" w:rsidRDefault="00015F9A" w:rsidP="00015F9A">
      <w:pPr>
        <w:keepNext/>
        <w:jc w:val="both"/>
        <w:rPr>
          <w:bCs/>
          <w:color w:val="000000"/>
          <w:sz w:val="24"/>
        </w:rPr>
      </w:pPr>
    </w:p>
    <w:p w:rsidR="00015F9A" w:rsidRPr="00CF39E8" w:rsidRDefault="00015F9A" w:rsidP="00015F9A">
      <w:pPr>
        <w:keepNext/>
        <w:numPr>
          <w:ilvl w:val="1"/>
          <w:numId w:val="23"/>
        </w:numPr>
        <w:ind w:left="0" w:firstLine="0"/>
        <w:jc w:val="both"/>
        <w:rPr>
          <w:color w:val="000000"/>
          <w:sz w:val="24"/>
          <w:lang w:eastAsia="en-US"/>
        </w:rPr>
      </w:pPr>
      <w:r w:rsidRPr="00CF39E8">
        <w:rPr>
          <w:color w:val="000000"/>
          <w:sz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015F9A" w:rsidRPr="00CF39E8" w:rsidRDefault="00015F9A" w:rsidP="00015F9A">
      <w:pPr>
        <w:keepNext/>
        <w:jc w:val="both"/>
        <w:rPr>
          <w:color w:val="000000"/>
          <w:sz w:val="24"/>
          <w:lang w:eastAsia="en-US"/>
        </w:rPr>
      </w:pPr>
    </w:p>
    <w:p w:rsidR="00015F9A" w:rsidRPr="00CF39E8" w:rsidRDefault="00015F9A" w:rsidP="00015F9A">
      <w:pPr>
        <w:keepNext/>
        <w:numPr>
          <w:ilvl w:val="1"/>
          <w:numId w:val="23"/>
        </w:numPr>
        <w:ind w:left="0" w:firstLine="0"/>
        <w:jc w:val="both"/>
        <w:rPr>
          <w:color w:val="000000"/>
          <w:sz w:val="24"/>
        </w:rPr>
      </w:pPr>
      <w:r w:rsidRPr="00CF39E8">
        <w:rPr>
          <w:color w:val="000000"/>
          <w:sz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15F9A" w:rsidRPr="00CF39E8" w:rsidRDefault="00015F9A" w:rsidP="00015F9A">
      <w:pPr>
        <w:keepNext/>
        <w:jc w:val="both"/>
        <w:rPr>
          <w:color w:val="000000"/>
          <w:sz w:val="24"/>
        </w:rPr>
      </w:pPr>
    </w:p>
    <w:p w:rsidR="00015F9A" w:rsidRPr="00CF39E8" w:rsidRDefault="00015F9A" w:rsidP="00015F9A">
      <w:pPr>
        <w:pStyle w:val="Nivel10"/>
        <w:keepLines w:val="0"/>
        <w:numPr>
          <w:ilvl w:val="0"/>
          <w:numId w:val="23"/>
        </w:numPr>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DO PAGAMENTO</w:t>
      </w:r>
    </w:p>
    <w:p w:rsidR="00015F9A" w:rsidRPr="00CF39E8" w:rsidRDefault="00015F9A" w:rsidP="00015F9A">
      <w:pPr>
        <w:keepNext/>
        <w:rPr>
          <w:sz w:val="24"/>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sz w:val="24"/>
          <w:lang w:eastAsia="en-US"/>
        </w:rPr>
      </w:pPr>
      <w:r w:rsidRPr="00CF39E8">
        <w:rPr>
          <w:rFonts w:ascii="Times New Roman" w:hAnsi="Times New Roman"/>
          <w:sz w:val="24"/>
          <w:lang w:eastAsia="en-US"/>
        </w:rPr>
        <w:t xml:space="preserve">A CONTRATADA deverá apresentar a NOTA Fiscal e fatura correspondentes aos Gêneros Alimentícios a </w:t>
      </w:r>
      <w:r w:rsidRPr="008C79C6">
        <w:rPr>
          <w:rFonts w:ascii="Times New Roman" w:hAnsi="Times New Roman"/>
          <w:b/>
          <w:iCs/>
          <w:spacing w:val="6"/>
          <w:sz w:val="24"/>
        </w:rPr>
        <w:t>Associação de Apoio à Escola Especial Edison Dutra</w:t>
      </w:r>
      <w:r w:rsidRPr="00CF39E8">
        <w:rPr>
          <w:rFonts w:ascii="Times New Roman" w:hAnsi="Times New Roman"/>
          <w:sz w:val="24"/>
          <w:lang w:eastAsia="en-US"/>
        </w:rPr>
        <w:t>.</w:t>
      </w:r>
    </w:p>
    <w:p w:rsidR="00015F9A" w:rsidRPr="00015F9A" w:rsidRDefault="00015F9A" w:rsidP="00015F9A">
      <w:pPr>
        <w:keepNext/>
        <w:jc w:val="both"/>
        <w:rPr>
          <w:sz w:val="24"/>
          <w:lang w:eastAsia="en-US"/>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sz w:val="24"/>
          <w:lang w:eastAsia="en-US"/>
        </w:rPr>
      </w:pPr>
      <w:r w:rsidRPr="00CF39E8">
        <w:rPr>
          <w:rFonts w:ascii="Times New Roman" w:hAnsi="Times New Roman"/>
          <w:sz w:val="24"/>
          <w:lang w:eastAsia="en-US"/>
        </w:rPr>
        <w:t>Os Gêneros Alimentícios deverão ser, rigorosamente, aqueles descritos na (s) Nota Fiscal, sendo que, na hipótese de prestação diversa, o pagamento ficará, em sua totalidade, suspenso até a respectiva regularização.</w:t>
      </w:r>
    </w:p>
    <w:p w:rsidR="00015F9A" w:rsidRPr="00CF39E8" w:rsidRDefault="00015F9A" w:rsidP="00015F9A">
      <w:pPr>
        <w:pStyle w:val="PargrafodaLista"/>
        <w:keepNext/>
        <w:ind w:left="0"/>
        <w:jc w:val="both"/>
        <w:rPr>
          <w:rFonts w:ascii="Times New Roman" w:hAnsi="Times New Roman"/>
          <w:sz w:val="24"/>
          <w:lang w:eastAsia="en-US"/>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sz w:val="24"/>
          <w:lang w:eastAsia="en-US"/>
        </w:rPr>
      </w:pPr>
      <w:r w:rsidRPr="00CF39E8">
        <w:rPr>
          <w:rFonts w:ascii="Times New Roman" w:hAnsi="Times New Roman"/>
          <w:sz w:val="24"/>
          <w:lang w:eastAsia="en-US"/>
        </w:rPr>
        <w:lastRenderedPageBreak/>
        <w:t>O CNPJ constante da Nota Fiscal deverá ser o mesmo indicado na proposta e Nota de Empenho e vinculado à conta corrente.</w:t>
      </w:r>
    </w:p>
    <w:p w:rsidR="00015F9A" w:rsidRPr="00CF39E8" w:rsidRDefault="00015F9A" w:rsidP="00015F9A">
      <w:pPr>
        <w:pStyle w:val="PargrafodaLista"/>
        <w:keepNext/>
        <w:ind w:left="0"/>
        <w:jc w:val="both"/>
        <w:rPr>
          <w:rFonts w:ascii="Times New Roman" w:hAnsi="Times New Roman"/>
          <w:sz w:val="24"/>
          <w:lang w:eastAsia="en-US"/>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color w:val="000000"/>
          <w:sz w:val="24"/>
          <w:lang w:eastAsia="en-US"/>
        </w:rPr>
      </w:pPr>
      <w:r w:rsidRPr="00CF39E8">
        <w:rPr>
          <w:rFonts w:ascii="Times New Roman" w:hAnsi="Times New Roman"/>
          <w:sz w:val="24"/>
          <w:lang w:eastAsia="en-US"/>
        </w:rPr>
        <w:t>O pagamento será realizado no prazo máximo de até 30 (trinta)</w:t>
      </w:r>
      <w:r>
        <w:rPr>
          <w:rFonts w:ascii="Times New Roman" w:hAnsi="Times New Roman"/>
          <w:sz w:val="24"/>
          <w:lang w:eastAsia="en-US"/>
        </w:rPr>
        <w:t xml:space="preserve"> </w:t>
      </w:r>
      <w:r w:rsidRPr="00CF39E8">
        <w:rPr>
          <w:rFonts w:ascii="Times New Roman" w:hAnsi="Times New Roman"/>
          <w:color w:val="000000"/>
          <w:sz w:val="24"/>
          <w:lang w:eastAsia="en-US"/>
        </w:rPr>
        <w:t xml:space="preserve">dias, contados a partir </w:t>
      </w:r>
      <w:r w:rsidRPr="00CF39E8">
        <w:rPr>
          <w:rFonts w:ascii="Times New Roman" w:hAnsi="Times New Roman"/>
          <w:color w:val="000000"/>
          <w:sz w:val="24"/>
        </w:rPr>
        <w:t xml:space="preserve">do recebimento da Nota Fiscal ou Fatura, </w:t>
      </w:r>
      <w:r w:rsidRPr="00CF39E8">
        <w:rPr>
          <w:rFonts w:ascii="Times New Roman" w:hAnsi="Times New Roman"/>
          <w:color w:val="000000"/>
          <w:sz w:val="24"/>
          <w:lang w:eastAsia="en-US"/>
        </w:rPr>
        <w:t>através de ordem bancária, para crédito em banco, agência e conta corrente indicados pelo contratado.</w:t>
      </w:r>
    </w:p>
    <w:p w:rsidR="00015F9A" w:rsidRPr="00CF39E8" w:rsidRDefault="00015F9A" w:rsidP="00015F9A">
      <w:pPr>
        <w:pStyle w:val="PargrafodaLista"/>
        <w:keepNext/>
        <w:ind w:left="0"/>
        <w:jc w:val="both"/>
        <w:rPr>
          <w:rFonts w:ascii="Times New Roman" w:hAnsi="Times New Roman"/>
          <w:color w:val="000000"/>
          <w:sz w:val="24"/>
          <w:lang w:eastAsia="en-US"/>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strike/>
          <w:color w:val="000000"/>
          <w:sz w:val="24"/>
        </w:rPr>
      </w:pPr>
      <w:r w:rsidRPr="00CF39E8">
        <w:rPr>
          <w:rFonts w:ascii="Times New Roman" w:hAnsi="Times New Roman"/>
          <w:color w:val="000000"/>
          <w:sz w:val="24"/>
        </w:rPr>
        <w:t>Considera-se ocorrido o recebimento da nota fiscal ou fatura no momento em que o órgão contratante atestar a execução do objeto do contrato.</w:t>
      </w:r>
    </w:p>
    <w:p w:rsidR="00015F9A" w:rsidRPr="00CF39E8" w:rsidRDefault="00015F9A" w:rsidP="00015F9A">
      <w:pPr>
        <w:pStyle w:val="PargrafodaLista"/>
        <w:keepNext/>
        <w:ind w:left="0"/>
        <w:jc w:val="both"/>
        <w:rPr>
          <w:rFonts w:ascii="Times New Roman" w:hAnsi="Times New Roman"/>
          <w:strike/>
          <w:color w:val="000000"/>
          <w:sz w:val="24"/>
        </w:rPr>
      </w:pPr>
    </w:p>
    <w:p w:rsidR="00015F9A" w:rsidRPr="00CF39E8" w:rsidRDefault="00015F9A" w:rsidP="00015F9A">
      <w:pPr>
        <w:keepNext/>
        <w:numPr>
          <w:ilvl w:val="1"/>
          <w:numId w:val="23"/>
        </w:numPr>
        <w:ind w:left="0" w:firstLine="0"/>
        <w:jc w:val="both"/>
        <w:rPr>
          <w:color w:val="000000"/>
          <w:sz w:val="24"/>
        </w:rPr>
      </w:pPr>
      <w:r w:rsidRPr="00CF39E8">
        <w:rPr>
          <w:color w:val="000000"/>
          <w:sz w:val="24"/>
        </w:rPr>
        <w:t xml:space="preserve">A Nota Fiscal ou Fatura deverá ser obrigatoriamente acompanhada da comprovação da regularidade fiscal, constatada por meio de consulta on-line ao SICAF ou, na impossibilidade de acesso </w:t>
      </w:r>
      <w:r w:rsidRPr="00CF39E8">
        <w:rPr>
          <w:color w:val="000000"/>
          <w:sz w:val="24"/>
          <w:lang w:eastAsia="en-US"/>
        </w:rPr>
        <w:t>ao</w:t>
      </w:r>
      <w:r w:rsidRPr="00CF39E8">
        <w:rPr>
          <w:color w:val="000000"/>
          <w:sz w:val="24"/>
        </w:rPr>
        <w:t xml:space="preserve"> referido Sistema, mediante consulta aos sítios eletrônicos oficiais ou à documentação mencionada no art. 29 da Lei nº 8.666, de 1993. </w:t>
      </w:r>
    </w:p>
    <w:p w:rsidR="00015F9A" w:rsidRPr="00CF39E8" w:rsidRDefault="00015F9A" w:rsidP="00015F9A">
      <w:pPr>
        <w:keepNext/>
        <w:jc w:val="both"/>
        <w:rPr>
          <w:color w:val="000000"/>
          <w:sz w:val="24"/>
        </w:rPr>
      </w:pPr>
    </w:p>
    <w:p w:rsidR="00015F9A" w:rsidRPr="00CF39E8" w:rsidRDefault="00015F9A" w:rsidP="00015F9A">
      <w:pPr>
        <w:keepNext/>
        <w:numPr>
          <w:ilvl w:val="2"/>
          <w:numId w:val="23"/>
        </w:numPr>
        <w:ind w:left="0" w:firstLine="851"/>
        <w:jc w:val="both"/>
        <w:rPr>
          <w:color w:val="000000"/>
          <w:sz w:val="24"/>
        </w:rPr>
      </w:pPr>
      <w:r w:rsidRPr="00CF39E8">
        <w:rPr>
          <w:color w:val="000000"/>
          <w:sz w:val="24"/>
        </w:rPr>
        <w:t xml:space="preserve">Constatando-se a situação de irregularidade do fornecedor contratado, deverão ser tomadas as providências previstas no do art. 31 da Instrução </w:t>
      </w:r>
      <w:r w:rsidRPr="00CF39E8">
        <w:rPr>
          <w:color w:val="000000"/>
          <w:sz w:val="24"/>
          <w:lang w:eastAsia="en-US"/>
        </w:rPr>
        <w:t>Normativa</w:t>
      </w:r>
      <w:r w:rsidRPr="00CF39E8">
        <w:rPr>
          <w:color w:val="000000"/>
          <w:sz w:val="24"/>
        </w:rPr>
        <w:t xml:space="preserve"> nº 3, de 26 de abril de 2018.</w:t>
      </w:r>
    </w:p>
    <w:p w:rsidR="00015F9A" w:rsidRPr="00CF39E8" w:rsidRDefault="00015F9A" w:rsidP="00015F9A">
      <w:pPr>
        <w:keepNext/>
        <w:ind w:left="851"/>
        <w:jc w:val="both"/>
        <w:rPr>
          <w:color w:val="000000"/>
          <w:sz w:val="24"/>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color w:val="000000"/>
          <w:sz w:val="24"/>
          <w:lang w:eastAsia="en-US"/>
        </w:rPr>
      </w:pPr>
      <w:r w:rsidRPr="00CF39E8">
        <w:rPr>
          <w:rFonts w:ascii="Times New Roman" w:hAnsi="Times New Roman"/>
          <w:color w:val="000000"/>
          <w:sz w:val="24"/>
          <w:lang w:eastAsia="en-US"/>
        </w:rPr>
        <w:t xml:space="preserve">Havendo erro na apresentação da Nota Fiscal ou dos documentos pertinentes à contratação, ou, ainda, circunstância que impeça a liquidação da despesa, como, por exemplo, </w:t>
      </w:r>
      <w:r w:rsidRPr="00CF39E8">
        <w:rPr>
          <w:rFonts w:ascii="Times New Roman" w:hAnsi="Times New Roman"/>
          <w:color w:val="000000"/>
          <w:sz w:val="24"/>
        </w:rPr>
        <w:t>obrigação financeira pendente, decorrente de penalidade imposta ou inadimplência,</w:t>
      </w:r>
      <w:r w:rsidRPr="00CF39E8">
        <w:rPr>
          <w:rFonts w:ascii="Times New Roman" w:hAnsi="Times New Roman"/>
          <w:color w:val="000000"/>
          <w:sz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015F9A" w:rsidRPr="00CF39E8" w:rsidRDefault="00015F9A" w:rsidP="00015F9A">
      <w:pPr>
        <w:pStyle w:val="PargrafodaLista"/>
        <w:keepNext/>
        <w:ind w:left="0"/>
        <w:jc w:val="both"/>
        <w:rPr>
          <w:rFonts w:ascii="Times New Roman" w:hAnsi="Times New Roman"/>
          <w:color w:val="000000"/>
          <w:sz w:val="24"/>
          <w:lang w:eastAsia="en-US"/>
        </w:rPr>
      </w:pPr>
    </w:p>
    <w:p w:rsidR="00015F9A" w:rsidRPr="00CF39E8" w:rsidRDefault="00015F9A" w:rsidP="00015F9A">
      <w:pPr>
        <w:keepNext/>
        <w:numPr>
          <w:ilvl w:val="1"/>
          <w:numId w:val="23"/>
        </w:numPr>
        <w:ind w:left="0" w:firstLine="0"/>
        <w:jc w:val="both"/>
        <w:rPr>
          <w:sz w:val="24"/>
          <w:lang w:eastAsia="en-US"/>
        </w:rPr>
      </w:pPr>
      <w:r w:rsidRPr="00CF39E8">
        <w:rPr>
          <w:sz w:val="24"/>
          <w:lang w:eastAsia="en-US"/>
        </w:rPr>
        <w:t>Será considerada data do pagamento o dia em que constar como emitida a ordem bancária para pagamento.</w:t>
      </w:r>
    </w:p>
    <w:p w:rsidR="00015F9A" w:rsidRPr="00CF39E8" w:rsidRDefault="00015F9A" w:rsidP="00015F9A">
      <w:pPr>
        <w:keepNext/>
        <w:jc w:val="both"/>
        <w:rPr>
          <w:sz w:val="24"/>
          <w:lang w:eastAsia="en-US"/>
        </w:rPr>
      </w:pPr>
    </w:p>
    <w:p w:rsidR="00015F9A" w:rsidRPr="00CF39E8" w:rsidRDefault="00015F9A" w:rsidP="00015F9A">
      <w:pPr>
        <w:keepNext/>
        <w:numPr>
          <w:ilvl w:val="1"/>
          <w:numId w:val="23"/>
        </w:numPr>
        <w:ind w:left="0" w:firstLine="0"/>
        <w:jc w:val="both"/>
        <w:rPr>
          <w:sz w:val="24"/>
          <w:lang w:eastAsia="en-US"/>
        </w:rPr>
      </w:pPr>
      <w:r w:rsidRPr="00CF39E8">
        <w:rPr>
          <w:sz w:val="24"/>
          <w:lang w:eastAsia="en-US"/>
        </w:rPr>
        <w:t xml:space="preserve">Antes de cada pagamento à contratada será realizada consulta para verificar a manutenção das condições de habilitação exigidas no edital. </w:t>
      </w:r>
    </w:p>
    <w:p w:rsidR="00015F9A" w:rsidRPr="00CF39E8" w:rsidRDefault="00015F9A" w:rsidP="00015F9A">
      <w:pPr>
        <w:keepNext/>
        <w:jc w:val="both"/>
        <w:rPr>
          <w:sz w:val="24"/>
          <w:lang w:eastAsia="en-US"/>
        </w:rPr>
      </w:pPr>
    </w:p>
    <w:p w:rsidR="00015F9A" w:rsidRPr="00CF39E8" w:rsidRDefault="00015F9A" w:rsidP="00015F9A">
      <w:pPr>
        <w:keepNext/>
        <w:numPr>
          <w:ilvl w:val="1"/>
          <w:numId w:val="23"/>
        </w:numPr>
        <w:ind w:left="0" w:firstLine="0"/>
        <w:jc w:val="both"/>
        <w:rPr>
          <w:sz w:val="24"/>
          <w:lang w:eastAsia="en-US"/>
        </w:rPr>
      </w:pPr>
      <w:r w:rsidRPr="00CF39E8">
        <w:rPr>
          <w:sz w:val="24"/>
          <w:lang w:eastAsia="en-US"/>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015F9A" w:rsidRPr="00CF39E8" w:rsidRDefault="00015F9A" w:rsidP="00015F9A">
      <w:pPr>
        <w:pStyle w:val="PargrafodaLista"/>
        <w:keepNext/>
        <w:rPr>
          <w:rFonts w:ascii="Times New Roman" w:hAnsi="Times New Roman"/>
          <w:sz w:val="24"/>
          <w:lang w:eastAsia="en-US"/>
        </w:rPr>
      </w:pPr>
    </w:p>
    <w:p w:rsidR="00015F9A" w:rsidRPr="00CF39E8" w:rsidRDefault="00015F9A" w:rsidP="00015F9A">
      <w:pPr>
        <w:keepNext/>
        <w:numPr>
          <w:ilvl w:val="1"/>
          <w:numId w:val="23"/>
        </w:numPr>
        <w:ind w:left="0" w:firstLine="0"/>
        <w:jc w:val="both"/>
        <w:rPr>
          <w:sz w:val="24"/>
          <w:lang w:eastAsia="en-US"/>
        </w:rPr>
      </w:pPr>
      <w:r w:rsidRPr="00CF39E8">
        <w:rPr>
          <w:sz w:val="24"/>
          <w:lang w:eastAsia="en-US"/>
        </w:rPr>
        <w:t>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015F9A" w:rsidRPr="00CF39E8" w:rsidRDefault="00015F9A" w:rsidP="00015F9A">
      <w:pPr>
        <w:keepNext/>
        <w:jc w:val="both"/>
        <w:rPr>
          <w:sz w:val="24"/>
          <w:lang w:eastAsia="en-US"/>
        </w:rPr>
      </w:pPr>
    </w:p>
    <w:p w:rsidR="00015F9A" w:rsidRPr="00CF39E8" w:rsidRDefault="00015F9A" w:rsidP="00015F9A">
      <w:pPr>
        <w:keepNext/>
        <w:numPr>
          <w:ilvl w:val="1"/>
          <w:numId w:val="23"/>
        </w:numPr>
        <w:tabs>
          <w:tab w:val="left" w:pos="1276"/>
        </w:tabs>
        <w:ind w:left="0" w:firstLine="0"/>
        <w:jc w:val="both"/>
        <w:rPr>
          <w:sz w:val="24"/>
          <w:lang w:eastAsia="en-US"/>
        </w:rPr>
      </w:pPr>
      <w:r w:rsidRPr="00CF39E8">
        <w:rPr>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w:t>
      </w:r>
      <w:r w:rsidRPr="00CF39E8">
        <w:rPr>
          <w:sz w:val="24"/>
          <w:lang w:eastAsia="en-US"/>
        </w:rPr>
        <w:lastRenderedPageBreak/>
        <w:t xml:space="preserve">efetuado, para que sejam acionados os meios pertinentes e necessários para garantir o recebimento de seus créditos.  </w:t>
      </w:r>
    </w:p>
    <w:p w:rsidR="00015F9A" w:rsidRPr="00CF39E8" w:rsidRDefault="00015F9A" w:rsidP="00015F9A">
      <w:pPr>
        <w:keepNext/>
        <w:tabs>
          <w:tab w:val="left" w:pos="1276"/>
        </w:tabs>
        <w:jc w:val="both"/>
        <w:rPr>
          <w:sz w:val="24"/>
          <w:lang w:eastAsia="en-US"/>
        </w:rPr>
      </w:pPr>
    </w:p>
    <w:p w:rsidR="00015F9A" w:rsidRPr="00CF39E8" w:rsidRDefault="00015F9A" w:rsidP="00015F9A">
      <w:pPr>
        <w:keepNext/>
        <w:numPr>
          <w:ilvl w:val="1"/>
          <w:numId w:val="23"/>
        </w:numPr>
        <w:tabs>
          <w:tab w:val="left" w:pos="1276"/>
        </w:tabs>
        <w:ind w:left="0" w:firstLine="0"/>
        <w:jc w:val="both"/>
        <w:rPr>
          <w:sz w:val="24"/>
          <w:lang w:eastAsia="en-US"/>
        </w:rPr>
      </w:pPr>
      <w:r w:rsidRPr="00CF39E8">
        <w:rPr>
          <w:sz w:val="24"/>
          <w:lang w:eastAsia="en-US"/>
        </w:rPr>
        <w:t xml:space="preserve">Persistindo a irregularidade, a contratante deverá adotar as medidas necessárias à rescisão contratual nos autos do processo administrativo correspondente, assegurada à contratada a ampla defesa. </w:t>
      </w:r>
    </w:p>
    <w:p w:rsidR="00015F9A" w:rsidRPr="00CF39E8" w:rsidRDefault="00015F9A" w:rsidP="00015F9A">
      <w:pPr>
        <w:keepNext/>
        <w:tabs>
          <w:tab w:val="left" w:pos="1276"/>
        </w:tabs>
        <w:jc w:val="both"/>
        <w:rPr>
          <w:sz w:val="24"/>
          <w:lang w:eastAsia="en-US"/>
        </w:rPr>
      </w:pPr>
    </w:p>
    <w:p w:rsidR="00015F9A" w:rsidRPr="00CF39E8" w:rsidRDefault="00015F9A" w:rsidP="00015F9A">
      <w:pPr>
        <w:keepNext/>
        <w:numPr>
          <w:ilvl w:val="1"/>
          <w:numId w:val="23"/>
        </w:numPr>
        <w:tabs>
          <w:tab w:val="left" w:pos="1276"/>
        </w:tabs>
        <w:ind w:left="0" w:firstLine="0"/>
        <w:jc w:val="both"/>
        <w:rPr>
          <w:sz w:val="24"/>
          <w:lang w:eastAsia="en-US"/>
        </w:rPr>
      </w:pPr>
      <w:r w:rsidRPr="00CF39E8">
        <w:rPr>
          <w:sz w:val="24"/>
          <w:lang w:eastAsia="en-US"/>
        </w:rPr>
        <w:t xml:space="preserve">Havendo a efetiva execução do objeto, os pagamentos serão realizados normalmente, até que se decida pela rescisão do contrato, caso a contratada não regularize sua situação.  </w:t>
      </w:r>
    </w:p>
    <w:p w:rsidR="00015F9A" w:rsidRPr="00CF39E8" w:rsidRDefault="00015F9A" w:rsidP="00015F9A">
      <w:pPr>
        <w:keepNext/>
        <w:tabs>
          <w:tab w:val="left" w:pos="1276"/>
        </w:tabs>
        <w:jc w:val="both"/>
        <w:rPr>
          <w:sz w:val="24"/>
          <w:lang w:eastAsia="en-US"/>
        </w:rPr>
      </w:pPr>
    </w:p>
    <w:p w:rsidR="00015F9A" w:rsidRPr="00015F9A" w:rsidRDefault="00015F9A" w:rsidP="00015F9A">
      <w:pPr>
        <w:pStyle w:val="PargrafodaLista"/>
        <w:keepNext/>
        <w:tabs>
          <w:tab w:val="left" w:pos="1276"/>
        </w:tabs>
        <w:ind w:left="0"/>
        <w:jc w:val="both"/>
        <w:rPr>
          <w:rFonts w:ascii="Times New Roman" w:hAnsi="Times New Roman"/>
          <w:sz w:val="24"/>
          <w:lang w:eastAsia="en-US"/>
        </w:rPr>
      </w:pPr>
      <w:r w:rsidRPr="00CF39E8">
        <w:rPr>
          <w:rFonts w:ascii="Times New Roman" w:hAnsi="Times New Roman"/>
          <w:sz w:val="24"/>
          <w:lang w:eastAsia="en-US"/>
        </w:rPr>
        <w:t>10.14.1 Será rescindido o contrato em execução com a contratada inadimplente, salvo por motivo de economicidade, segurança nacional ou outro de interesse público de alta relevância, devidamente justificado, em qualquer caso, pela máxima autoridade da contratante.</w:t>
      </w: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color w:val="000000"/>
          <w:sz w:val="24"/>
        </w:rPr>
      </w:pPr>
      <w:r w:rsidRPr="00CF39E8">
        <w:rPr>
          <w:rFonts w:ascii="Times New Roman" w:hAnsi="Times New Roman"/>
          <w:color w:val="000000"/>
          <w:sz w:val="24"/>
        </w:rPr>
        <w:t>Quando do pagamento, será efetuada a retenção tributária prevista na legislação aplicável.</w:t>
      </w:r>
    </w:p>
    <w:p w:rsidR="00015F9A" w:rsidRPr="00CF39E8" w:rsidRDefault="00015F9A" w:rsidP="00015F9A">
      <w:pPr>
        <w:pStyle w:val="PargrafodaLista"/>
        <w:keepNext/>
        <w:ind w:left="0"/>
        <w:jc w:val="both"/>
        <w:rPr>
          <w:rFonts w:ascii="Times New Roman" w:hAnsi="Times New Roman"/>
          <w:color w:val="000000"/>
          <w:sz w:val="24"/>
        </w:rPr>
      </w:pPr>
    </w:p>
    <w:p w:rsidR="00015F9A" w:rsidRPr="00CF39E8" w:rsidRDefault="00015F9A" w:rsidP="00015F9A">
      <w:pPr>
        <w:keepNext/>
        <w:numPr>
          <w:ilvl w:val="2"/>
          <w:numId w:val="23"/>
        </w:numPr>
        <w:tabs>
          <w:tab w:val="left" w:pos="1440"/>
        </w:tabs>
        <w:autoSpaceDE w:val="0"/>
        <w:snapToGrid w:val="0"/>
        <w:ind w:left="0" w:firstLine="0"/>
        <w:jc w:val="both"/>
        <w:rPr>
          <w:color w:val="000000"/>
          <w:sz w:val="24"/>
        </w:rPr>
      </w:pPr>
      <w:r w:rsidRPr="00CF39E8">
        <w:rPr>
          <w:color w:val="000000"/>
          <w:sz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15F9A" w:rsidRPr="00CF39E8" w:rsidRDefault="00015F9A" w:rsidP="00015F9A">
      <w:pPr>
        <w:keepNext/>
        <w:tabs>
          <w:tab w:val="left" w:pos="1440"/>
        </w:tabs>
        <w:autoSpaceDE w:val="0"/>
        <w:snapToGrid w:val="0"/>
        <w:jc w:val="both"/>
        <w:rPr>
          <w:color w:val="000000"/>
          <w:sz w:val="24"/>
        </w:rPr>
      </w:pPr>
    </w:p>
    <w:p w:rsidR="00015F9A" w:rsidRDefault="00015F9A" w:rsidP="00015F9A">
      <w:pPr>
        <w:pStyle w:val="PargrafodaLista"/>
        <w:keepNext/>
        <w:numPr>
          <w:ilvl w:val="1"/>
          <w:numId w:val="23"/>
        </w:numPr>
        <w:spacing w:after="0" w:line="240" w:lineRule="auto"/>
        <w:ind w:left="0" w:firstLine="0"/>
        <w:jc w:val="both"/>
        <w:rPr>
          <w:rFonts w:ascii="Times New Roman" w:hAnsi="Times New Roman"/>
          <w:color w:val="000000"/>
          <w:sz w:val="24"/>
        </w:rPr>
      </w:pPr>
      <w:r w:rsidRPr="00CF39E8">
        <w:rPr>
          <w:rFonts w:ascii="Times New Roman" w:hAnsi="Times New Roman"/>
          <w:color w:val="000000"/>
          <w:sz w:val="24"/>
        </w:rPr>
        <w:t xml:space="preserve">Nos casos de eventuais atrasos de pagamento, desde que a Contratada não </w:t>
      </w:r>
      <w:r w:rsidRPr="00CF39E8">
        <w:rPr>
          <w:rFonts w:ascii="Times New Roman" w:hAnsi="Times New Roman"/>
          <w:sz w:val="24"/>
        </w:rPr>
        <w:t>tenha concorrido, de alguma forma, para tanto, fica convencionado que a taxa de compensação financeira devida pela Contratante, entre a data do vencimento e o efetivo</w:t>
      </w:r>
      <w:r w:rsidRPr="00CF39E8">
        <w:rPr>
          <w:rFonts w:ascii="Times New Roman" w:hAnsi="Times New Roman"/>
          <w:color w:val="000000"/>
          <w:sz w:val="24"/>
        </w:rPr>
        <w:t xml:space="preserve"> adimplemento da parcela, é calculada mediante a aplicação da seguinte fórmula:</w:t>
      </w:r>
    </w:p>
    <w:p w:rsidR="00015F9A" w:rsidRPr="000E332E" w:rsidRDefault="00015F9A" w:rsidP="00015F9A">
      <w:pPr>
        <w:pStyle w:val="PargrafodaLista"/>
        <w:keepNext/>
        <w:ind w:left="0"/>
        <w:jc w:val="both"/>
        <w:rPr>
          <w:rFonts w:ascii="Times New Roman" w:hAnsi="Times New Roman"/>
          <w:color w:val="000000"/>
          <w:sz w:val="24"/>
        </w:rPr>
      </w:pPr>
    </w:p>
    <w:p w:rsidR="00015F9A" w:rsidRPr="00CF39E8" w:rsidRDefault="00015F9A" w:rsidP="00015F9A">
      <w:pPr>
        <w:keepNext/>
        <w:tabs>
          <w:tab w:val="left" w:pos="1701"/>
        </w:tabs>
        <w:jc w:val="both"/>
        <w:rPr>
          <w:color w:val="000000"/>
          <w:sz w:val="24"/>
        </w:rPr>
      </w:pPr>
      <w:r w:rsidRPr="00CF39E8">
        <w:rPr>
          <w:color w:val="000000"/>
          <w:sz w:val="24"/>
        </w:rPr>
        <w:t>EM = I x N x VP, sendo:</w:t>
      </w:r>
    </w:p>
    <w:p w:rsidR="00015F9A" w:rsidRPr="00CF39E8" w:rsidRDefault="00015F9A" w:rsidP="00015F9A">
      <w:pPr>
        <w:keepNext/>
        <w:tabs>
          <w:tab w:val="left" w:pos="1701"/>
        </w:tabs>
        <w:jc w:val="both"/>
        <w:rPr>
          <w:snapToGrid w:val="0"/>
          <w:color w:val="000000"/>
          <w:sz w:val="24"/>
        </w:rPr>
      </w:pPr>
      <w:r w:rsidRPr="00CF39E8">
        <w:rPr>
          <w:snapToGrid w:val="0"/>
          <w:color w:val="000000"/>
          <w:sz w:val="24"/>
        </w:rPr>
        <w:t>EM = Encargos moratórios;</w:t>
      </w:r>
    </w:p>
    <w:p w:rsidR="00015F9A" w:rsidRPr="00CF39E8" w:rsidRDefault="00015F9A" w:rsidP="00015F9A">
      <w:pPr>
        <w:keepNext/>
        <w:tabs>
          <w:tab w:val="left" w:pos="1701"/>
        </w:tabs>
        <w:jc w:val="both"/>
        <w:rPr>
          <w:color w:val="000000"/>
          <w:sz w:val="24"/>
        </w:rPr>
      </w:pPr>
      <w:r w:rsidRPr="00CF39E8">
        <w:rPr>
          <w:color w:val="000000"/>
          <w:sz w:val="24"/>
        </w:rPr>
        <w:t>N = Número de dias entre a data prevista para o pagamento e a do efetivo pagamento;</w:t>
      </w:r>
    </w:p>
    <w:p w:rsidR="00015F9A" w:rsidRPr="00CF39E8" w:rsidRDefault="00015F9A" w:rsidP="00015F9A">
      <w:pPr>
        <w:keepNext/>
        <w:tabs>
          <w:tab w:val="left" w:pos="1701"/>
        </w:tabs>
        <w:jc w:val="both"/>
        <w:rPr>
          <w:color w:val="000000"/>
          <w:sz w:val="24"/>
        </w:rPr>
      </w:pPr>
      <w:r w:rsidRPr="00CF39E8">
        <w:rPr>
          <w:color w:val="000000"/>
          <w:sz w:val="24"/>
        </w:rPr>
        <w:t>VP = Valor da parcela a ser paga.</w:t>
      </w:r>
    </w:p>
    <w:p w:rsidR="00015F9A" w:rsidRPr="00CF39E8" w:rsidRDefault="00015F9A" w:rsidP="00015F9A">
      <w:pPr>
        <w:keepNext/>
        <w:tabs>
          <w:tab w:val="left" w:pos="1701"/>
        </w:tabs>
        <w:jc w:val="both"/>
        <w:rPr>
          <w:color w:val="000000"/>
          <w:sz w:val="24"/>
        </w:rPr>
      </w:pPr>
      <w:r w:rsidRPr="00CF39E8">
        <w:rPr>
          <w:snapToGrid w:val="0"/>
          <w:color w:val="000000"/>
          <w:sz w:val="24"/>
        </w:rPr>
        <w:t xml:space="preserve">I = Índice de compensação financeira = </w:t>
      </w:r>
      <w:r w:rsidRPr="00CF39E8">
        <w:rPr>
          <w:color w:val="000000"/>
          <w:sz w:val="24"/>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015F9A" w:rsidRPr="00CF39E8" w:rsidTr="00015F9A">
        <w:tc>
          <w:tcPr>
            <w:tcW w:w="2214" w:type="dxa"/>
            <w:vAlign w:val="center"/>
          </w:tcPr>
          <w:p w:rsidR="00015F9A" w:rsidRPr="00CF39E8" w:rsidRDefault="00015F9A" w:rsidP="00015F9A">
            <w:pPr>
              <w:keepNext/>
              <w:tabs>
                <w:tab w:val="left" w:pos="1701"/>
              </w:tabs>
              <w:jc w:val="both"/>
              <w:rPr>
                <w:color w:val="000000"/>
                <w:sz w:val="24"/>
              </w:rPr>
            </w:pPr>
            <w:r w:rsidRPr="00CF39E8">
              <w:rPr>
                <w:color w:val="000000"/>
                <w:sz w:val="24"/>
              </w:rPr>
              <w:t>I = (TX)</w:t>
            </w:r>
          </w:p>
        </w:tc>
        <w:tc>
          <w:tcPr>
            <w:tcW w:w="588" w:type="dxa"/>
            <w:vAlign w:val="center"/>
          </w:tcPr>
          <w:p w:rsidR="00015F9A" w:rsidRPr="00CF39E8" w:rsidRDefault="00015F9A" w:rsidP="00015F9A">
            <w:pPr>
              <w:keepNext/>
              <w:tabs>
                <w:tab w:val="left" w:pos="1701"/>
              </w:tabs>
              <w:jc w:val="both"/>
              <w:rPr>
                <w:color w:val="000000"/>
                <w:sz w:val="24"/>
              </w:rPr>
            </w:pPr>
            <w:r w:rsidRPr="00CF39E8">
              <w:rPr>
                <w:color w:val="000000"/>
                <w:sz w:val="24"/>
              </w:rPr>
              <w:t xml:space="preserve">I = </w:t>
            </w:r>
          </w:p>
        </w:tc>
        <w:tc>
          <w:tcPr>
            <w:tcW w:w="1276" w:type="dxa"/>
            <w:tcBorders>
              <w:bottom w:val="single" w:sz="4" w:space="0" w:color="auto"/>
            </w:tcBorders>
          </w:tcPr>
          <w:p w:rsidR="00015F9A" w:rsidRPr="00CF39E8" w:rsidRDefault="00015F9A" w:rsidP="00015F9A">
            <w:pPr>
              <w:keepNext/>
              <w:tabs>
                <w:tab w:val="left" w:pos="1701"/>
              </w:tabs>
              <w:jc w:val="both"/>
              <w:rPr>
                <w:color w:val="000000"/>
                <w:sz w:val="24"/>
              </w:rPr>
            </w:pPr>
            <w:r w:rsidRPr="00CF39E8">
              <w:rPr>
                <w:color w:val="000000"/>
                <w:sz w:val="24"/>
              </w:rPr>
              <w:t>( 6 / 100 )</w:t>
            </w:r>
          </w:p>
        </w:tc>
        <w:tc>
          <w:tcPr>
            <w:tcW w:w="4784" w:type="dxa"/>
            <w:vAlign w:val="center"/>
          </w:tcPr>
          <w:p w:rsidR="00015F9A" w:rsidRPr="00CF39E8" w:rsidRDefault="00015F9A" w:rsidP="00015F9A">
            <w:pPr>
              <w:keepNext/>
              <w:tabs>
                <w:tab w:val="left" w:pos="1701"/>
              </w:tabs>
              <w:jc w:val="both"/>
              <w:rPr>
                <w:color w:val="000000"/>
                <w:sz w:val="24"/>
              </w:rPr>
            </w:pPr>
            <w:r w:rsidRPr="00CF39E8">
              <w:rPr>
                <w:color w:val="000000"/>
                <w:sz w:val="24"/>
              </w:rPr>
              <w:t>I = 0,00016438</w:t>
            </w:r>
          </w:p>
          <w:p w:rsidR="00015F9A" w:rsidRPr="00CF39E8" w:rsidRDefault="00015F9A" w:rsidP="00015F9A">
            <w:pPr>
              <w:keepNext/>
              <w:tabs>
                <w:tab w:val="left" w:pos="1701"/>
              </w:tabs>
              <w:jc w:val="both"/>
              <w:rPr>
                <w:color w:val="000000"/>
                <w:sz w:val="24"/>
              </w:rPr>
            </w:pPr>
            <w:r w:rsidRPr="00CF39E8">
              <w:rPr>
                <w:color w:val="000000"/>
                <w:sz w:val="24"/>
              </w:rPr>
              <w:t>TX = Percentual da taxa anual = 6%</w:t>
            </w:r>
          </w:p>
        </w:tc>
      </w:tr>
    </w:tbl>
    <w:p w:rsidR="00015F9A" w:rsidRPr="00CF39E8" w:rsidRDefault="00015F9A" w:rsidP="00015F9A">
      <w:pPr>
        <w:keepNext/>
        <w:jc w:val="both"/>
        <w:rPr>
          <w:sz w:val="24"/>
        </w:rPr>
      </w:pPr>
      <w:r w:rsidRPr="00CF39E8">
        <w:rPr>
          <w:sz w:val="24"/>
        </w:rPr>
        <w:t xml:space="preserve">                                                            365</w:t>
      </w:r>
    </w:p>
    <w:p w:rsidR="00015F9A" w:rsidRPr="00CF39E8" w:rsidRDefault="00015F9A" w:rsidP="00015F9A">
      <w:pPr>
        <w:keepNext/>
        <w:jc w:val="both"/>
        <w:rPr>
          <w:sz w:val="24"/>
        </w:rPr>
      </w:pPr>
    </w:p>
    <w:p w:rsidR="00015F9A" w:rsidRPr="00CF39E8" w:rsidRDefault="00015F9A" w:rsidP="00015F9A">
      <w:pPr>
        <w:pStyle w:val="Nivel10"/>
        <w:keepLines w:val="0"/>
        <w:numPr>
          <w:ilvl w:val="0"/>
          <w:numId w:val="23"/>
        </w:numPr>
        <w:tabs>
          <w:tab w:val="left" w:pos="284"/>
        </w:tabs>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DO REAJUSTE</w:t>
      </w:r>
    </w:p>
    <w:p w:rsidR="00015F9A" w:rsidRPr="00CF39E8" w:rsidRDefault="00015F9A" w:rsidP="00015F9A">
      <w:pPr>
        <w:keepNext/>
        <w:jc w:val="both"/>
        <w:rPr>
          <w:sz w:val="24"/>
        </w:rPr>
      </w:pPr>
    </w:p>
    <w:p w:rsidR="00015F9A" w:rsidRPr="00A41408" w:rsidRDefault="00015F9A" w:rsidP="00015F9A">
      <w:pPr>
        <w:pStyle w:val="PargrafodaLista"/>
        <w:keepNext/>
        <w:ind w:left="0"/>
        <w:jc w:val="both"/>
        <w:rPr>
          <w:rFonts w:ascii="Times New Roman" w:hAnsi="Times New Roman"/>
          <w:sz w:val="24"/>
        </w:rPr>
      </w:pPr>
      <w:r w:rsidRPr="00A41408">
        <w:rPr>
          <w:rFonts w:ascii="Times New Roman" w:hAnsi="Times New Roman"/>
          <w:sz w:val="24"/>
        </w:rPr>
        <w:t xml:space="preserve">11.1 Não haverá reajuste de preços durante a vigência do instrumento contratual, bem como dos eventuais aditivos firmados. </w:t>
      </w:r>
    </w:p>
    <w:p w:rsidR="00015F9A" w:rsidRPr="00A41408" w:rsidRDefault="00015F9A" w:rsidP="00015F9A">
      <w:pPr>
        <w:pStyle w:val="PargrafodaLista"/>
        <w:keepNext/>
        <w:ind w:left="0"/>
        <w:jc w:val="both"/>
        <w:rPr>
          <w:rFonts w:ascii="Times New Roman" w:hAnsi="Times New Roman"/>
          <w:sz w:val="24"/>
        </w:rPr>
      </w:pPr>
      <w:r w:rsidRPr="00A41408">
        <w:rPr>
          <w:rFonts w:ascii="Times New Roman" w:hAnsi="Times New Roman"/>
          <w:sz w:val="24"/>
        </w:rPr>
        <w:t xml:space="preserve">11.2. Poderá haver reequilíbrio econômico-financeiro do instrumento contratual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nos termos do artigo 65, inciso II, alínea “d” da Lei nº 8.666/93. </w:t>
      </w:r>
    </w:p>
    <w:p w:rsidR="00015F9A" w:rsidRPr="00015F9A" w:rsidRDefault="00015F9A" w:rsidP="00015F9A">
      <w:pPr>
        <w:pStyle w:val="PargrafodaLista"/>
        <w:keepNext/>
        <w:ind w:left="0" w:firstLine="709"/>
        <w:jc w:val="both"/>
        <w:rPr>
          <w:rFonts w:ascii="Times New Roman" w:hAnsi="Times New Roman"/>
          <w:sz w:val="24"/>
        </w:rPr>
      </w:pPr>
      <w:r w:rsidRPr="00A41408">
        <w:rPr>
          <w:rFonts w:ascii="Times New Roman" w:hAnsi="Times New Roman"/>
          <w:sz w:val="24"/>
        </w:rPr>
        <w:lastRenderedPageBreak/>
        <w:t>11.2.1. Nos casos do item anterior, a CONTRATADA deverá demonstrar analiticamente a variação dos componentes dos custos do Contrato, devidamente justificada, sendo tal demonstração analisada pelo CONTRATANTE para verificação de sua viabilidade e/ou necessidade.</w:t>
      </w:r>
    </w:p>
    <w:p w:rsidR="00015F9A" w:rsidRPr="00CF39E8" w:rsidRDefault="00015F9A" w:rsidP="00015F9A">
      <w:pPr>
        <w:pStyle w:val="Nivel10"/>
        <w:keepLines w:val="0"/>
        <w:numPr>
          <w:ilvl w:val="0"/>
          <w:numId w:val="23"/>
        </w:numPr>
        <w:tabs>
          <w:tab w:val="left" w:pos="709"/>
        </w:tabs>
        <w:spacing w:before="0" w:after="0" w:line="240" w:lineRule="auto"/>
        <w:ind w:left="0" w:firstLine="0"/>
        <w:rPr>
          <w:rFonts w:ascii="Times New Roman" w:hAnsi="Times New Roman" w:cs="Times New Roman"/>
          <w:sz w:val="24"/>
          <w:szCs w:val="24"/>
        </w:rPr>
      </w:pPr>
      <w:r w:rsidRPr="00CF39E8">
        <w:rPr>
          <w:rFonts w:ascii="Times New Roman" w:hAnsi="Times New Roman" w:cs="Times New Roman"/>
          <w:sz w:val="24"/>
          <w:szCs w:val="24"/>
        </w:rPr>
        <w:t>DAS SANÇÕES ADMINISTRATIVAS</w:t>
      </w:r>
    </w:p>
    <w:p w:rsidR="00015F9A" w:rsidRPr="00CF39E8" w:rsidRDefault="00015F9A" w:rsidP="00015F9A">
      <w:pPr>
        <w:keepNext/>
        <w:rPr>
          <w:sz w:val="24"/>
        </w:rPr>
      </w:pPr>
    </w:p>
    <w:p w:rsidR="00015F9A" w:rsidRPr="00CF39E8" w:rsidRDefault="00015F9A" w:rsidP="00015F9A">
      <w:pPr>
        <w:keepNext/>
        <w:numPr>
          <w:ilvl w:val="1"/>
          <w:numId w:val="23"/>
        </w:numPr>
        <w:ind w:left="0" w:firstLine="0"/>
        <w:jc w:val="both"/>
        <w:rPr>
          <w:sz w:val="24"/>
        </w:rPr>
      </w:pPr>
      <w:r w:rsidRPr="00CF39E8">
        <w:rPr>
          <w:sz w:val="24"/>
        </w:rPr>
        <w:t>Comete infração administrativa nos termos da Lei nº 10.520, de 2002, a Contratada que:</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sz w:val="24"/>
        </w:rPr>
      </w:pPr>
      <w:r w:rsidRPr="00CF39E8">
        <w:rPr>
          <w:sz w:val="24"/>
        </w:rPr>
        <w:t>Inexecutar total ou parcialmente qualquer das obrigações assumidas em decorrência da contratação.</w:t>
      </w:r>
    </w:p>
    <w:p w:rsidR="00015F9A" w:rsidRPr="00CF39E8" w:rsidRDefault="00015F9A" w:rsidP="00015F9A">
      <w:pPr>
        <w:keepNext/>
        <w:numPr>
          <w:ilvl w:val="2"/>
          <w:numId w:val="23"/>
        </w:numPr>
        <w:ind w:left="0" w:firstLine="0"/>
        <w:jc w:val="both"/>
        <w:rPr>
          <w:sz w:val="24"/>
        </w:rPr>
      </w:pPr>
      <w:r w:rsidRPr="00CF39E8">
        <w:rPr>
          <w:sz w:val="24"/>
        </w:rPr>
        <w:t>Ensejar o retardamento da execução do objeto;</w:t>
      </w:r>
    </w:p>
    <w:p w:rsidR="00015F9A" w:rsidRPr="00CF39E8" w:rsidRDefault="00015F9A" w:rsidP="00015F9A">
      <w:pPr>
        <w:keepNext/>
        <w:numPr>
          <w:ilvl w:val="2"/>
          <w:numId w:val="23"/>
        </w:numPr>
        <w:ind w:left="0" w:firstLine="0"/>
        <w:jc w:val="both"/>
        <w:rPr>
          <w:sz w:val="24"/>
        </w:rPr>
      </w:pPr>
      <w:r w:rsidRPr="00CF39E8">
        <w:rPr>
          <w:sz w:val="24"/>
        </w:rPr>
        <w:t>Falhar ou fraudar na execução do contrato;</w:t>
      </w:r>
    </w:p>
    <w:p w:rsidR="00015F9A" w:rsidRPr="00CF39E8" w:rsidRDefault="00015F9A" w:rsidP="00015F9A">
      <w:pPr>
        <w:keepNext/>
        <w:numPr>
          <w:ilvl w:val="2"/>
          <w:numId w:val="23"/>
        </w:numPr>
        <w:ind w:left="0" w:firstLine="0"/>
        <w:jc w:val="both"/>
        <w:rPr>
          <w:sz w:val="24"/>
        </w:rPr>
      </w:pPr>
      <w:r w:rsidRPr="00CF39E8">
        <w:rPr>
          <w:sz w:val="24"/>
        </w:rPr>
        <w:t>Comportar-se de modo inidôneo;</w:t>
      </w:r>
    </w:p>
    <w:p w:rsidR="00015F9A" w:rsidRPr="00CF39E8" w:rsidRDefault="00015F9A" w:rsidP="00015F9A">
      <w:pPr>
        <w:keepNext/>
        <w:numPr>
          <w:ilvl w:val="2"/>
          <w:numId w:val="23"/>
        </w:numPr>
        <w:ind w:left="0" w:firstLine="0"/>
        <w:jc w:val="both"/>
        <w:rPr>
          <w:sz w:val="24"/>
        </w:rPr>
      </w:pPr>
      <w:r w:rsidRPr="00CF39E8">
        <w:rPr>
          <w:sz w:val="24"/>
        </w:rPr>
        <w:t>Cometer fraude fiscal;</w:t>
      </w:r>
    </w:p>
    <w:p w:rsidR="00015F9A" w:rsidRPr="00CF39E8" w:rsidRDefault="00015F9A" w:rsidP="00015F9A">
      <w:pPr>
        <w:keepNext/>
        <w:jc w:val="both"/>
        <w:rPr>
          <w:sz w:val="24"/>
        </w:rPr>
      </w:pPr>
    </w:p>
    <w:p w:rsidR="00015F9A" w:rsidRPr="00CF39E8" w:rsidRDefault="00015F9A" w:rsidP="00015F9A">
      <w:pPr>
        <w:pStyle w:val="PargrafodaLista"/>
        <w:keepNext/>
        <w:numPr>
          <w:ilvl w:val="1"/>
          <w:numId w:val="23"/>
        </w:numPr>
        <w:spacing w:after="0" w:line="240" w:lineRule="auto"/>
        <w:ind w:left="0" w:firstLine="0"/>
        <w:jc w:val="both"/>
        <w:rPr>
          <w:rFonts w:ascii="Times New Roman" w:hAnsi="Times New Roman"/>
          <w:sz w:val="24"/>
        </w:rPr>
      </w:pPr>
      <w:r w:rsidRPr="00CF39E8">
        <w:rPr>
          <w:rFonts w:ascii="Times New Roman" w:hAnsi="Times New Roman"/>
          <w:sz w:val="24"/>
        </w:rPr>
        <w:t xml:space="preserve">Pela inexecução </w:t>
      </w:r>
      <w:r w:rsidRPr="00CF39E8">
        <w:rPr>
          <w:rFonts w:ascii="Times New Roman" w:hAnsi="Times New Roman"/>
          <w:sz w:val="24"/>
          <w:u w:val="single"/>
        </w:rPr>
        <w:t>total ou parcial</w:t>
      </w:r>
      <w:r w:rsidRPr="00CF39E8">
        <w:rPr>
          <w:rFonts w:ascii="Times New Roman" w:hAnsi="Times New Roman"/>
          <w:sz w:val="24"/>
        </w:rPr>
        <w:t xml:space="preserve"> do objeto deste contrato, a Administração pode aplicar à CONTRATADA as seguintes sanções:</w:t>
      </w:r>
    </w:p>
    <w:p w:rsidR="00015F9A" w:rsidRPr="00CF39E8" w:rsidRDefault="00015F9A" w:rsidP="00015F9A">
      <w:pPr>
        <w:pStyle w:val="PargrafodaLista"/>
        <w:keepNext/>
        <w:ind w:left="0"/>
        <w:jc w:val="both"/>
        <w:rPr>
          <w:rFonts w:ascii="Times New Roman" w:hAnsi="Times New Roman"/>
          <w:sz w:val="24"/>
        </w:rPr>
      </w:pPr>
    </w:p>
    <w:p w:rsidR="00015F9A" w:rsidRPr="00CF39E8" w:rsidRDefault="00015F9A" w:rsidP="00015F9A">
      <w:pPr>
        <w:keepNext/>
        <w:numPr>
          <w:ilvl w:val="2"/>
          <w:numId w:val="23"/>
        </w:numPr>
        <w:ind w:left="0" w:firstLine="0"/>
        <w:jc w:val="both"/>
        <w:rPr>
          <w:sz w:val="24"/>
        </w:rPr>
      </w:pPr>
      <w:r w:rsidRPr="00CF39E8">
        <w:rPr>
          <w:sz w:val="24"/>
        </w:rPr>
        <w:t>Advertência, por faltas leves, assim entendidas aquelas que não acarretem prejuízos significativos para a Contratante;</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sz w:val="24"/>
        </w:rPr>
      </w:pPr>
      <w:r w:rsidRPr="00CF39E8">
        <w:rPr>
          <w:sz w:val="24"/>
        </w:rPr>
        <w:t>Multa moratória de 1% (um por cento) por dia de atraso injustificado sobre o valor da parcela inadimplida, até o limite de 30 (trinta) dias;</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sz w:val="24"/>
        </w:rPr>
      </w:pPr>
      <w:r w:rsidRPr="00CF39E8">
        <w:rPr>
          <w:sz w:val="24"/>
        </w:rPr>
        <w:t>Multa compensatória de 1% (um por cento) sobre o valor total do contrato, no caso de inexecução total do objeto;</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sz w:val="24"/>
        </w:rPr>
      </w:pPr>
      <w:r w:rsidRPr="00CF39E8">
        <w:rPr>
          <w:sz w:val="24"/>
        </w:rPr>
        <w:t>Em caso de inexecução parcial, a multa compensatória, no mesmo percentual do subitem acima, será aplicada de forma proporcional à obrigação inadimplida;</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b/>
          <w:i/>
          <w:color w:val="7030A0"/>
          <w:sz w:val="24"/>
          <w:u w:val="single"/>
        </w:rPr>
      </w:pPr>
      <w:r w:rsidRPr="00CF39E8">
        <w:rPr>
          <w:sz w:val="24"/>
        </w:rPr>
        <w:t>Suspensão de licitar e impedimento de contratar com o órgão, entidade ou unidade administrativa pela qual a Administração Pública opera e atua concretamente, pelo prazo de até dois anos;</w:t>
      </w:r>
    </w:p>
    <w:p w:rsidR="00015F9A" w:rsidRPr="00CF39E8" w:rsidRDefault="00015F9A" w:rsidP="00015F9A">
      <w:pPr>
        <w:keepNext/>
        <w:jc w:val="both"/>
        <w:rPr>
          <w:b/>
          <w:i/>
          <w:color w:val="7030A0"/>
          <w:sz w:val="24"/>
          <w:u w:val="single"/>
        </w:rPr>
      </w:pPr>
    </w:p>
    <w:p w:rsidR="00015F9A" w:rsidRPr="00CF39E8" w:rsidRDefault="00015F9A" w:rsidP="00015F9A">
      <w:pPr>
        <w:keepNext/>
        <w:numPr>
          <w:ilvl w:val="2"/>
          <w:numId w:val="23"/>
        </w:numPr>
        <w:ind w:left="0" w:firstLine="0"/>
        <w:jc w:val="both"/>
        <w:rPr>
          <w:sz w:val="24"/>
        </w:rPr>
      </w:pPr>
      <w:r w:rsidRPr="00CF39E8">
        <w:rPr>
          <w:sz w:val="24"/>
        </w:rPr>
        <w:t>Impedimento de licitar e contratar com órgãos e entidades do Estado do Tocantins com o consequente descredenciamento no SICAF pelo prazo de até cinco anos;</w:t>
      </w:r>
    </w:p>
    <w:p w:rsidR="00015F9A" w:rsidRPr="00CF39E8" w:rsidRDefault="00015F9A" w:rsidP="00015F9A">
      <w:pPr>
        <w:keepNext/>
        <w:jc w:val="both"/>
        <w:rPr>
          <w:sz w:val="24"/>
        </w:rPr>
      </w:pPr>
    </w:p>
    <w:p w:rsidR="00015F9A" w:rsidRPr="00CF39E8" w:rsidRDefault="00015F9A" w:rsidP="00015F9A">
      <w:pPr>
        <w:pStyle w:val="PargrafodaLista1"/>
        <w:keepNext/>
        <w:numPr>
          <w:ilvl w:val="3"/>
          <w:numId w:val="23"/>
        </w:numPr>
        <w:spacing w:after="0" w:line="240" w:lineRule="auto"/>
        <w:ind w:left="0" w:firstLine="0"/>
        <w:jc w:val="both"/>
        <w:rPr>
          <w:rFonts w:ascii="Times New Roman" w:hAnsi="Times New Roman" w:cs="Times New Roman"/>
        </w:rPr>
      </w:pPr>
      <w:r w:rsidRPr="00CF39E8">
        <w:rPr>
          <w:rFonts w:ascii="Times New Roman" w:hAnsi="Times New Roman" w:cs="Times New Roman"/>
        </w:rPr>
        <w:t>A Sanção de impedimento de licitar e contratar prevista neste subitem também é aplicável em quaisquer das hipóteses previstas como infração administrativa no subitem 16.1 deste Termo de Referência.</w:t>
      </w:r>
    </w:p>
    <w:p w:rsidR="00015F9A" w:rsidRPr="00CF39E8" w:rsidRDefault="00015F9A" w:rsidP="00015F9A">
      <w:pPr>
        <w:pStyle w:val="PargrafodaLista1"/>
        <w:keepNext/>
        <w:ind w:left="0"/>
        <w:jc w:val="both"/>
        <w:rPr>
          <w:rFonts w:ascii="Times New Roman" w:hAnsi="Times New Roman" w:cs="Times New Roman"/>
        </w:rPr>
      </w:pPr>
    </w:p>
    <w:p w:rsidR="00015F9A" w:rsidRPr="00CF39E8" w:rsidRDefault="00015F9A" w:rsidP="00015F9A">
      <w:pPr>
        <w:keepNext/>
        <w:numPr>
          <w:ilvl w:val="2"/>
          <w:numId w:val="23"/>
        </w:numPr>
        <w:tabs>
          <w:tab w:val="left" w:pos="1134"/>
        </w:tabs>
        <w:ind w:left="0" w:firstLine="0"/>
        <w:jc w:val="both"/>
        <w:rPr>
          <w:sz w:val="24"/>
        </w:rPr>
      </w:pPr>
      <w:r w:rsidRPr="00CF39E8">
        <w:rPr>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015F9A" w:rsidRPr="00CF39E8" w:rsidRDefault="00015F9A" w:rsidP="00015F9A">
      <w:pPr>
        <w:keepNext/>
        <w:tabs>
          <w:tab w:val="left" w:pos="1134"/>
        </w:tabs>
        <w:jc w:val="both"/>
        <w:rPr>
          <w:sz w:val="24"/>
        </w:rPr>
      </w:pPr>
    </w:p>
    <w:p w:rsidR="00015F9A" w:rsidRPr="00CF39E8" w:rsidRDefault="00015F9A" w:rsidP="00015F9A">
      <w:pPr>
        <w:keepNext/>
        <w:numPr>
          <w:ilvl w:val="1"/>
          <w:numId w:val="23"/>
        </w:numPr>
        <w:ind w:left="0" w:firstLine="0"/>
        <w:jc w:val="both"/>
        <w:rPr>
          <w:sz w:val="24"/>
        </w:rPr>
      </w:pPr>
      <w:r w:rsidRPr="00CF39E8">
        <w:rPr>
          <w:sz w:val="24"/>
        </w:rPr>
        <w:t>As sanções previstas nos subitens 12.2.1, 12.2.5,12.2.6 e 12.2.7 poderão ser aplicadas à CONTRATADA juntamente com as de multa, descontando-a dos pagamentos a serem efetuados.</w:t>
      </w:r>
    </w:p>
    <w:p w:rsidR="00015F9A" w:rsidRPr="00CF39E8" w:rsidRDefault="00015F9A" w:rsidP="00015F9A">
      <w:pPr>
        <w:keepNext/>
        <w:jc w:val="both"/>
        <w:rPr>
          <w:sz w:val="24"/>
        </w:rPr>
      </w:pPr>
    </w:p>
    <w:p w:rsidR="00015F9A" w:rsidRPr="00CF39E8" w:rsidRDefault="00015F9A" w:rsidP="00015F9A">
      <w:pPr>
        <w:keepNext/>
        <w:numPr>
          <w:ilvl w:val="1"/>
          <w:numId w:val="23"/>
        </w:numPr>
        <w:ind w:left="0" w:firstLine="0"/>
        <w:jc w:val="both"/>
        <w:rPr>
          <w:sz w:val="24"/>
        </w:rPr>
      </w:pPr>
      <w:r w:rsidRPr="00CF39E8">
        <w:rPr>
          <w:sz w:val="24"/>
        </w:rPr>
        <w:t>Também ficam sujeitas às penalidades do art. 87, III e IV da Lei nº 8.666, de 1993, as</w:t>
      </w:r>
      <w:r>
        <w:rPr>
          <w:sz w:val="24"/>
        </w:rPr>
        <w:t xml:space="preserve"> </w:t>
      </w:r>
      <w:r w:rsidRPr="00CF39E8">
        <w:rPr>
          <w:sz w:val="24"/>
        </w:rPr>
        <w:t>empresas ou profissionais que:</w:t>
      </w:r>
    </w:p>
    <w:p w:rsidR="00015F9A" w:rsidRPr="00CF39E8" w:rsidRDefault="00015F9A" w:rsidP="00015F9A">
      <w:pPr>
        <w:keepNext/>
        <w:jc w:val="both"/>
        <w:rPr>
          <w:sz w:val="24"/>
        </w:rPr>
      </w:pPr>
    </w:p>
    <w:p w:rsidR="00015F9A" w:rsidRPr="00CF39E8" w:rsidRDefault="00015F9A" w:rsidP="00015F9A">
      <w:pPr>
        <w:keepNext/>
        <w:numPr>
          <w:ilvl w:val="2"/>
          <w:numId w:val="23"/>
        </w:numPr>
        <w:tabs>
          <w:tab w:val="left" w:pos="1134"/>
        </w:tabs>
        <w:ind w:left="0" w:firstLine="0"/>
        <w:jc w:val="both"/>
        <w:rPr>
          <w:sz w:val="24"/>
        </w:rPr>
      </w:pPr>
      <w:r w:rsidRPr="00CF39E8">
        <w:rPr>
          <w:sz w:val="24"/>
        </w:rPr>
        <w:t>Tenham sofrido condenação definitiva por praticar, por meio dolosos, fraude fiscal no recolhimento de quaisquer tributos;</w:t>
      </w:r>
    </w:p>
    <w:p w:rsidR="00015F9A" w:rsidRPr="00CF39E8" w:rsidRDefault="00015F9A" w:rsidP="00015F9A">
      <w:pPr>
        <w:keepNext/>
        <w:tabs>
          <w:tab w:val="left" w:pos="1134"/>
        </w:tabs>
        <w:jc w:val="both"/>
        <w:rPr>
          <w:sz w:val="24"/>
        </w:rPr>
      </w:pPr>
    </w:p>
    <w:p w:rsidR="00015F9A" w:rsidRPr="00CF39E8" w:rsidRDefault="00015F9A" w:rsidP="00015F9A">
      <w:pPr>
        <w:keepNext/>
        <w:numPr>
          <w:ilvl w:val="2"/>
          <w:numId w:val="23"/>
        </w:numPr>
        <w:tabs>
          <w:tab w:val="left" w:pos="993"/>
        </w:tabs>
        <w:ind w:left="0" w:firstLine="0"/>
        <w:jc w:val="both"/>
        <w:rPr>
          <w:sz w:val="24"/>
        </w:rPr>
      </w:pPr>
      <w:r w:rsidRPr="00CF39E8">
        <w:rPr>
          <w:sz w:val="24"/>
        </w:rPr>
        <w:t>Tenham praticado atos ilícitos visando a frustrar os objetivos da licitação;</w:t>
      </w:r>
    </w:p>
    <w:p w:rsidR="00015F9A" w:rsidRPr="00CF39E8" w:rsidRDefault="00015F9A" w:rsidP="00015F9A">
      <w:pPr>
        <w:keepNext/>
        <w:tabs>
          <w:tab w:val="left" w:pos="993"/>
        </w:tabs>
        <w:jc w:val="both"/>
        <w:rPr>
          <w:sz w:val="24"/>
        </w:rPr>
      </w:pPr>
    </w:p>
    <w:p w:rsidR="00015F9A" w:rsidRPr="00CF39E8" w:rsidRDefault="00015F9A" w:rsidP="00015F9A">
      <w:pPr>
        <w:keepNext/>
        <w:numPr>
          <w:ilvl w:val="2"/>
          <w:numId w:val="23"/>
        </w:numPr>
        <w:tabs>
          <w:tab w:val="left" w:pos="993"/>
        </w:tabs>
        <w:ind w:left="0" w:firstLine="0"/>
        <w:jc w:val="both"/>
        <w:rPr>
          <w:sz w:val="24"/>
        </w:rPr>
      </w:pPr>
      <w:r w:rsidRPr="00CF39E8">
        <w:rPr>
          <w:sz w:val="24"/>
        </w:rPr>
        <w:t>Demonstrem não possuir idoneidade para contratar com a Administração em virtude de atos ilícitos praticados;</w:t>
      </w:r>
    </w:p>
    <w:p w:rsidR="00015F9A" w:rsidRPr="00CF39E8" w:rsidRDefault="00015F9A" w:rsidP="00015F9A">
      <w:pPr>
        <w:keepNext/>
        <w:tabs>
          <w:tab w:val="left" w:pos="993"/>
        </w:tabs>
        <w:jc w:val="both"/>
        <w:rPr>
          <w:sz w:val="24"/>
        </w:rPr>
      </w:pPr>
    </w:p>
    <w:p w:rsidR="00015F9A" w:rsidRPr="00CF39E8" w:rsidRDefault="00015F9A" w:rsidP="00015F9A">
      <w:pPr>
        <w:keepNext/>
        <w:numPr>
          <w:ilvl w:val="1"/>
          <w:numId w:val="23"/>
        </w:numPr>
        <w:ind w:left="0" w:firstLine="0"/>
        <w:jc w:val="both"/>
        <w:rPr>
          <w:sz w:val="24"/>
        </w:rPr>
      </w:pPr>
      <w:r w:rsidRPr="00CF39E8">
        <w:rPr>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015F9A" w:rsidRPr="00CF39E8" w:rsidRDefault="00015F9A" w:rsidP="00015F9A">
      <w:pPr>
        <w:keepNext/>
        <w:jc w:val="both"/>
        <w:rPr>
          <w:sz w:val="24"/>
        </w:rPr>
      </w:pPr>
    </w:p>
    <w:p w:rsidR="00015F9A" w:rsidRPr="00CF39E8" w:rsidRDefault="00015F9A" w:rsidP="00015F9A">
      <w:pPr>
        <w:keepNext/>
        <w:numPr>
          <w:ilvl w:val="1"/>
          <w:numId w:val="23"/>
        </w:numPr>
        <w:ind w:left="0" w:firstLine="0"/>
        <w:jc w:val="both"/>
        <w:rPr>
          <w:sz w:val="24"/>
        </w:rPr>
      </w:pPr>
      <w:r w:rsidRPr="00CF39E8">
        <w:rPr>
          <w:sz w:val="24"/>
        </w:rPr>
        <w:t>As multas devidas e/ou prejuízos causados à Contratante serão deduzidos dos valores a serem pagos, ou recolhidos em favor da</w:t>
      </w:r>
      <w:r>
        <w:rPr>
          <w:sz w:val="24"/>
        </w:rPr>
        <w:t xml:space="preserve"> </w:t>
      </w:r>
      <w:r w:rsidRPr="00253D22">
        <w:rPr>
          <w:b/>
          <w:iCs/>
          <w:spacing w:val="6"/>
          <w:sz w:val="24"/>
        </w:rPr>
        <w:t>Associação</w:t>
      </w:r>
      <w:r w:rsidRPr="00E515D7">
        <w:rPr>
          <w:b/>
          <w:iCs/>
          <w:spacing w:val="6"/>
          <w:sz w:val="24"/>
        </w:rPr>
        <w:t xml:space="preserve"> de Apoio à</w:t>
      </w:r>
      <w:r>
        <w:rPr>
          <w:b/>
          <w:iCs/>
          <w:spacing w:val="6"/>
          <w:sz w:val="24"/>
        </w:rPr>
        <w:t xml:space="preserve"> Escola Especial Edison Dutra</w:t>
      </w:r>
      <w:r w:rsidRPr="00CF39E8">
        <w:rPr>
          <w:sz w:val="24"/>
        </w:rPr>
        <w:t>, ou deduzidos da garantia, ou ainda, quando for o caso, serão inscritos na dívida ativa do Estado do Tocantins e cobrados judicialmente.</w:t>
      </w:r>
    </w:p>
    <w:p w:rsidR="00015F9A" w:rsidRPr="00CF39E8" w:rsidRDefault="00015F9A" w:rsidP="00015F9A">
      <w:pPr>
        <w:keepNext/>
        <w:jc w:val="both"/>
        <w:rPr>
          <w:sz w:val="24"/>
        </w:rPr>
      </w:pPr>
    </w:p>
    <w:p w:rsidR="00015F9A" w:rsidRPr="00CF39E8" w:rsidRDefault="00015F9A" w:rsidP="00015F9A">
      <w:pPr>
        <w:keepNext/>
        <w:numPr>
          <w:ilvl w:val="2"/>
          <w:numId w:val="23"/>
        </w:numPr>
        <w:ind w:left="0" w:firstLine="0"/>
        <w:jc w:val="both"/>
        <w:rPr>
          <w:sz w:val="24"/>
        </w:rPr>
      </w:pPr>
      <w:r w:rsidRPr="00CF39E8">
        <w:rPr>
          <w:sz w:val="24"/>
        </w:rPr>
        <w:t>Caso a contratante determine, a multa deverá ser recolhida no prazo máximo de 05 (dias) dias, a contar da data do recebimento da comunicação enviada pela autoridade competente;</w:t>
      </w:r>
    </w:p>
    <w:p w:rsidR="00015F9A" w:rsidRPr="00CF39E8" w:rsidRDefault="00015F9A" w:rsidP="00015F9A">
      <w:pPr>
        <w:keepNext/>
        <w:jc w:val="both"/>
        <w:rPr>
          <w:sz w:val="24"/>
        </w:rPr>
      </w:pPr>
    </w:p>
    <w:p w:rsidR="00015F9A" w:rsidRPr="00CF39E8" w:rsidRDefault="00015F9A" w:rsidP="00015F9A">
      <w:pPr>
        <w:keepNext/>
        <w:numPr>
          <w:ilvl w:val="1"/>
          <w:numId w:val="23"/>
        </w:numPr>
        <w:ind w:left="0" w:firstLine="0"/>
        <w:jc w:val="both"/>
        <w:rPr>
          <w:sz w:val="24"/>
        </w:rPr>
      </w:pPr>
      <w:r w:rsidRPr="00CF39E8">
        <w:rPr>
          <w:sz w:val="24"/>
        </w:rPr>
        <w:t>Caso o valor da multa não seja suficiente para cobrir os prejuízos causados pela conduta do licitante, a contratante poderá cobrar o valor remanescente judicialmente, conforme artigo 419 do Código Civil.</w:t>
      </w:r>
    </w:p>
    <w:p w:rsidR="00015F9A" w:rsidRPr="00CF39E8" w:rsidRDefault="00015F9A" w:rsidP="00015F9A">
      <w:pPr>
        <w:keepNext/>
        <w:jc w:val="both"/>
        <w:rPr>
          <w:sz w:val="24"/>
        </w:rPr>
      </w:pPr>
    </w:p>
    <w:p w:rsidR="00015F9A" w:rsidRPr="00CF39E8" w:rsidRDefault="00015F9A" w:rsidP="00015F9A">
      <w:pPr>
        <w:keepNext/>
        <w:numPr>
          <w:ilvl w:val="1"/>
          <w:numId w:val="23"/>
        </w:numPr>
        <w:ind w:left="0" w:firstLine="0"/>
        <w:jc w:val="both"/>
        <w:rPr>
          <w:sz w:val="24"/>
        </w:rPr>
      </w:pPr>
      <w:r w:rsidRPr="00CF39E8">
        <w:rPr>
          <w:sz w:val="24"/>
        </w:rPr>
        <w:t>A autoridade competente, na aplicação das sanções, levará em consideração a gravidade da conduta do infrator, o caráter educativo da pena, bem como o dano causado à Administração, observado o princípio da proporcionalidade.</w:t>
      </w:r>
    </w:p>
    <w:p w:rsidR="00015F9A" w:rsidRPr="00CF39E8" w:rsidRDefault="00015F9A" w:rsidP="00015F9A">
      <w:pPr>
        <w:keepNext/>
        <w:jc w:val="both"/>
        <w:rPr>
          <w:sz w:val="24"/>
        </w:rPr>
      </w:pPr>
    </w:p>
    <w:p w:rsidR="00015F9A" w:rsidRPr="00CF39E8" w:rsidRDefault="00015F9A" w:rsidP="00015F9A">
      <w:pPr>
        <w:pStyle w:val="Nivel2"/>
        <w:keepNext/>
        <w:numPr>
          <w:ilvl w:val="1"/>
          <w:numId w:val="23"/>
        </w:numPr>
        <w:spacing w:before="0" w:after="0" w:line="240" w:lineRule="auto"/>
        <w:ind w:left="0" w:firstLine="0"/>
        <w:rPr>
          <w:rFonts w:ascii="Times New Roman" w:hAnsi="Times New Roman"/>
          <w:sz w:val="24"/>
          <w:szCs w:val="24"/>
        </w:rPr>
      </w:pPr>
      <w:r w:rsidRPr="00CF39E8">
        <w:rPr>
          <w:rFonts w:ascii="Times New Roman" w:hAnsi="Times New Roman"/>
          <w:sz w:val="24"/>
          <w:szCs w:val="24"/>
        </w:rPr>
        <w:t>Se</w:t>
      </w:r>
      <w:r>
        <w:rPr>
          <w:rFonts w:ascii="Times New Roman" w:hAnsi="Times New Roman"/>
          <w:sz w:val="24"/>
          <w:szCs w:val="24"/>
        </w:rPr>
        <w:t xml:space="preserve"> </w:t>
      </w:r>
      <w:r w:rsidRPr="00CF39E8">
        <w:rPr>
          <w:rFonts w:ascii="Times New Roman" w:hAnsi="Times New Roman"/>
          <w:sz w:val="24"/>
          <w:szCs w:val="24"/>
        </w:rPr>
        <w:t>durante o processo de aplicação de penalidade</w:t>
      </w:r>
      <w:r>
        <w:rPr>
          <w:rFonts w:ascii="Times New Roman" w:hAnsi="Times New Roman"/>
          <w:sz w:val="24"/>
          <w:szCs w:val="24"/>
        </w:rPr>
        <w:t xml:space="preserve"> </w:t>
      </w:r>
      <w:r w:rsidRPr="00CF39E8">
        <w:rPr>
          <w:rFonts w:ascii="Times New Roman" w:hAnsi="Times New Roman"/>
          <w:sz w:val="24"/>
          <w:szCs w:val="24"/>
        </w:rPr>
        <w:t xml:space="preserve">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15F9A" w:rsidRPr="00CF39E8" w:rsidRDefault="00015F9A" w:rsidP="00015F9A">
      <w:pPr>
        <w:pStyle w:val="Nivel2"/>
        <w:keepNext/>
        <w:spacing w:before="0" w:after="0" w:line="240" w:lineRule="auto"/>
        <w:ind w:left="0" w:firstLine="0"/>
        <w:rPr>
          <w:rFonts w:ascii="Times New Roman" w:hAnsi="Times New Roman"/>
          <w:sz w:val="24"/>
          <w:szCs w:val="24"/>
        </w:rPr>
      </w:pPr>
    </w:p>
    <w:p w:rsidR="00015F9A" w:rsidRPr="00CF39E8" w:rsidRDefault="00015F9A" w:rsidP="00015F9A">
      <w:pPr>
        <w:pStyle w:val="Nivel2"/>
        <w:keepNext/>
        <w:numPr>
          <w:ilvl w:val="1"/>
          <w:numId w:val="23"/>
        </w:numPr>
        <w:spacing w:before="0" w:after="0" w:line="240" w:lineRule="auto"/>
        <w:ind w:left="0" w:firstLine="0"/>
        <w:rPr>
          <w:rFonts w:ascii="Times New Roman" w:hAnsi="Times New Roman"/>
          <w:sz w:val="24"/>
          <w:szCs w:val="24"/>
        </w:rPr>
      </w:pPr>
      <w:r w:rsidRPr="00CF39E8">
        <w:rPr>
          <w:rFonts w:ascii="Times New Roman" w:hAnsi="Times New Roman"/>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015F9A" w:rsidRPr="00CF39E8" w:rsidRDefault="00015F9A" w:rsidP="00015F9A">
      <w:pPr>
        <w:pStyle w:val="Nivel2"/>
        <w:keepNext/>
        <w:spacing w:before="0" w:after="0" w:line="240" w:lineRule="auto"/>
        <w:ind w:left="0" w:firstLine="0"/>
        <w:rPr>
          <w:rFonts w:ascii="Times New Roman" w:hAnsi="Times New Roman"/>
          <w:sz w:val="24"/>
          <w:szCs w:val="24"/>
        </w:rPr>
      </w:pPr>
    </w:p>
    <w:p w:rsidR="00015F9A" w:rsidRPr="00CF39E8" w:rsidRDefault="00015F9A" w:rsidP="00015F9A">
      <w:pPr>
        <w:pStyle w:val="Nivel2"/>
        <w:keepNext/>
        <w:numPr>
          <w:ilvl w:val="1"/>
          <w:numId w:val="23"/>
        </w:numPr>
        <w:spacing w:before="0" w:after="0" w:line="240" w:lineRule="auto"/>
        <w:ind w:left="0" w:firstLine="0"/>
        <w:rPr>
          <w:rFonts w:ascii="Times New Roman" w:hAnsi="Times New Roman"/>
          <w:sz w:val="24"/>
          <w:szCs w:val="24"/>
        </w:rPr>
      </w:pPr>
      <w:r w:rsidRPr="00CF39E8">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015F9A" w:rsidRPr="00CF39E8" w:rsidRDefault="00015F9A" w:rsidP="00015F9A">
      <w:pPr>
        <w:pStyle w:val="Nivel2"/>
        <w:keepNext/>
        <w:spacing w:before="0" w:after="0" w:line="240" w:lineRule="auto"/>
        <w:ind w:left="0" w:firstLine="0"/>
        <w:rPr>
          <w:rFonts w:ascii="Times New Roman" w:hAnsi="Times New Roman"/>
          <w:sz w:val="24"/>
          <w:szCs w:val="24"/>
        </w:rPr>
      </w:pPr>
    </w:p>
    <w:p w:rsidR="00015F9A" w:rsidRPr="00CF39E8" w:rsidRDefault="00015F9A" w:rsidP="00015F9A">
      <w:pPr>
        <w:keepNext/>
        <w:numPr>
          <w:ilvl w:val="1"/>
          <w:numId w:val="23"/>
        </w:numPr>
        <w:ind w:left="0" w:firstLine="0"/>
        <w:jc w:val="both"/>
        <w:rPr>
          <w:i/>
          <w:sz w:val="24"/>
        </w:rPr>
      </w:pPr>
      <w:r w:rsidRPr="00CF39E8">
        <w:rPr>
          <w:sz w:val="24"/>
        </w:rPr>
        <w:t>As penalidades serão obrigatoriamente registradas no SICAF.</w:t>
      </w:r>
    </w:p>
    <w:p w:rsidR="00015F9A" w:rsidRPr="00CF39E8" w:rsidRDefault="00015F9A" w:rsidP="00015F9A">
      <w:pPr>
        <w:pStyle w:val="Nivel010"/>
        <w:keepLines w:val="0"/>
        <w:numPr>
          <w:ilvl w:val="0"/>
          <w:numId w:val="0"/>
        </w:numPr>
        <w:spacing w:before="0"/>
        <w:rPr>
          <w:rFonts w:ascii="Times New Roman" w:hAnsi="Times New Roman"/>
          <w:sz w:val="24"/>
          <w:szCs w:val="24"/>
        </w:rPr>
      </w:pPr>
      <w:r w:rsidRPr="00CF39E8">
        <w:rPr>
          <w:rFonts w:ascii="Times New Roman" w:hAnsi="Times New Roman"/>
          <w:sz w:val="24"/>
          <w:szCs w:val="24"/>
        </w:rPr>
        <w:t>13. DO CONTRATO E VIGÊNCIA</w:t>
      </w:r>
    </w:p>
    <w:p w:rsidR="00015F9A" w:rsidRPr="00CF39E8" w:rsidRDefault="00015F9A" w:rsidP="00015F9A">
      <w:pPr>
        <w:keepNext/>
        <w:jc w:val="both"/>
        <w:rPr>
          <w:sz w:val="24"/>
        </w:rPr>
      </w:pPr>
    </w:p>
    <w:p w:rsidR="00015F9A" w:rsidRPr="00CF39E8" w:rsidRDefault="00015F9A" w:rsidP="00015F9A">
      <w:pPr>
        <w:keepNext/>
        <w:jc w:val="both"/>
        <w:rPr>
          <w:sz w:val="24"/>
        </w:rPr>
      </w:pPr>
      <w:r w:rsidRPr="00CF39E8">
        <w:rPr>
          <w:sz w:val="24"/>
        </w:rPr>
        <w:lastRenderedPageBreak/>
        <w:t>13.1. O instrumento do contrato será celebrado nos termos do presente Termo de Referência e da proposta apresentada pela licitante classificada em 1º lugar em cada item.</w:t>
      </w:r>
    </w:p>
    <w:p w:rsidR="00015F9A" w:rsidRPr="00CF39E8" w:rsidRDefault="00015F9A" w:rsidP="00015F9A">
      <w:pPr>
        <w:keepNext/>
        <w:ind w:firstLine="1418"/>
        <w:jc w:val="both"/>
        <w:rPr>
          <w:sz w:val="24"/>
        </w:rPr>
      </w:pPr>
    </w:p>
    <w:p w:rsidR="00015F9A" w:rsidRPr="00CF39E8" w:rsidRDefault="00015F9A" w:rsidP="00015F9A">
      <w:pPr>
        <w:keepNext/>
        <w:jc w:val="both"/>
        <w:rPr>
          <w:sz w:val="24"/>
        </w:rPr>
      </w:pPr>
      <w:r>
        <w:rPr>
          <w:sz w:val="24"/>
        </w:rPr>
        <w:t>13.</w:t>
      </w:r>
      <w:r w:rsidRPr="00CF39E8">
        <w:rPr>
          <w:sz w:val="24"/>
        </w:rPr>
        <w:t xml:space="preserve">2. Nos termos do artigo 54 da Lei n.º 8.666/93 e das demais normas legais em vigor, o contrato de fornecimento será regido pelos preceitos de direito público, aplicando-se-lhe, supletivamente, os princípios da teoria geral dos contratos e as disposições de direito privado. </w:t>
      </w:r>
    </w:p>
    <w:p w:rsidR="00015F9A" w:rsidRPr="00CF39E8" w:rsidRDefault="00015F9A" w:rsidP="00015F9A">
      <w:pPr>
        <w:keepNext/>
        <w:tabs>
          <w:tab w:val="num" w:pos="2520"/>
        </w:tabs>
        <w:rPr>
          <w:sz w:val="24"/>
        </w:rPr>
      </w:pPr>
    </w:p>
    <w:p w:rsidR="00015F9A" w:rsidRPr="00CF39E8" w:rsidRDefault="00015F9A" w:rsidP="00015F9A">
      <w:pPr>
        <w:keepNext/>
        <w:jc w:val="both"/>
        <w:rPr>
          <w:sz w:val="24"/>
        </w:rPr>
      </w:pPr>
      <w:r>
        <w:rPr>
          <w:sz w:val="24"/>
        </w:rPr>
        <w:t>13.</w:t>
      </w:r>
      <w:r w:rsidRPr="00CF39E8">
        <w:rPr>
          <w:sz w:val="24"/>
        </w:rPr>
        <w:t>3. Correrão exclusivamente por conta da empresa licitante quaisquer tributos, taxas ou preços públicos devidos.</w:t>
      </w:r>
    </w:p>
    <w:p w:rsidR="00015F9A" w:rsidRPr="00CF39E8" w:rsidRDefault="00015F9A" w:rsidP="00015F9A">
      <w:pPr>
        <w:keepNext/>
        <w:ind w:firstLine="1418"/>
        <w:jc w:val="both"/>
        <w:rPr>
          <w:sz w:val="24"/>
        </w:rPr>
      </w:pPr>
    </w:p>
    <w:p w:rsidR="00015F9A" w:rsidRPr="00CF39E8" w:rsidRDefault="00015F9A" w:rsidP="00015F9A">
      <w:pPr>
        <w:keepNext/>
        <w:autoSpaceDE w:val="0"/>
        <w:jc w:val="both"/>
        <w:rPr>
          <w:bCs/>
          <w:sz w:val="24"/>
        </w:rPr>
      </w:pPr>
      <w:r>
        <w:rPr>
          <w:sz w:val="24"/>
        </w:rPr>
        <w:t>13.</w:t>
      </w:r>
      <w:r w:rsidRPr="00CF39E8">
        <w:rPr>
          <w:sz w:val="24"/>
        </w:rPr>
        <w:t>4. A rescisão administrativa do contrato de fornecimento por ato unilateral da CONTRATANTE obedecerá a disposto no artigo 78, parágrafo único, da Lei nº 8.666/93, com suas alterações posteriores.</w:t>
      </w:r>
    </w:p>
    <w:p w:rsidR="00015F9A" w:rsidRPr="00CF39E8" w:rsidRDefault="00015F9A" w:rsidP="00015F9A">
      <w:pPr>
        <w:pStyle w:val="Nivel010"/>
        <w:keepLines w:val="0"/>
        <w:numPr>
          <w:ilvl w:val="0"/>
          <w:numId w:val="0"/>
        </w:numPr>
        <w:spacing w:before="0"/>
        <w:rPr>
          <w:rFonts w:ascii="Times New Roman" w:hAnsi="Times New Roman"/>
          <w:sz w:val="24"/>
          <w:szCs w:val="24"/>
        </w:rPr>
      </w:pPr>
    </w:p>
    <w:p w:rsidR="00015F9A" w:rsidRPr="00CF39E8" w:rsidRDefault="00015F9A" w:rsidP="00015F9A">
      <w:pPr>
        <w:keepNext/>
        <w:jc w:val="both"/>
        <w:rPr>
          <w:bCs/>
          <w:iCs/>
          <w:sz w:val="24"/>
        </w:rPr>
      </w:pPr>
      <w:r>
        <w:rPr>
          <w:bCs/>
          <w:iCs/>
          <w:sz w:val="24"/>
        </w:rPr>
        <w:t>13.5</w:t>
      </w:r>
      <w:r w:rsidRPr="00CF39E8">
        <w:rPr>
          <w:bCs/>
          <w:iCs/>
          <w:sz w:val="24"/>
        </w:rPr>
        <w:t xml:space="preserve"> O prazo de vigência do Termo de Contrato será de </w:t>
      </w:r>
      <w:r>
        <w:rPr>
          <w:bCs/>
          <w:iCs/>
          <w:sz w:val="24"/>
        </w:rPr>
        <w:t>12</w:t>
      </w:r>
      <w:r w:rsidRPr="00CF39E8">
        <w:rPr>
          <w:bCs/>
          <w:iCs/>
          <w:sz w:val="24"/>
        </w:rPr>
        <w:t xml:space="preserve"> (</w:t>
      </w:r>
      <w:r>
        <w:rPr>
          <w:bCs/>
          <w:iCs/>
          <w:sz w:val="24"/>
        </w:rPr>
        <w:t>doze</w:t>
      </w:r>
      <w:r w:rsidRPr="00CF39E8">
        <w:rPr>
          <w:bCs/>
          <w:iCs/>
          <w:sz w:val="24"/>
        </w:rPr>
        <w:t>) meses, contados a partir da data de sua assinatura podendo ser prorrogável na forma do art. 57, §1º, da Lei nº 8.666, de 1993.</w:t>
      </w:r>
    </w:p>
    <w:p w:rsidR="00015F9A" w:rsidRPr="00A41408" w:rsidRDefault="00015F9A" w:rsidP="00015F9A">
      <w:pPr>
        <w:keepNext/>
        <w:ind w:right="-1"/>
        <w:jc w:val="both"/>
        <w:outlineLvl w:val="0"/>
        <w:rPr>
          <w:b/>
          <w:sz w:val="24"/>
        </w:rPr>
      </w:pPr>
    </w:p>
    <w:p w:rsidR="00015F9A" w:rsidRPr="00A41408" w:rsidRDefault="00015F9A" w:rsidP="00015F9A">
      <w:pPr>
        <w:keepNext/>
        <w:ind w:right="-1"/>
        <w:jc w:val="both"/>
        <w:outlineLvl w:val="0"/>
        <w:rPr>
          <w:b/>
          <w:sz w:val="24"/>
        </w:rPr>
      </w:pPr>
      <w:r>
        <w:rPr>
          <w:b/>
          <w:sz w:val="24"/>
        </w:rPr>
        <w:t xml:space="preserve">14. </w:t>
      </w:r>
      <w:r w:rsidRPr="00A41408">
        <w:rPr>
          <w:b/>
          <w:sz w:val="24"/>
        </w:rPr>
        <w:t>RESCISÃO CONTRATUAL.</w:t>
      </w:r>
    </w:p>
    <w:p w:rsidR="00015F9A" w:rsidRPr="00A41408" w:rsidRDefault="00015F9A" w:rsidP="00015F9A">
      <w:pPr>
        <w:keepNext/>
        <w:ind w:right="-1" w:firstLine="1560"/>
        <w:jc w:val="both"/>
        <w:rPr>
          <w:sz w:val="24"/>
        </w:rPr>
      </w:pPr>
    </w:p>
    <w:p w:rsidR="00015F9A" w:rsidRDefault="00015F9A" w:rsidP="00015F9A">
      <w:pPr>
        <w:pStyle w:val="Corpodetexto2"/>
        <w:keepNext/>
        <w:jc w:val="both"/>
        <w:rPr>
          <w:sz w:val="24"/>
        </w:rPr>
      </w:pPr>
      <w:r w:rsidRPr="00A41408">
        <w:rPr>
          <w:sz w:val="24"/>
        </w:rPr>
        <w:t>1</w:t>
      </w:r>
      <w:r>
        <w:rPr>
          <w:sz w:val="24"/>
        </w:rPr>
        <w:t>4</w:t>
      </w:r>
      <w:r w:rsidRPr="00A41408">
        <w:rPr>
          <w:sz w:val="24"/>
        </w:rPr>
        <w:t xml:space="preserve">.1. Este Contrato poderá ser rescindido pelas partes nos termos dos artigos 77 a 80 da Lei 8.666/93, no que for cabível. </w:t>
      </w:r>
    </w:p>
    <w:p w:rsidR="00015F9A" w:rsidRDefault="00015F9A" w:rsidP="00015F9A">
      <w:pPr>
        <w:pStyle w:val="Corpodetexto2"/>
        <w:keepNext/>
        <w:jc w:val="both"/>
        <w:rPr>
          <w:sz w:val="24"/>
        </w:rPr>
      </w:pPr>
    </w:p>
    <w:p w:rsidR="00015F9A" w:rsidRDefault="00015F9A" w:rsidP="00015F9A">
      <w:pPr>
        <w:pStyle w:val="Corpodetexto2"/>
        <w:keepNext/>
        <w:jc w:val="both"/>
        <w:rPr>
          <w:sz w:val="24"/>
        </w:rPr>
      </w:pPr>
      <w:r>
        <w:rPr>
          <w:sz w:val="24"/>
        </w:rPr>
        <w:t>14</w:t>
      </w:r>
      <w:r w:rsidRPr="00A41408">
        <w:rPr>
          <w:sz w:val="24"/>
        </w:rPr>
        <w:t xml:space="preserve">.2. O presente Contrato também poderá ser rescindido no caso de necessidade administrativa do CONTRATANTE, desde que comunicado à CONTRATADA. </w:t>
      </w:r>
    </w:p>
    <w:p w:rsidR="00015F9A" w:rsidRDefault="00015F9A" w:rsidP="00015F9A">
      <w:pPr>
        <w:pStyle w:val="Corpodetexto2"/>
        <w:keepNext/>
        <w:jc w:val="both"/>
        <w:rPr>
          <w:sz w:val="24"/>
        </w:rPr>
      </w:pPr>
    </w:p>
    <w:p w:rsidR="00015F9A" w:rsidRDefault="00015F9A" w:rsidP="00015F9A">
      <w:pPr>
        <w:pStyle w:val="Corpodetexto2"/>
        <w:keepNext/>
        <w:ind w:firstLine="709"/>
        <w:jc w:val="both"/>
        <w:rPr>
          <w:sz w:val="24"/>
        </w:rPr>
      </w:pPr>
      <w:r w:rsidRPr="00A41408">
        <w:rPr>
          <w:sz w:val="24"/>
        </w:rPr>
        <w:t>1</w:t>
      </w:r>
      <w:r>
        <w:rPr>
          <w:sz w:val="24"/>
        </w:rPr>
        <w:t>4</w:t>
      </w:r>
      <w:r w:rsidRPr="00A41408">
        <w:rPr>
          <w:sz w:val="24"/>
        </w:rPr>
        <w:t xml:space="preserve">.2.1. A ocorrência de rescisão na hipótese </w:t>
      </w:r>
      <w:r>
        <w:rPr>
          <w:sz w:val="24"/>
        </w:rPr>
        <w:t>do item anterior</w:t>
      </w:r>
      <w:r w:rsidRPr="00A41408">
        <w:rPr>
          <w:sz w:val="24"/>
        </w:rPr>
        <w:t xml:space="preserve"> não causa obrigação de indenizar a qualquer das partes. </w:t>
      </w:r>
    </w:p>
    <w:p w:rsidR="00015F9A" w:rsidRDefault="00015F9A" w:rsidP="00015F9A">
      <w:pPr>
        <w:pStyle w:val="Corpodetexto2"/>
        <w:keepNext/>
        <w:jc w:val="both"/>
        <w:rPr>
          <w:sz w:val="24"/>
        </w:rPr>
      </w:pPr>
    </w:p>
    <w:p w:rsidR="00015F9A" w:rsidRPr="00A41408" w:rsidRDefault="00015F9A" w:rsidP="00015F9A">
      <w:pPr>
        <w:pStyle w:val="Corpodetexto2"/>
        <w:keepNext/>
        <w:jc w:val="both"/>
        <w:rPr>
          <w:sz w:val="24"/>
        </w:rPr>
      </w:pPr>
      <w:r w:rsidRPr="00A41408">
        <w:rPr>
          <w:sz w:val="24"/>
        </w:rPr>
        <w:t>1</w:t>
      </w:r>
      <w:r>
        <w:rPr>
          <w:sz w:val="24"/>
        </w:rPr>
        <w:t>4</w:t>
      </w:r>
      <w:r w:rsidRPr="00A41408">
        <w:rPr>
          <w:sz w:val="24"/>
        </w:rPr>
        <w:t>.3. A CONTRATADA declara reconhecer os direitos do</w:t>
      </w:r>
      <w:r>
        <w:rPr>
          <w:sz w:val="24"/>
        </w:rPr>
        <w:t xml:space="preserve"> </w:t>
      </w:r>
      <w:r w:rsidRPr="00A41408">
        <w:rPr>
          <w:sz w:val="24"/>
        </w:rPr>
        <w:t>CONTRATANTE previstos nos arts. 77 e 78 da Lei 8.666/93, em caso de rescisão administrativa.</w:t>
      </w:r>
    </w:p>
    <w:p w:rsidR="00015F9A" w:rsidRPr="00CF39E8" w:rsidRDefault="00015F9A" w:rsidP="00015F9A">
      <w:pPr>
        <w:keepNext/>
        <w:jc w:val="both"/>
        <w:rPr>
          <w:sz w:val="24"/>
        </w:rPr>
      </w:pPr>
    </w:p>
    <w:p w:rsidR="00015F9A" w:rsidRPr="00CF39E8" w:rsidRDefault="00015F9A" w:rsidP="00015F9A">
      <w:pPr>
        <w:pStyle w:val="Nivel10"/>
        <w:keepLines w:val="0"/>
        <w:tabs>
          <w:tab w:val="clear" w:pos="720"/>
        </w:tabs>
        <w:spacing w:before="0" w:after="0" w:line="240" w:lineRule="auto"/>
        <w:ind w:left="0" w:firstLine="0"/>
        <w:rPr>
          <w:rFonts w:ascii="Times New Roman" w:hAnsi="Times New Roman" w:cs="Times New Roman"/>
          <w:sz w:val="24"/>
          <w:szCs w:val="24"/>
        </w:rPr>
      </w:pPr>
      <w:r>
        <w:rPr>
          <w:rFonts w:ascii="Times New Roman" w:hAnsi="Times New Roman" w:cs="Times New Roman"/>
          <w:sz w:val="24"/>
          <w:szCs w:val="24"/>
        </w:rPr>
        <w:t>15</w:t>
      </w:r>
      <w:r w:rsidRPr="00CF39E8">
        <w:rPr>
          <w:rFonts w:ascii="Times New Roman" w:hAnsi="Times New Roman" w:cs="Times New Roman"/>
          <w:sz w:val="24"/>
          <w:szCs w:val="24"/>
        </w:rPr>
        <w:t>. DOS RECURSOS ORÇAMENTÁRIOS.</w:t>
      </w:r>
    </w:p>
    <w:p w:rsidR="00015F9A" w:rsidRPr="00CF39E8" w:rsidRDefault="00015F9A" w:rsidP="00015F9A">
      <w:pPr>
        <w:keepNext/>
        <w:rPr>
          <w:sz w:val="24"/>
        </w:rPr>
      </w:pPr>
    </w:p>
    <w:p w:rsidR="00015F9A" w:rsidRPr="00CF39E8" w:rsidRDefault="00015F9A" w:rsidP="00015F9A">
      <w:pPr>
        <w:pStyle w:val="PargrafodaLista"/>
        <w:keepNext/>
        <w:ind w:left="0"/>
        <w:jc w:val="both"/>
        <w:rPr>
          <w:rFonts w:ascii="Times New Roman" w:hAnsi="Times New Roman"/>
          <w:b/>
          <w:bCs/>
          <w:sz w:val="24"/>
        </w:rPr>
      </w:pPr>
      <w:r>
        <w:rPr>
          <w:rFonts w:ascii="Times New Roman" w:hAnsi="Times New Roman"/>
          <w:sz w:val="24"/>
        </w:rPr>
        <w:t>15</w:t>
      </w:r>
      <w:r w:rsidRPr="00CF39E8">
        <w:rPr>
          <w:rFonts w:ascii="Times New Roman" w:hAnsi="Times New Roman"/>
          <w:sz w:val="24"/>
        </w:rPr>
        <w:t xml:space="preserve">.1 Será utilizado o recurso do Fundo Nacional de Desenvolvimento da Educação – FNDE e do </w:t>
      </w:r>
      <w:r>
        <w:rPr>
          <w:rFonts w:ascii="Times New Roman" w:hAnsi="Times New Roman"/>
          <w:sz w:val="24"/>
        </w:rPr>
        <w:t>T</w:t>
      </w:r>
      <w:r w:rsidRPr="00CF39E8">
        <w:rPr>
          <w:rFonts w:ascii="Times New Roman" w:hAnsi="Times New Roman"/>
          <w:sz w:val="24"/>
        </w:rPr>
        <w:t xml:space="preserve">esouro </w:t>
      </w:r>
      <w:r>
        <w:rPr>
          <w:rFonts w:ascii="Times New Roman" w:hAnsi="Times New Roman"/>
          <w:sz w:val="24"/>
        </w:rPr>
        <w:t>E</w:t>
      </w:r>
      <w:r w:rsidRPr="00CF39E8">
        <w:rPr>
          <w:rFonts w:ascii="Times New Roman" w:hAnsi="Times New Roman"/>
          <w:sz w:val="24"/>
        </w:rPr>
        <w:t xml:space="preserve">stadual, transferidos pela Secretaria de Educação do Estado do Tocantins, a essa </w:t>
      </w:r>
      <w:r>
        <w:rPr>
          <w:rFonts w:ascii="Times New Roman" w:hAnsi="Times New Roman"/>
          <w:sz w:val="24"/>
        </w:rPr>
        <w:t>A</w:t>
      </w:r>
      <w:r w:rsidRPr="00CF39E8">
        <w:rPr>
          <w:rFonts w:ascii="Times New Roman" w:hAnsi="Times New Roman"/>
          <w:sz w:val="24"/>
        </w:rPr>
        <w:t>ssociação em conta especifica, vinculada ao PNAE.</w:t>
      </w:r>
    </w:p>
    <w:p w:rsidR="00015F9A" w:rsidRPr="00CF39E8" w:rsidRDefault="00015F9A" w:rsidP="00015F9A">
      <w:pPr>
        <w:pStyle w:val="PargrafodaLista"/>
        <w:keepNext/>
        <w:ind w:left="0"/>
        <w:jc w:val="both"/>
        <w:rPr>
          <w:rFonts w:ascii="Times New Roman" w:hAnsi="Times New Roman"/>
          <w:b/>
          <w:bCs/>
          <w:sz w:val="24"/>
        </w:rPr>
      </w:pPr>
    </w:p>
    <w:p w:rsidR="00015F9A" w:rsidRPr="00CF39E8" w:rsidRDefault="00015F9A" w:rsidP="00015F9A">
      <w:pPr>
        <w:keepNext/>
        <w:jc w:val="both"/>
        <w:rPr>
          <w:i/>
          <w:sz w:val="24"/>
        </w:rPr>
      </w:pPr>
    </w:p>
    <w:p w:rsidR="00015F9A" w:rsidRPr="005B315D" w:rsidRDefault="00015F9A" w:rsidP="00015F9A">
      <w:pPr>
        <w:keepNext/>
        <w:jc w:val="right"/>
        <w:rPr>
          <w:sz w:val="24"/>
        </w:rPr>
      </w:pPr>
      <w:r>
        <w:rPr>
          <w:sz w:val="24"/>
        </w:rPr>
        <w:t xml:space="preserve">Tabocão </w:t>
      </w:r>
      <w:r w:rsidRPr="005B315D">
        <w:rPr>
          <w:sz w:val="24"/>
        </w:rPr>
        <w:t>-TO</w:t>
      </w:r>
      <w:r w:rsidRPr="005B315D">
        <w:rPr>
          <w:bCs/>
          <w:sz w:val="24"/>
        </w:rPr>
        <w:t xml:space="preserve">, </w:t>
      </w:r>
      <w:r>
        <w:rPr>
          <w:bCs/>
          <w:sz w:val="24"/>
        </w:rPr>
        <w:t>07</w:t>
      </w:r>
      <w:r w:rsidRPr="005B315D">
        <w:rPr>
          <w:bCs/>
          <w:sz w:val="24"/>
        </w:rPr>
        <w:t xml:space="preserve"> </w:t>
      </w:r>
      <w:r>
        <w:rPr>
          <w:bCs/>
          <w:sz w:val="24"/>
        </w:rPr>
        <w:t>de fevereiro</w:t>
      </w:r>
      <w:r w:rsidRPr="005B315D">
        <w:rPr>
          <w:bCs/>
          <w:sz w:val="24"/>
        </w:rPr>
        <w:t xml:space="preserve"> de</w:t>
      </w:r>
      <w:r>
        <w:rPr>
          <w:bCs/>
          <w:sz w:val="24"/>
        </w:rPr>
        <w:t xml:space="preserve"> 2023</w:t>
      </w:r>
      <w:r w:rsidRPr="005B315D">
        <w:rPr>
          <w:sz w:val="24"/>
        </w:rPr>
        <w:t>.</w:t>
      </w:r>
    </w:p>
    <w:p w:rsidR="00015F9A" w:rsidRDefault="00015F9A" w:rsidP="00015F9A">
      <w:pPr>
        <w:keepNext/>
        <w:jc w:val="both"/>
        <w:rPr>
          <w:sz w:val="24"/>
        </w:rPr>
      </w:pPr>
    </w:p>
    <w:p w:rsidR="00015F9A" w:rsidRDefault="00015F9A" w:rsidP="00015F9A">
      <w:pPr>
        <w:keepNext/>
        <w:jc w:val="both"/>
        <w:rPr>
          <w:sz w:val="24"/>
        </w:rPr>
      </w:pPr>
    </w:p>
    <w:p w:rsidR="00A40755" w:rsidRPr="005B315D" w:rsidRDefault="00A40755" w:rsidP="00015F9A">
      <w:pPr>
        <w:keepNext/>
        <w:jc w:val="both"/>
        <w:rPr>
          <w:sz w:val="24"/>
        </w:rPr>
      </w:pPr>
    </w:p>
    <w:p w:rsidR="00015F9A" w:rsidRPr="005B315D" w:rsidRDefault="005A7648" w:rsidP="00015F9A">
      <w:pPr>
        <w:keepNext/>
        <w:jc w:val="center"/>
        <w:rPr>
          <w:sz w:val="24"/>
        </w:rPr>
      </w:pPr>
      <w:r w:rsidRPr="00C5547C">
        <w:rPr>
          <w:noProof/>
        </w:rPr>
        <w:drawing>
          <wp:inline distT="0" distB="0" distL="0" distR="0" wp14:anchorId="163EF6ED" wp14:editId="08939235">
            <wp:extent cx="1725433" cy="839183"/>
            <wp:effectExtent l="19050" t="0" r="8117"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7637" cy="849982"/>
                    </a:xfrm>
                    <a:prstGeom prst="rect">
                      <a:avLst/>
                    </a:prstGeom>
                    <a:noFill/>
                    <a:ln>
                      <a:noFill/>
                    </a:ln>
                  </pic:spPr>
                </pic:pic>
              </a:graphicData>
            </a:graphic>
          </wp:inline>
        </w:drawing>
      </w:r>
    </w:p>
    <w:p w:rsidR="00015F9A" w:rsidRPr="005B315D" w:rsidRDefault="00015F9A" w:rsidP="00015F9A">
      <w:pPr>
        <w:keepNext/>
        <w:jc w:val="center"/>
        <w:rPr>
          <w:b/>
          <w:sz w:val="24"/>
        </w:rPr>
      </w:pPr>
      <w:bookmarkStart w:id="4" w:name="OLE_LINK1"/>
      <w:bookmarkEnd w:id="4"/>
      <w:r>
        <w:rPr>
          <w:b/>
          <w:sz w:val="24"/>
        </w:rPr>
        <w:t>FLÁVIA CARVALHO LAUERMANN</w:t>
      </w:r>
    </w:p>
    <w:p w:rsidR="00015F9A" w:rsidRPr="005B315D" w:rsidRDefault="00015F9A" w:rsidP="00015F9A">
      <w:pPr>
        <w:pStyle w:val="Corpodetexto"/>
        <w:keepNext/>
        <w:jc w:val="center"/>
        <w:rPr>
          <w:szCs w:val="24"/>
        </w:rPr>
      </w:pPr>
      <w:r w:rsidRPr="005B315D">
        <w:rPr>
          <w:szCs w:val="24"/>
        </w:rPr>
        <w:t xml:space="preserve">Presidente da Associação de </w:t>
      </w:r>
      <w:r>
        <w:rPr>
          <w:szCs w:val="24"/>
        </w:rPr>
        <w:t>A.E.E.E.D.</w:t>
      </w:r>
    </w:p>
    <w:p w:rsidR="00015F9A" w:rsidRDefault="00015F9A" w:rsidP="005A7648">
      <w:pPr>
        <w:pStyle w:val="Corpodetexto2"/>
        <w:keepNext/>
        <w:rPr>
          <w:u w:val="single"/>
        </w:rPr>
        <w:sectPr w:rsidR="00015F9A" w:rsidSect="00C1707E">
          <w:headerReference w:type="default" r:id="rId14"/>
          <w:footerReference w:type="default" r:id="rId15"/>
          <w:type w:val="continuous"/>
          <w:pgSz w:w="11906" w:h="16838"/>
          <w:pgMar w:top="1673" w:right="851" w:bottom="425" w:left="1701" w:header="426" w:footer="567" w:gutter="0"/>
          <w:cols w:space="708"/>
          <w:docGrid w:linePitch="360"/>
        </w:sectPr>
      </w:pPr>
    </w:p>
    <w:p w:rsidR="000336A2" w:rsidRPr="004770D5" w:rsidRDefault="003C1E39" w:rsidP="006A1C8C">
      <w:pPr>
        <w:pStyle w:val="Corpodetexto2"/>
        <w:keepNext/>
        <w:jc w:val="center"/>
        <w:rPr>
          <w:u w:val="single"/>
        </w:rPr>
      </w:pPr>
      <w:r w:rsidRPr="00703E42">
        <w:rPr>
          <w:u w:val="single"/>
        </w:rPr>
        <w:lastRenderedPageBreak/>
        <w:t>ANEXO I</w:t>
      </w:r>
      <w:r w:rsidR="00BA2EE5" w:rsidRPr="00703E42">
        <w:rPr>
          <w:u w:val="single"/>
        </w:rPr>
        <w:t>II</w:t>
      </w:r>
      <w:r w:rsidRPr="00703E42">
        <w:rPr>
          <w:u w:val="single"/>
        </w:rPr>
        <w:t>: MINUTA DE</w:t>
      </w:r>
      <w:r w:rsidR="00DB22E9">
        <w:rPr>
          <w:u w:val="single"/>
        </w:rPr>
        <w:t xml:space="preserve"> </w:t>
      </w:r>
      <w:r w:rsidRPr="00703E42">
        <w:rPr>
          <w:u w:val="single"/>
        </w:rPr>
        <w:t>TERMO DE CONTRATO</w:t>
      </w:r>
    </w:p>
    <w:p w:rsidR="003C1E39" w:rsidRPr="004770D5" w:rsidRDefault="003C1E39" w:rsidP="006A1C8C">
      <w:pPr>
        <w:pStyle w:val="Corpodetexto2"/>
        <w:keepNext/>
        <w:ind w:right="516"/>
        <w:jc w:val="center"/>
      </w:pPr>
    </w:p>
    <w:p w:rsidR="007E7642" w:rsidRPr="004770D5" w:rsidRDefault="007E7642" w:rsidP="006A1C8C">
      <w:pPr>
        <w:keepNext/>
        <w:ind w:left="5670"/>
        <w:jc w:val="both"/>
        <w:rPr>
          <w:b/>
          <w:color w:val="000000" w:themeColor="text1"/>
        </w:rPr>
      </w:pPr>
      <w:r w:rsidRPr="004770D5">
        <w:rPr>
          <w:b/>
          <w:color w:val="000000" w:themeColor="text1"/>
        </w:rPr>
        <w:t>T</w:t>
      </w:r>
      <w:r w:rsidR="00DB22E9">
        <w:rPr>
          <w:b/>
          <w:color w:val="000000" w:themeColor="text1"/>
        </w:rPr>
        <w:t>ERMO DE CONTRATO DE COMPRA Nº 01/2023</w:t>
      </w:r>
      <w:r w:rsidRPr="004770D5">
        <w:rPr>
          <w:b/>
          <w:color w:val="000000" w:themeColor="text1"/>
        </w:rPr>
        <w:t xml:space="preserve">, QUE FAZEM ENTRE SI, A </w:t>
      </w:r>
      <w:r w:rsidR="00C1707E">
        <w:rPr>
          <w:b/>
        </w:rPr>
        <w:t xml:space="preserve">ASSOCIAÇÃO DE APOIO A </w:t>
      </w:r>
      <w:r w:rsidR="00D52BC3">
        <w:rPr>
          <w:b/>
        </w:rPr>
        <w:t xml:space="preserve">ESCOLA ESPECIAL EDISON DUTRA </w:t>
      </w:r>
      <w:r w:rsidRPr="004770D5">
        <w:rPr>
          <w:b/>
          <w:color w:val="000000" w:themeColor="text1"/>
        </w:rPr>
        <w:t xml:space="preserve">E A EMPRESA </w:t>
      </w:r>
      <w:r w:rsidRPr="004770D5">
        <w:rPr>
          <w:b/>
          <w:color w:val="000000"/>
          <w:shd w:val="clear" w:color="auto" w:fill="FFFF00"/>
        </w:rPr>
        <w:t>XXXXXXXX</w:t>
      </w:r>
      <w:r w:rsidRPr="004770D5">
        <w:rPr>
          <w:b/>
          <w:color w:val="000000" w:themeColor="text1"/>
        </w:rPr>
        <w:t xml:space="preserve">. </w:t>
      </w:r>
    </w:p>
    <w:p w:rsidR="007E7642" w:rsidRPr="004770D5" w:rsidRDefault="007E7642" w:rsidP="006A1C8C">
      <w:pPr>
        <w:keepNext/>
        <w:jc w:val="both"/>
        <w:rPr>
          <w:b/>
          <w:color w:val="FF0000"/>
        </w:rPr>
      </w:pPr>
    </w:p>
    <w:p w:rsidR="007E7642" w:rsidRPr="004770D5" w:rsidRDefault="007E7642" w:rsidP="006A1C8C">
      <w:pPr>
        <w:keepNext/>
        <w:jc w:val="both"/>
        <w:rPr>
          <w:b/>
        </w:rPr>
      </w:pPr>
      <w:r w:rsidRPr="004770D5">
        <w:rPr>
          <w:b/>
        </w:rPr>
        <w:t>PREÂMBULO:</w:t>
      </w:r>
    </w:p>
    <w:p w:rsidR="007E7642" w:rsidRPr="004770D5" w:rsidRDefault="007E7642" w:rsidP="006A1C8C">
      <w:pPr>
        <w:keepNext/>
        <w:jc w:val="both"/>
        <w:rPr>
          <w:b/>
        </w:rPr>
      </w:pPr>
    </w:p>
    <w:p w:rsidR="007E7642" w:rsidRPr="004770D5" w:rsidRDefault="004770D5" w:rsidP="006A1C8C">
      <w:pPr>
        <w:pStyle w:val="NormalWeb"/>
        <w:keepNext/>
        <w:spacing w:before="0" w:after="0"/>
        <w:jc w:val="both"/>
        <w:rPr>
          <w:color w:val="000000" w:themeColor="text1"/>
          <w:sz w:val="20"/>
        </w:rPr>
      </w:pPr>
      <w:r w:rsidRPr="004770D5">
        <w:rPr>
          <w:sz w:val="20"/>
        </w:rPr>
        <w:t xml:space="preserve">A </w:t>
      </w:r>
      <w:r w:rsidR="00D52BC3">
        <w:rPr>
          <w:b/>
          <w:sz w:val="20"/>
        </w:rPr>
        <w:t>ASSOCIAÇÃO DE APOIO A ESCOLA ESPECIAL EDISON DUTRA</w:t>
      </w:r>
      <w:r w:rsidR="00D46D3A">
        <w:rPr>
          <w:sz w:val="20"/>
        </w:rPr>
        <w:t>, com sede na</w:t>
      </w:r>
      <w:r w:rsidR="00C0631A">
        <w:rPr>
          <w:sz w:val="20"/>
        </w:rPr>
        <w:t xml:space="preserve"> </w:t>
      </w:r>
      <w:r w:rsidR="00B20498">
        <w:rPr>
          <w:sz w:val="20"/>
        </w:rPr>
        <w:t>Rua Maria de Melo Lima, s/nº, Centenário</w:t>
      </w:r>
      <w:r w:rsidR="00C0631A">
        <w:rPr>
          <w:sz w:val="20"/>
        </w:rPr>
        <w:t xml:space="preserve"> – </w:t>
      </w:r>
      <w:r w:rsidR="00B20498">
        <w:rPr>
          <w:sz w:val="20"/>
        </w:rPr>
        <w:t xml:space="preserve">Tabocão </w:t>
      </w:r>
      <w:r w:rsidR="001F5E54">
        <w:rPr>
          <w:sz w:val="20"/>
        </w:rPr>
        <w:t>-TO</w:t>
      </w:r>
      <w:r w:rsidRPr="004770D5">
        <w:rPr>
          <w:sz w:val="20"/>
        </w:rPr>
        <w:t xml:space="preserve">, inscrita no CNPJ sob o nº </w:t>
      </w:r>
      <w:r w:rsidR="00B20498">
        <w:rPr>
          <w:sz w:val="20"/>
        </w:rPr>
        <w:t>09.405.159/0001-60</w:t>
      </w:r>
      <w:r w:rsidRPr="001F5E54">
        <w:rPr>
          <w:sz w:val="20"/>
        </w:rPr>
        <w:t>, neste ato representado pel</w:t>
      </w:r>
      <w:r w:rsidR="00D46D3A" w:rsidRPr="001F5E54">
        <w:rPr>
          <w:sz w:val="20"/>
        </w:rPr>
        <w:t>a s</w:t>
      </w:r>
      <w:r w:rsidR="00BB47A4">
        <w:rPr>
          <w:sz w:val="20"/>
        </w:rPr>
        <w:t>e</w:t>
      </w:r>
      <w:r w:rsidRPr="001F5E54">
        <w:rPr>
          <w:sz w:val="20"/>
        </w:rPr>
        <w:t>u</w:t>
      </w:r>
      <w:r w:rsidR="00BB47A4">
        <w:rPr>
          <w:sz w:val="20"/>
        </w:rPr>
        <w:t xml:space="preserve"> (</w:t>
      </w:r>
      <w:r w:rsidR="00D46D3A" w:rsidRPr="001F5E54">
        <w:rPr>
          <w:sz w:val="20"/>
        </w:rPr>
        <w:t>a</w:t>
      </w:r>
      <w:r w:rsidR="00BB47A4">
        <w:rPr>
          <w:sz w:val="20"/>
        </w:rPr>
        <w:t>)</w:t>
      </w:r>
      <w:r w:rsidRPr="001F5E54">
        <w:rPr>
          <w:sz w:val="20"/>
        </w:rPr>
        <w:t xml:space="preserve"> presidente </w:t>
      </w:r>
      <w:r w:rsidR="00A4336C">
        <w:rPr>
          <w:sz w:val="20"/>
        </w:rPr>
        <w:t>o (</w:t>
      </w:r>
      <w:r w:rsidR="00D46D3A" w:rsidRPr="001F5E54">
        <w:rPr>
          <w:sz w:val="20"/>
        </w:rPr>
        <w:t>a</w:t>
      </w:r>
      <w:r w:rsidR="00BB47A4">
        <w:rPr>
          <w:sz w:val="20"/>
        </w:rPr>
        <w:t>)</w:t>
      </w:r>
      <w:r w:rsidR="00D46D3A" w:rsidRPr="001F5E54">
        <w:rPr>
          <w:sz w:val="20"/>
        </w:rPr>
        <w:t xml:space="preserve"> </w:t>
      </w:r>
      <w:r w:rsidR="00A4336C" w:rsidRPr="001F5E54">
        <w:rPr>
          <w:sz w:val="20"/>
        </w:rPr>
        <w:t>Sr</w:t>
      </w:r>
      <w:r w:rsidR="00A4336C">
        <w:rPr>
          <w:sz w:val="20"/>
        </w:rPr>
        <w:t xml:space="preserve"> (</w:t>
      </w:r>
      <w:r w:rsidR="00D46D3A" w:rsidRPr="001F5E54">
        <w:rPr>
          <w:sz w:val="20"/>
        </w:rPr>
        <w:t>a</w:t>
      </w:r>
      <w:r w:rsidR="00BB47A4">
        <w:rPr>
          <w:sz w:val="20"/>
        </w:rPr>
        <w:t>)</w:t>
      </w:r>
      <w:r w:rsidR="00DB22E9">
        <w:rPr>
          <w:sz w:val="20"/>
        </w:rPr>
        <w:t>. Flávia Carvalho Lauermann</w:t>
      </w:r>
      <w:r w:rsidRPr="001F5E54">
        <w:rPr>
          <w:b/>
          <w:sz w:val="20"/>
        </w:rPr>
        <w:t xml:space="preserve">, </w:t>
      </w:r>
      <w:r w:rsidR="00A4336C">
        <w:rPr>
          <w:sz w:val="20"/>
        </w:rPr>
        <w:t>eleito (</w:t>
      </w:r>
      <w:r w:rsidR="00BB47A4">
        <w:rPr>
          <w:sz w:val="20"/>
        </w:rPr>
        <w:t>a)</w:t>
      </w:r>
      <w:r w:rsidRPr="004770D5">
        <w:rPr>
          <w:sz w:val="20"/>
        </w:rPr>
        <w:t xml:space="preserve"> para o cargo de pre</w:t>
      </w:r>
      <w:r w:rsidR="001F5E54">
        <w:rPr>
          <w:sz w:val="20"/>
        </w:rPr>
        <w:t>sidente conforme Ata</w:t>
      </w:r>
      <w:r w:rsidR="006125D8">
        <w:rPr>
          <w:sz w:val="20"/>
        </w:rPr>
        <w:t xml:space="preserve"> </w:t>
      </w:r>
      <w:r w:rsidR="006125D8" w:rsidRPr="00BB47A4">
        <w:rPr>
          <w:sz w:val="20"/>
          <w:highlight w:val="yellow"/>
        </w:rPr>
        <w:t>Ordinária para Estruturação e posse da Diretoria Executiva</w:t>
      </w:r>
      <w:r w:rsidR="00D46D3A">
        <w:rPr>
          <w:sz w:val="20"/>
        </w:rPr>
        <w:t xml:space="preserve">, </w:t>
      </w:r>
      <w:r w:rsidRPr="004770D5">
        <w:rPr>
          <w:sz w:val="20"/>
        </w:rPr>
        <w:t xml:space="preserve">realizada no dia </w:t>
      </w:r>
      <w:r w:rsidR="00563103">
        <w:rPr>
          <w:sz w:val="20"/>
        </w:rPr>
        <w:t>24 de novembro</w:t>
      </w:r>
      <w:r w:rsidR="00BB47A4">
        <w:rPr>
          <w:sz w:val="20"/>
        </w:rPr>
        <w:t xml:space="preserve"> </w:t>
      </w:r>
      <w:r w:rsidR="00D46D3A">
        <w:rPr>
          <w:sz w:val="20"/>
        </w:rPr>
        <w:t>de 20</w:t>
      </w:r>
      <w:r w:rsidR="00563103">
        <w:rPr>
          <w:sz w:val="20"/>
        </w:rPr>
        <w:t>22</w:t>
      </w:r>
      <w:r w:rsidRPr="004770D5">
        <w:rPr>
          <w:sz w:val="20"/>
        </w:rPr>
        <w:t xml:space="preserve">, </w:t>
      </w:r>
      <w:r w:rsidR="00A4336C" w:rsidRPr="004770D5">
        <w:rPr>
          <w:sz w:val="20"/>
        </w:rPr>
        <w:t>portador</w:t>
      </w:r>
      <w:r w:rsidR="00A4336C">
        <w:rPr>
          <w:sz w:val="20"/>
        </w:rPr>
        <w:t xml:space="preserve"> (</w:t>
      </w:r>
      <w:r w:rsidR="00D46D3A">
        <w:rPr>
          <w:sz w:val="20"/>
        </w:rPr>
        <w:t>a</w:t>
      </w:r>
      <w:r w:rsidR="00BB47A4">
        <w:rPr>
          <w:sz w:val="20"/>
        </w:rPr>
        <w:t>)</w:t>
      </w:r>
      <w:r w:rsidRPr="004770D5">
        <w:rPr>
          <w:sz w:val="20"/>
        </w:rPr>
        <w:t xml:space="preserve"> do CPF nº </w:t>
      </w:r>
      <w:r w:rsidR="00563103">
        <w:rPr>
          <w:sz w:val="20"/>
        </w:rPr>
        <w:t>107.391.017-22</w:t>
      </w:r>
      <w:r w:rsidRPr="004770D5">
        <w:rPr>
          <w:sz w:val="20"/>
        </w:rPr>
        <w:t xml:space="preserve">, doravante denominada </w:t>
      </w:r>
      <w:r w:rsidRPr="004770D5">
        <w:rPr>
          <w:b/>
          <w:sz w:val="20"/>
        </w:rPr>
        <w:t>CONTRATANTE</w:t>
      </w:r>
      <w:r w:rsidR="007E7642" w:rsidRPr="004770D5">
        <w:rPr>
          <w:sz w:val="20"/>
        </w:rPr>
        <w:t xml:space="preserve">, e o </w:t>
      </w:r>
      <w:r w:rsidR="007E7642" w:rsidRPr="004770D5">
        <w:rPr>
          <w:b/>
          <w:sz w:val="20"/>
        </w:rPr>
        <w:t>XXXXXXX</w:t>
      </w:r>
      <w:r w:rsidR="007E7642" w:rsidRPr="004770D5">
        <w:rPr>
          <w:sz w:val="20"/>
        </w:rPr>
        <w:t xml:space="preserve"> inscrito (a) no CNPJ/MF sob o nº XXXXXXXXXX, sediado na XXXXXXX</w:t>
      </w:r>
      <w:r w:rsidR="007E7642" w:rsidRPr="004770D5">
        <w:rPr>
          <w:color w:val="000000" w:themeColor="text1"/>
          <w:sz w:val="20"/>
        </w:rPr>
        <w:t xml:space="preserve">, em XXXXXXX, </w:t>
      </w:r>
      <w:r w:rsidR="007E7642" w:rsidRPr="004770D5">
        <w:rPr>
          <w:sz w:val="20"/>
        </w:rPr>
        <w:t>CEP XXXXXX</w:t>
      </w:r>
      <w:r w:rsidR="007E7642" w:rsidRPr="004770D5">
        <w:rPr>
          <w:color w:val="000000" w:themeColor="text1"/>
          <w:sz w:val="20"/>
        </w:rPr>
        <w:t xml:space="preserve">, </w:t>
      </w:r>
      <w:r w:rsidR="007E7642" w:rsidRPr="004770D5">
        <w:rPr>
          <w:sz w:val="20"/>
        </w:rPr>
        <w:t xml:space="preserve">doravante designada </w:t>
      </w:r>
      <w:r w:rsidR="007E7642" w:rsidRPr="004770D5">
        <w:rPr>
          <w:b/>
          <w:sz w:val="20"/>
        </w:rPr>
        <w:t>CONTRATADA</w:t>
      </w:r>
      <w:r w:rsidR="007E7642" w:rsidRPr="004770D5">
        <w:rPr>
          <w:sz w:val="20"/>
        </w:rPr>
        <w:t xml:space="preserve">, neste ato representado pelo </w:t>
      </w:r>
      <w:r w:rsidR="00A4336C" w:rsidRPr="004770D5">
        <w:rPr>
          <w:sz w:val="20"/>
        </w:rPr>
        <w:t>o (a) Sr (</w:t>
      </w:r>
      <w:r w:rsidR="007E7642" w:rsidRPr="004770D5">
        <w:rPr>
          <w:sz w:val="20"/>
        </w:rPr>
        <w:t xml:space="preserve">a). </w:t>
      </w:r>
      <w:r w:rsidR="007E7642" w:rsidRPr="004770D5">
        <w:rPr>
          <w:b/>
          <w:sz w:val="20"/>
          <w:shd w:val="clear" w:color="auto" w:fill="FFFF00"/>
        </w:rPr>
        <w:t>XXXXXXXXXXX</w:t>
      </w:r>
      <w:r w:rsidR="007E7642" w:rsidRPr="004770D5">
        <w:rPr>
          <w:sz w:val="20"/>
        </w:rPr>
        <w:t xml:space="preserve">, portador da Carteira de Identidade nº </w:t>
      </w:r>
      <w:r w:rsidR="007E7642" w:rsidRPr="004770D5">
        <w:rPr>
          <w:sz w:val="20"/>
          <w:shd w:val="clear" w:color="auto" w:fill="FFFF00"/>
        </w:rPr>
        <w:t>XXXXXX</w:t>
      </w:r>
      <w:r w:rsidR="007E7642" w:rsidRPr="004770D5">
        <w:rPr>
          <w:color w:val="000000" w:themeColor="text1"/>
          <w:sz w:val="20"/>
        </w:rPr>
        <w:t xml:space="preserve"> expedida pela </w:t>
      </w:r>
      <w:r w:rsidR="007E7642" w:rsidRPr="004770D5">
        <w:rPr>
          <w:sz w:val="20"/>
          <w:shd w:val="clear" w:color="auto" w:fill="FFFF00"/>
        </w:rPr>
        <w:t>SSPXXX</w:t>
      </w:r>
      <w:r w:rsidR="007E7642" w:rsidRPr="004770D5">
        <w:rPr>
          <w:color w:val="000000" w:themeColor="text1"/>
          <w:sz w:val="20"/>
        </w:rPr>
        <w:t xml:space="preserve">, e </w:t>
      </w:r>
      <w:r w:rsidR="007E7642" w:rsidRPr="004770D5">
        <w:rPr>
          <w:color w:val="000000" w:themeColor="text1"/>
          <w:sz w:val="20"/>
          <w:shd w:val="clear" w:color="auto" w:fill="FFFF00"/>
        </w:rPr>
        <w:t xml:space="preserve">CPF nº </w:t>
      </w:r>
      <w:r w:rsidR="007E7642" w:rsidRPr="004770D5">
        <w:rPr>
          <w:sz w:val="20"/>
          <w:shd w:val="clear" w:color="auto" w:fill="FFFF00"/>
        </w:rPr>
        <w:t>XXXXXXXXX</w:t>
      </w:r>
      <w:r w:rsidR="007E7642" w:rsidRPr="004770D5">
        <w:rPr>
          <w:color w:val="000000" w:themeColor="text1"/>
          <w:sz w:val="20"/>
        </w:rPr>
        <w:t xml:space="preserve">, tendo em vista o que consta no </w:t>
      </w:r>
      <w:r w:rsidR="00D46D3A">
        <w:rPr>
          <w:sz w:val="20"/>
        </w:rPr>
        <w:t>Processo nº 02</w:t>
      </w:r>
      <w:r w:rsidR="007E7642" w:rsidRPr="004770D5">
        <w:rPr>
          <w:sz w:val="20"/>
        </w:rPr>
        <w:t xml:space="preserve">/2022 </w:t>
      </w:r>
      <w:r w:rsidR="007E7642" w:rsidRPr="004770D5">
        <w:rPr>
          <w:color w:val="000000" w:themeColor="text1"/>
          <w:sz w:val="20"/>
        </w:rPr>
        <w:t xml:space="preserve">e em observância às disposições da Lei nº 8.666, de 21 de junho de 1993, da Lei nº 10.520, de 17 de julho de 2002 e na Lei nº 8.078, de 1990 - Código de Defesa do Consumidor, do Decreto nº 7.892, de 23 de janeiro de 2013, resolvem celebrar o presente </w:t>
      </w:r>
      <w:r w:rsidR="00087624">
        <w:rPr>
          <w:color w:val="000000" w:themeColor="text1"/>
          <w:sz w:val="20"/>
        </w:rPr>
        <w:t>Termo de Contrato, decorrente do</w:t>
      </w:r>
      <w:r w:rsidR="00BB47A4">
        <w:rPr>
          <w:color w:val="000000" w:themeColor="text1"/>
          <w:sz w:val="20"/>
        </w:rPr>
        <w:t xml:space="preserve"> </w:t>
      </w:r>
      <w:r w:rsidR="00087624">
        <w:rPr>
          <w:color w:val="000000" w:themeColor="text1"/>
          <w:sz w:val="20"/>
        </w:rPr>
        <w:t xml:space="preserve">Pregão Eletrônico – comprasnet nº </w:t>
      </w:r>
      <w:r w:rsidR="00DB22E9">
        <w:rPr>
          <w:color w:val="000000" w:themeColor="text1"/>
          <w:sz w:val="20"/>
        </w:rPr>
        <w:t>01/2023</w:t>
      </w:r>
      <w:r w:rsidR="007E7642" w:rsidRPr="004770D5">
        <w:rPr>
          <w:color w:val="000000" w:themeColor="text1"/>
          <w:sz w:val="20"/>
        </w:rPr>
        <w:t>, mediante as cláusulas e condições a seguir enunciadas.</w:t>
      </w:r>
    </w:p>
    <w:p w:rsidR="00694E20" w:rsidRPr="004770D5" w:rsidRDefault="00694E20" w:rsidP="006A1C8C">
      <w:pPr>
        <w:pStyle w:val="NormalWeb"/>
        <w:keepNext/>
        <w:spacing w:before="0" w:after="0"/>
        <w:jc w:val="both"/>
        <w:rPr>
          <w:sz w:val="20"/>
        </w:rPr>
      </w:pPr>
    </w:p>
    <w:p w:rsidR="00694E20" w:rsidRPr="004770D5" w:rsidRDefault="00694E20" w:rsidP="006A1C8C">
      <w:pPr>
        <w:pStyle w:val="Nivel010"/>
        <w:keepLines w:val="0"/>
        <w:tabs>
          <w:tab w:val="clear" w:pos="567"/>
          <w:tab w:val="left" w:pos="284"/>
        </w:tabs>
        <w:spacing w:before="0"/>
        <w:rPr>
          <w:rFonts w:ascii="Times New Roman" w:hAnsi="Times New Roman"/>
        </w:rPr>
      </w:pPr>
      <w:r w:rsidRPr="004770D5">
        <w:rPr>
          <w:rFonts w:ascii="Times New Roman" w:hAnsi="Times New Roman"/>
        </w:rPr>
        <w:t>CLÁUSULA PRIMEIRA – OBJETO</w:t>
      </w:r>
    </w:p>
    <w:p w:rsidR="004770D5" w:rsidRPr="004770D5" w:rsidRDefault="007E7642" w:rsidP="006A1C8C">
      <w:pPr>
        <w:pStyle w:val="Ttulo2"/>
        <w:numPr>
          <w:ilvl w:val="1"/>
          <w:numId w:val="27"/>
        </w:numPr>
        <w:tabs>
          <w:tab w:val="left" w:pos="284"/>
        </w:tabs>
        <w:ind w:left="0" w:right="-1" w:firstLine="0"/>
        <w:jc w:val="both"/>
        <w:rPr>
          <w:b w:val="0"/>
        </w:rPr>
      </w:pPr>
      <w:r w:rsidRPr="004770D5">
        <w:rPr>
          <w:b w:val="0"/>
        </w:rPr>
        <w:t xml:space="preserve">O objeto do presente Termo de Contrato refere-se </w:t>
      </w:r>
      <w:r w:rsidR="00A4336C" w:rsidRPr="004770D5">
        <w:rPr>
          <w:b w:val="0"/>
        </w:rPr>
        <w:t>à</w:t>
      </w:r>
      <w:r w:rsidR="00DB22E9">
        <w:rPr>
          <w:b w:val="0"/>
        </w:rPr>
        <w:t xml:space="preserve"> </w:t>
      </w:r>
      <w:r w:rsidR="00087624">
        <w:rPr>
          <w:b w:val="0"/>
        </w:rPr>
        <w:t>a</w:t>
      </w:r>
      <w:r w:rsidR="00087624" w:rsidRPr="005A6E4C">
        <w:rPr>
          <w:b w:val="0"/>
        </w:rPr>
        <w:t xml:space="preserve">quisição de Gêneros Alimentícios para fornecimento de alimentação </w:t>
      </w:r>
      <w:r w:rsidR="00087624" w:rsidRPr="001F5E54">
        <w:rPr>
          <w:b w:val="0"/>
        </w:rPr>
        <w:t xml:space="preserve">para a demanda do </w:t>
      </w:r>
      <w:r w:rsidR="00BB47A4">
        <w:rPr>
          <w:b w:val="0"/>
        </w:rPr>
        <w:t xml:space="preserve">ano </w:t>
      </w:r>
      <w:r w:rsidR="00087624" w:rsidRPr="001F5E54">
        <w:rPr>
          <w:b w:val="0"/>
        </w:rPr>
        <w:t>letivo</w:t>
      </w:r>
      <w:r w:rsidR="00BB47A4">
        <w:rPr>
          <w:b w:val="0"/>
        </w:rPr>
        <w:t xml:space="preserve"> 2023</w:t>
      </w:r>
      <w:r w:rsidR="00087624" w:rsidRPr="001F5E54">
        <w:rPr>
          <w:b w:val="0"/>
        </w:rPr>
        <w:t>, destin</w:t>
      </w:r>
      <w:r w:rsidR="00D33C72">
        <w:rPr>
          <w:b w:val="0"/>
        </w:rPr>
        <w:t xml:space="preserve">ados aos alunos matriculados na </w:t>
      </w:r>
      <w:r w:rsidR="00D33C72">
        <w:t xml:space="preserve">ESCOLA </w:t>
      </w:r>
      <w:r w:rsidR="00DB22E9">
        <w:t>ESPECIAL EDISON DUTRA</w:t>
      </w:r>
      <w:r w:rsidR="00087624" w:rsidRPr="001F5E54">
        <w:rPr>
          <w:b w:val="0"/>
          <w:iCs/>
        </w:rPr>
        <w:t>,</w:t>
      </w:r>
      <w:r w:rsidR="00087624" w:rsidRPr="001F5E54">
        <w:rPr>
          <w:b w:val="0"/>
        </w:rPr>
        <w:t xml:space="preserve"> por meio do Programa Nacional de Alimentação Escolar/PNAE</w:t>
      </w:r>
      <w:r w:rsidRPr="004770D5">
        <w:rPr>
          <w:b w:val="0"/>
        </w:rPr>
        <w:t>, conforme especificações e quantitativos estabelecidos no Termo de Referência</w:t>
      </w:r>
      <w:r w:rsidR="00694E20" w:rsidRPr="004770D5">
        <w:rPr>
          <w:b w:val="0"/>
        </w:rPr>
        <w:t xml:space="preserve">. </w:t>
      </w:r>
    </w:p>
    <w:p w:rsidR="004770D5" w:rsidRDefault="004770D5" w:rsidP="006A1C8C">
      <w:pPr>
        <w:pStyle w:val="Nivel010"/>
        <w:keepLines w:val="0"/>
        <w:numPr>
          <w:ilvl w:val="0"/>
          <w:numId w:val="0"/>
        </w:numPr>
        <w:tabs>
          <w:tab w:val="left" w:pos="284"/>
        </w:tabs>
        <w:spacing w:before="0"/>
        <w:rPr>
          <w:rFonts w:ascii="Times New Roman" w:hAnsi="Times New Roman"/>
          <w:b w:val="0"/>
          <w:color w:val="000000"/>
        </w:rPr>
      </w:pPr>
    </w:p>
    <w:p w:rsidR="00694E20" w:rsidRDefault="00694E20" w:rsidP="006A1C8C">
      <w:pPr>
        <w:pStyle w:val="Nivel010"/>
        <w:keepLines w:val="0"/>
        <w:numPr>
          <w:ilvl w:val="1"/>
          <w:numId w:val="28"/>
        </w:numPr>
        <w:tabs>
          <w:tab w:val="clear" w:pos="567"/>
        </w:tabs>
        <w:spacing w:before="0"/>
        <w:ind w:left="0" w:firstLine="0"/>
        <w:rPr>
          <w:rFonts w:ascii="Times New Roman" w:hAnsi="Times New Roman"/>
          <w:b w:val="0"/>
          <w:color w:val="000000"/>
        </w:rPr>
      </w:pPr>
      <w:r w:rsidRPr="004770D5">
        <w:rPr>
          <w:rFonts w:ascii="Times New Roman" w:hAnsi="Times New Roman"/>
          <w:b w:val="0"/>
          <w:color w:val="000000"/>
        </w:rPr>
        <w:t>Este Termo de Contrato vincula-se ao Edital do Pregão, identificado no preâmbulo e à proposta vencedora, independentemente de transcrição.</w:t>
      </w:r>
    </w:p>
    <w:p w:rsidR="004770D5" w:rsidRPr="004770D5" w:rsidRDefault="004770D5" w:rsidP="006A1C8C">
      <w:pPr>
        <w:pStyle w:val="Nivel010"/>
        <w:keepLines w:val="0"/>
        <w:numPr>
          <w:ilvl w:val="0"/>
          <w:numId w:val="0"/>
        </w:numPr>
        <w:tabs>
          <w:tab w:val="left" w:pos="284"/>
        </w:tabs>
        <w:spacing w:before="0"/>
        <w:ind w:left="360"/>
        <w:rPr>
          <w:rFonts w:ascii="Times New Roman" w:hAnsi="Times New Roman"/>
          <w:b w:val="0"/>
          <w:color w:val="000000"/>
        </w:rPr>
      </w:pPr>
    </w:p>
    <w:p w:rsidR="00694E20" w:rsidRPr="004770D5" w:rsidRDefault="00694E20" w:rsidP="006A1C8C">
      <w:pPr>
        <w:pStyle w:val="Nivel010"/>
        <w:keepLines w:val="0"/>
        <w:numPr>
          <w:ilvl w:val="1"/>
          <w:numId w:val="28"/>
        </w:numPr>
        <w:spacing w:before="0"/>
        <w:jc w:val="left"/>
        <w:rPr>
          <w:rFonts w:ascii="Times New Roman" w:hAnsi="Times New Roman"/>
          <w:b w:val="0"/>
          <w:color w:val="000000"/>
        </w:rPr>
      </w:pPr>
      <w:r w:rsidRPr="004770D5">
        <w:rPr>
          <w:rFonts w:ascii="Times New Roman" w:hAnsi="Times New Roman"/>
          <w:b w:val="0"/>
          <w:color w:val="000000"/>
        </w:rPr>
        <w:t>Discriminação do objeto:</w:t>
      </w:r>
    </w:p>
    <w:tbl>
      <w:tblPr>
        <w:tblW w:w="99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3346"/>
        <w:gridCol w:w="1156"/>
        <w:gridCol w:w="1161"/>
        <w:gridCol w:w="1161"/>
        <w:gridCol w:w="1260"/>
        <w:gridCol w:w="1134"/>
      </w:tblGrid>
      <w:tr w:rsidR="00087624" w:rsidRPr="004847A2" w:rsidTr="00087624">
        <w:trPr>
          <w:trHeight w:val="590"/>
          <w:jc w:val="center"/>
        </w:trPr>
        <w:tc>
          <w:tcPr>
            <w:tcW w:w="757" w:type="dxa"/>
            <w:shd w:val="clear" w:color="auto" w:fill="A6A6A6" w:themeFill="background1" w:themeFillShade="A6"/>
            <w:vAlign w:val="center"/>
          </w:tcPr>
          <w:p w:rsidR="00087624" w:rsidRPr="004847A2" w:rsidRDefault="00087624" w:rsidP="006A1C8C">
            <w:pPr>
              <w:keepNext/>
              <w:jc w:val="center"/>
              <w:rPr>
                <w:b/>
                <w:bCs/>
                <w:color w:val="000000"/>
              </w:rPr>
            </w:pPr>
            <w:r w:rsidRPr="004847A2">
              <w:rPr>
                <w:b/>
                <w:bCs/>
                <w:color w:val="000000"/>
              </w:rPr>
              <w:t>ITEM</w:t>
            </w:r>
          </w:p>
          <w:p w:rsidR="00087624" w:rsidRPr="004847A2" w:rsidRDefault="00087624" w:rsidP="006A1C8C">
            <w:pPr>
              <w:keepNext/>
              <w:jc w:val="center"/>
              <w:rPr>
                <w:b/>
                <w:color w:val="000000"/>
              </w:rPr>
            </w:pPr>
          </w:p>
        </w:tc>
        <w:tc>
          <w:tcPr>
            <w:tcW w:w="3346" w:type="dxa"/>
            <w:shd w:val="clear" w:color="auto" w:fill="A6A6A6" w:themeFill="background1" w:themeFillShade="A6"/>
            <w:vAlign w:val="center"/>
          </w:tcPr>
          <w:p w:rsidR="00087624" w:rsidRPr="004847A2" w:rsidRDefault="00087624" w:rsidP="006A1C8C">
            <w:pPr>
              <w:keepNext/>
              <w:jc w:val="center"/>
              <w:rPr>
                <w:b/>
                <w:bCs/>
                <w:color w:val="000000"/>
              </w:rPr>
            </w:pPr>
            <w:r w:rsidRPr="004847A2">
              <w:rPr>
                <w:b/>
                <w:bCs/>
                <w:color w:val="000000"/>
              </w:rPr>
              <w:t>DESCRIÇÃO/</w:t>
            </w:r>
          </w:p>
          <w:p w:rsidR="00087624" w:rsidRPr="004847A2" w:rsidRDefault="00087624" w:rsidP="006A1C8C">
            <w:pPr>
              <w:keepNext/>
              <w:jc w:val="center"/>
              <w:rPr>
                <w:color w:val="000000"/>
              </w:rPr>
            </w:pPr>
            <w:r w:rsidRPr="004847A2">
              <w:rPr>
                <w:b/>
                <w:bCs/>
                <w:color w:val="000000"/>
              </w:rPr>
              <w:t>ESPECIFICAÇÃO</w:t>
            </w:r>
          </w:p>
        </w:tc>
        <w:tc>
          <w:tcPr>
            <w:tcW w:w="1156" w:type="dxa"/>
            <w:shd w:val="clear" w:color="auto" w:fill="A6A6A6" w:themeFill="background1" w:themeFillShade="A6"/>
            <w:vAlign w:val="center"/>
          </w:tcPr>
          <w:p w:rsidR="00087624" w:rsidRPr="004847A2" w:rsidRDefault="00087624" w:rsidP="006A1C8C">
            <w:pPr>
              <w:keepNext/>
              <w:jc w:val="center"/>
              <w:rPr>
                <w:color w:val="000000"/>
              </w:rPr>
            </w:pPr>
            <w:r w:rsidRPr="004847A2">
              <w:rPr>
                <w:b/>
                <w:bCs/>
                <w:color w:val="000000"/>
              </w:rPr>
              <w:t xml:space="preserve">UNIDADE </w:t>
            </w:r>
          </w:p>
        </w:tc>
        <w:tc>
          <w:tcPr>
            <w:tcW w:w="1161" w:type="dxa"/>
            <w:shd w:val="clear" w:color="auto" w:fill="A6A6A6" w:themeFill="background1" w:themeFillShade="A6"/>
            <w:vAlign w:val="center"/>
          </w:tcPr>
          <w:p w:rsidR="00087624" w:rsidRDefault="00087624" w:rsidP="006A1C8C">
            <w:pPr>
              <w:keepNext/>
              <w:jc w:val="center"/>
              <w:rPr>
                <w:b/>
                <w:bCs/>
                <w:color w:val="000000"/>
              </w:rPr>
            </w:pPr>
            <w:r>
              <w:rPr>
                <w:b/>
                <w:bCs/>
                <w:color w:val="000000"/>
              </w:rPr>
              <w:t>Q</w:t>
            </w:r>
            <w:r w:rsidRPr="004847A2">
              <w:rPr>
                <w:b/>
                <w:bCs/>
                <w:color w:val="000000"/>
              </w:rPr>
              <w:t>TD</w:t>
            </w:r>
          </w:p>
        </w:tc>
        <w:tc>
          <w:tcPr>
            <w:tcW w:w="1161" w:type="dxa"/>
            <w:shd w:val="clear" w:color="auto" w:fill="A6A6A6" w:themeFill="background1" w:themeFillShade="A6"/>
            <w:vAlign w:val="center"/>
          </w:tcPr>
          <w:p w:rsidR="00087624" w:rsidRPr="00087624" w:rsidRDefault="00087624" w:rsidP="006A1C8C">
            <w:pPr>
              <w:keepNext/>
              <w:jc w:val="center"/>
              <w:rPr>
                <w:b/>
                <w:color w:val="000000"/>
              </w:rPr>
            </w:pPr>
            <w:r w:rsidRPr="00087624">
              <w:rPr>
                <w:b/>
                <w:color w:val="000000"/>
              </w:rPr>
              <w:t>MARCA</w:t>
            </w:r>
          </w:p>
        </w:tc>
        <w:tc>
          <w:tcPr>
            <w:tcW w:w="1260" w:type="dxa"/>
            <w:shd w:val="clear" w:color="auto" w:fill="A6A6A6" w:themeFill="background1" w:themeFillShade="A6"/>
            <w:vAlign w:val="center"/>
          </w:tcPr>
          <w:p w:rsidR="00087624" w:rsidRPr="004847A2" w:rsidRDefault="00087624" w:rsidP="006A1C8C">
            <w:pPr>
              <w:keepNext/>
              <w:jc w:val="center"/>
              <w:rPr>
                <w:b/>
                <w:bCs/>
                <w:color w:val="000000"/>
              </w:rPr>
            </w:pPr>
            <w:r w:rsidRPr="004847A2">
              <w:rPr>
                <w:b/>
                <w:bCs/>
                <w:color w:val="000000"/>
              </w:rPr>
              <w:t>VALOR</w:t>
            </w:r>
            <w:r>
              <w:rPr>
                <w:b/>
                <w:bCs/>
                <w:color w:val="000000"/>
              </w:rPr>
              <w:t xml:space="preserve"> UNITÁRIO</w:t>
            </w:r>
          </w:p>
        </w:tc>
        <w:tc>
          <w:tcPr>
            <w:tcW w:w="1134" w:type="dxa"/>
            <w:shd w:val="clear" w:color="auto" w:fill="A6A6A6" w:themeFill="background1" w:themeFillShade="A6"/>
            <w:vAlign w:val="center"/>
          </w:tcPr>
          <w:p w:rsidR="00087624" w:rsidRPr="004847A2" w:rsidRDefault="00087624" w:rsidP="006A1C8C">
            <w:pPr>
              <w:keepNext/>
              <w:jc w:val="center"/>
              <w:rPr>
                <w:b/>
                <w:bCs/>
                <w:color w:val="000000"/>
              </w:rPr>
            </w:pPr>
            <w:r w:rsidRPr="004847A2">
              <w:rPr>
                <w:b/>
                <w:bCs/>
                <w:color w:val="000000"/>
              </w:rPr>
              <w:t>VALOR</w:t>
            </w:r>
            <w:r>
              <w:rPr>
                <w:b/>
                <w:bCs/>
                <w:color w:val="000000"/>
              </w:rPr>
              <w:t xml:space="preserve"> TOTAL</w:t>
            </w:r>
          </w:p>
        </w:tc>
      </w:tr>
      <w:tr w:rsidR="00087624" w:rsidRPr="004847A2" w:rsidTr="00087624">
        <w:trPr>
          <w:trHeight w:val="354"/>
          <w:jc w:val="center"/>
        </w:trPr>
        <w:tc>
          <w:tcPr>
            <w:tcW w:w="757" w:type="dxa"/>
          </w:tcPr>
          <w:p w:rsidR="00087624" w:rsidRPr="004847A2" w:rsidRDefault="00087624" w:rsidP="006A1C8C">
            <w:pPr>
              <w:keepNext/>
              <w:spacing w:after="120" w:line="360" w:lineRule="auto"/>
              <w:jc w:val="center"/>
              <w:rPr>
                <w:b/>
                <w:color w:val="000000"/>
              </w:rPr>
            </w:pPr>
            <w:r w:rsidRPr="004847A2">
              <w:rPr>
                <w:b/>
                <w:color w:val="000000"/>
              </w:rPr>
              <w:t>1</w:t>
            </w:r>
          </w:p>
        </w:tc>
        <w:tc>
          <w:tcPr>
            <w:tcW w:w="3346" w:type="dxa"/>
          </w:tcPr>
          <w:p w:rsidR="00087624" w:rsidRPr="004847A2" w:rsidRDefault="00087624" w:rsidP="006A1C8C">
            <w:pPr>
              <w:keepNext/>
              <w:spacing w:after="120" w:line="360" w:lineRule="auto"/>
              <w:rPr>
                <w:color w:val="000000"/>
              </w:rPr>
            </w:pPr>
          </w:p>
        </w:tc>
        <w:tc>
          <w:tcPr>
            <w:tcW w:w="1156"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260" w:type="dxa"/>
          </w:tcPr>
          <w:p w:rsidR="00087624" w:rsidRPr="004847A2" w:rsidRDefault="00087624" w:rsidP="006A1C8C">
            <w:pPr>
              <w:keepNext/>
              <w:spacing w:after="120" w:line="360" w:lineRule="auto"/>
              <w:rPr>
                <w:color w:val="000000"/>
              </w:rPr>
            </w:pPr>
          </w:p>
        </w:tc>
        <w:tc>
          <w:tcPr>
            <w:tcW w:w="1134" w:type="dxa"/>
          </w:tcPr>
          <w:p w:rsidR="00087624" w:rsidRPr="004847A2" w:rsidRDefault="00087624" w:rsidP="006A1C8C">
            <w:pPr>
              <w:keepNext/>
              <w:spacing w:after="120" w:line="360" w:lineRule="auto"/>
              <w:rPr>
                <w:color w:val="000000"/>
              </w:rPr>
            </w:pPr>
          </w:p>
        </w:tc>
      </w:tr>
      <w:tr w:rsidR="00087624" w:rsidRPr="004847A2" w:rsidTr="00087624">
        <w:trPr>
          <w:trHeight w:val="339"/>
          <w:jc w:val="center"/>
        </w:trPr>
        <w:tc>
          <w:tcPr>
            <w:tcW w:w="757" w:type="dxa"/>
          </w:tcPr>
          <w:p w:rsidR="00087624" w:rsidRPr="004847A2" w:rsidRDefault="00087624" w:rsidP="006A1C8C">
            <w:pPr>
              <w:keepNext/>
              <w:spacing w:after="120" w:line="360" w:lineRule="auto"/>
              <w:jc w:val="center"/>
              <w:rPr>
                <w:b/>
                <w:color w:val="000000"/>
              </w:rPr>
            </w:pPr>
            <w:r w:rsidRPr="004847A2">
              <w:rPr>
                <w:b/>
                <w:color w:val="000000"/>
              </w:rPr>
              <w:t>2</w:t>
            </w:r>
          </w:p>
        </w:tc>
        <w:tc>
          <w:tcPr>
            <w:tcW w:w="3346" w:type="dxa"/>
          </w:tcPr>
          <w:p w:rsidR="00087624" w:rsidRPr="004847A2" w:rsidRDefault="00087624" w:rsidP="006A1C8C">
            <w:pPr>
              <w:keepNext/>
              <w:spacing w:after="120" w:line="360" w:lineRule="auto"/>
              <w:rPr>
                <w:color w:val="000000"/>
              </w:rPr>
            </w:pPr>
          </w:p>
        </w:tc>
        <w:tc>
          <w:tcPr>
            <w:tcW w:w="1156"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260" w:type="dxa"/>
          </w:tcPr>
          <w:p w:rsidR="00087624" w:rsidRPr="004847A2" w:rsidRDefault="00087624" w:rsidP="006A1C8C">
            <w:pPr>
              <w:keepNext/>
              <w:spacing w:after="120" w:line="360" w:lineRule="auto"/>
              <w:rPr>
                <w:color w:val="000000"/>
              </w:rPr>
            </w:pPr>
          </w:p>
        </w:tc>
        <w:tc>
          <w:tcPr>
            <w:tcW w:w="1134" w:type="dxa"/>
          </w:tcPr>
          <w:p w:rsidR="00087624" w:rsidRPr="004847A2" w:rsidRDefault="00087624" w:rsidP="006A1C8C">
            <w:pPr>
              <w:keepNext/>
              <w:spacing w:after="120" w:line="360" w:lineRule="auto"/>
              <w:rPr>
                <w:color w:val="000000"/>
              </w:rPr>
            </w:pPr>
          </w:p>
        </w:tc>
      </w:tr>
      <w:tr w:rsidR="00087624" w:rsidRPr="004847A2" w:rsidTr="00087624">
        <w:trPr>
          <w:trHeight w:val="339"/>
          <w:jc w:val="center"/>
        </w:trPr>
        <w:tc>
          <w:tcPr>
            <w:tcW w:w="757" w:type="dxa"/>
          </w:tcPr>
          <w:p w:rsidR="00087624" w:rsidRPr="004847A2" w:rsidRDefault="00087624" w:rsidP="006A1C8C">
            <w:pPr>
              <w:keepNext/>
              <w:spacing w:after="120" w:line="360" w:lineRule="auto"/>
              <w:jc w:val="center"/>
              <w:rPr>
                <w:b/>
                <w:color w:val="000000"/>
              </w:rPr>
            </w:pPr>
            <w:r w:rsidRPr="004847A2">
              <w:rPr>
                <w:b/>
                <w:color w:val="000000"/>
              </w:rPr>
              <w:t>3</w:t>
            </w:r>
          </w:p>
        </w:tc>
        <w:tc>
          <w:tcPr>
            <w:tcW w:w="3346" w:type="dxa"/>
          </w:tcPr>
          <w:p w:rsidR="00087624" w:rsidRPr="004847A2" w:rsidRDefault="00087624" w:rsidP="006A1C8C">
            <w:pPr>
              <w:keepNext/>
              <w:spacing w:after="120" w:line="360" w:lineRule="auto"/>
              <w:rPr>
                <w:color w:val="000000"/>
              </w:rPr>
            </w:pPr>
          </w:p>
        </w:tc>
        <w:tc>
          <w:tcPr>
            <w:tcW w:w="1156"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260" w:type="dxa"/>
          </w:tcPr>
          <w:p w:rsidR="00087624" w:rsidRPr="004847A2" w:rsidRDefault="00087624" w:rsidP="006A1C8C">
            <w:pPr>
              <w:keepNext/>
              <w:spacing w:after="120" w:line="360" w:lineRule="auto"/>
              <w:rPr>
                <w:color w:val="000000"/>
              </w:rPr>
            </w:pPr>
          </w:p>
        </w:tc>
        <w:tc>
          <w:tcPr>
            <w:tcW w:w="1134" w:type="dxa"/>
          </w:tcPr>
          <w:p w:rsidR="00087624" w:rsidRPr="004847A2" w:rsidRDefault="00087624" w:rsidP="006A1C8C">
            <w:pPr>
              <w:keepNext/>
              <w:spacing w:after="120" w:line="360" w:lineRule="auto"/>
              <w:rPr>
                <w:color w:val="000000"/>
              </w:rPr>
            </w:pPr>
          </w:p>
        </w:tc>
      </w:tr>
      <w:tr w:rsidR="00087624" w:rsidRPr="004847A2" w:rsidTr="00087624">
        <w:trPr>
          <w:trHeight w:val="354"/>
          <w:jc w:val="center"/>
        </w:trPr>
        <w:tc>
          <w:tcPr>
            <w:tcW w:w="757" w:type="dxa"/>
          </w:tcPr>
          <w:p w:rsidR="00087624" w:rsidRPr="004847A2" w:rsidRDefault="00087624" w:rsidP="006A1C8C">
            <w:pPr>
              <w:keepNext/>
              <w:spacing w:after="120" w:line="360" w:lineRule="auto"/>
              <w:jc w:val="center"/>
              <w:rPr>
                <w:b/>
                <w:color w:val="000000"/>
              </w:rPr>
            </w:pPr>
            <w:r w:rsidRPr="004847A2">
              <w:rPr>
                <w:b/>
                <w:color w:val="000000"/>
              </w:rPr>
              <w:t>...</w:t>
            </w:r>
          </w:p>
        </w:tc>
        <w:tc>
          <w:tcPr>
            <w:tcW w:w="3346" w:type="dxa"/>
          </w:tcPr>
          <w:p w:rsidR="00087624" w:rsidRPr="004847A2" w:rsidRDefault="00087624" w:rsidP="006A1C8C">
            <w:pPr>
              <w:keepNext/>
              <w:spacing w:after="120" w:line="360" w:lineRule="auto"/>
              <w:rPr>
                <w:color w:val="000000"/>
              </w:rPr>
            </w:pPr>
          </w:p>
        </w:tc>
        <w:tc>
          <w:tcPr>
            <w:tcW w:w="1156"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161" w:type="dxa"/>
          </w:tcPr>
          <w:p w:rsidR="00087624" w:rsidRPr="004847A2" w:rsidRDefault="00087624" w:rsidP="006A1C8C">
            <w:pPr>
              <w:keepNext/>
              <w:spacing w:after="120" w:line="360" w:lineRule="auto"/>
              <w:rPr>
                <w:color w:val="000000"/>
              </w:rPr>
            </w:pPr>
          </w:p>
        </w:tc>
        <w:tc>
          <w:tcPr>
            <w:tcW w:w="1260" w:type="dxa"/>
          </w:tcPr>
          <w:p w:rsidR="00087624" w:rsidRPr="004847A2" w:rsidRDefault="00087624" w:rsidP="006A1C8C">
            <w:pPr>
              <w:keepNext/>
              <w:spacing w:after="120" w:line="360" w:lineRule="auto"/>
              <w:rPr>
                <w:color w:val="000000"/>
              </w:rPr>
            </w:pPr>
          </w:p>
        </w:tc>
        <w:tc>
          <w:tcPr>
            <w:tcW w:w="1134" w:type="dxa"/>
          </w:tcPr>
          <w:p w:rsidR="00087624" w:rsidRPr="004847A2" w:rsidRDefault="00087624" w:rsidP="006A1C8C">
            <w:pPr>
              <w:keepNext/>
              <w:spacing w:after="120" w:line="360" w:lineRule="auto"/>
              <w:rPr>
                <w:color w:val="000000"/>
              </w:rPr>
            </w:pPr>
          </w:p>
        </w:tc>
      </w:tr>
    </w:tbl>
    <w:p w:rsidR="00402BA6" w:rsidRPr="00402BA6" w:rsidRDefault="00402BA6" w:rsidP="006A1C8C">
      <w:pPr>
        <w:pStyle w:val="Nivel010"/>
        <w:keepLines w:val="0"/>
        <w:numPr>
          <w:ilvl w:val="0"/>
          <w:numId w:val="0"/>
        </w:numPr>
        <w:spacing w:before="0"/>
        <w:rPr>
          <w:rFonts w:ascii="Times New Roman" w:hAnsi="Times New Roman"/>
          <w:iCs/>
        </w:rPr>
      </w:pPr>
    </w:p>
    <w:p w:rsidR="007E7642" w:rsidRPr="00402BA6" w:rsidRDefault="00694E20" w:rsidP="006A1C8C">
      <w:pPr>
        <w:pStyle w:val="Nivel010"/>
        <w:keepLines w:val="0"/>
        <w:spacing w:before="0"/>
        <w:rPr>
          <w:rFonts w:ascii="Times New Roman" w:hAnsi="Times New Roman"/>
          <w:iCs/>
        </w:rPr>
      </w:pPr>
      <w:r w:rsidRPr="00402BA6">
        <w:rPr>
          <w:rFonts w:ascii="Times New Roman" w:hAnsi="Times New Roman"/>
        </w:rPr>
        <w:t>CLÁUSULA SEGUNDA – VIGÊNCIA</w:t>
      </w:r>
    </w:p>
    <w:p w:rsidR="00402BA6" w:rsidRPr="00402BA6" w:rsidRDefault="00402BA6" w:rsidP="006A1C8C">
      <w:pPr>
        <w:pStyle w:val="Nivel010"/>
        <w:keepLines w:val="0"/>
        <w:numPr>
          <w:ilvl w:val="0"/>
          <w:numId w:val="0"/>
        </w:numPr>
        <w:spacing w:before="0"/>
        <w:rPr>
          <w:rFonts w:ascii="Times New Roman" w:hAnsi="Times New Roman"/>
          <w:iCs/>
        </w:rPr>
      </w:pPr>
    </w:p>
    <w:p w:rsidR="00694E20" w:rsidRPr="00402BA6" w:rsidRDefault="007E7642" w:rsidP="006A1C8C">
      <w:pPr>
        <w:pStyle w:val="PargrafodaLista"/>
        <w:keepNext/>
        <w:numPr>
          <w:ilvl w:val="1"/>
          <w:numId w:val="26"/>
        </w:numPr>
        <w:spacing w:after="0" w:line="240" w:lineRule="auto"/>
        <w:ind w:left="0" w:firstLine="0"/>
        <w:jc w:val="both"/>
        <w:rPr>
          <w:rFonts w:ascii="Times New Roman" w:hAnsi="Times New Roman"/>
          <w:bCs/>
          <w:iCs/>
          <w:sz w:val="20"/>
        </w:rPr>
      </w:pPr>
      <w:r w:rsidRPr="00402BA6">
        <w:rPr>
          <w:rFonts w:ascii="Times New Roman" w:hAnsi="Times New Roman"/>
          <w:sz w:val="20"/>
        </w:rPr>
        <w:t xml:space="preserve">O prazo de vigência da contratação é de </w:t>
      </w:r>
      <w:r w:rsidR="006C6416">
        <w:rPr>
          <w:rFonts w:ascii="Times New Roman" w:hAnsi="Times New Roman"/>
          <w:sz w:val="20"/>
        </w:rPr>
        <w:t>12</w:t>
      </w:r>
      <w:r w:rsidRPr="00402BA6">
        <w:rPr>
          <w:rFonts w:ascii="Times New Roman" w:hAnsi="Times New Roman"/>
          <w:sz w:val="20"/>
        </w:rPr>
        <w:t xml:space="preserve"> (</w:t>
      </w:r>
      <w:r w:rsidR="006C6416">
        <w:rPr>
          <w:rFonts w:ascii="Times New Roman" w:hAnsi="Times New Roman"/>
          <w:sz w:val="20"/>
        </w:rPr>
        <w:t>doze</w:t>
      </w:r>
      <w:r w:rsidRPr="00402BA6">
        <w:rPr>
          <w:rFonts w:ascii="Times New Roman" w:hAnsi="Times New Roman"/>
          <w:sz w:val="20"/>
        </w:rPr>
        <w:t>) meses contados da data da assinatura do contrato, prorrogável na forma do art. 57, § 1°, da Lei n° 8.666/93.</w:t>
      </w:r>
    </w:p>
    <w:p w:rsidR="00402BA6" w:rsidRPr="00402BA6" w:rsidRDefault="00402BA6" w:rsidP="006A1C8C">
      <w:pPr>
        <w:pStyle w:val="PargrafodaLista"/>
        <w:keepNext/>
        <w:spacing w:after="0" w:line="240" w:lineRule="auto"/>
        <w:ind w:left="0"/>
        <w:jc w:val="both"/>
        <w:rPr>
          <w:rFonts w:ascii="Times New Roman" w:hAnsi="Times New Roman"/>
          <w:bCs/>
          <w:iCs/>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TERCEIRA – PREÇO</w:t>
      </w:r>
    </w:p>
    <w:p w:rsidR="00402BA6" w:rsidRPr="00402BA6" w:rsidRDefault="00402BA6" w:rsidP="006A1C8C">
      <w:pPr>
        <w:pStyle w:val="Nivel010"/>
        <w:keepLines w:val="0"/>
        <w:numPr>
          <w:ilvl w:val="0"/>
          <w:numId w:val="0"/>
        </w:numPr>
        <w:spacing w:before="0"/>
        <w:rPr>
          <w:rFonts w:ascii="Times New Roman" w:hAnsi="Times New Roman"/>
        </w:rPr>
      </w:pPr>
    </w:p>
    <w:p w:rsidR="007E7642" w:rsidRDefault="00694E20" w:rsidP="006A1C8C">
      <w:pPr>
        <w:pStyle w:val="PargrafodaLista"/>
        <w:keepNext/>
        <w:numPr>
          <w:ilvl w:val="1"/>
          <w:numId w:val="29"/>
        </w:numPr>
        <w:spacing w:after="0" w:line="240" w:lineRule="auto"/>
        <w:contextualSpacing/>
        <w:jc w:val="both"/>
        <w:rPr>
          <w:rFonts w:ascii="Times New Roman" w:hAnsi="Times New Roman"/>
          <w:b/>
          <w:bCs/>
          <w:color w:val="000000"/>
          <w:sz w:val="20"/>
        </w:rPr>
      </w:pPr>
      <w:r w:rsidRPr="00402BA6">
        <w:rPr>
          <w:rFonts w:ascii="Times New Roman" w:hAnsi="Times New Roman"/>
          <w:color w:val="000000"/>
          <w:sz w:val="20"/>
        </w:rPr>
        <w:t xml:space="preserve">O valor estimado do presente Termo de Contrato é de R$ </w:t>
      </w:r>
      <w:r w:rsidRPr="00402BA6">
        <w:rPr>
          <w:rFonts w:ascii="Times New Roman" w:hAnsi="Times New Roman"/>
          <w:sz w:val="20"/>
          <w:highlight w:val="yellow"/>
        </w:rPr>
        <w:t>xxx (XXX valor por extenso</w:t>
      </w:r>
      <w:r w:rsidRPr="00402BA6">
        <w:rPr>
          <w:rFonts w:ascii="Times New Roman" w:hAnsi="Times New Roman"/>
          <w:color w:val="000000"/>
          <w:sz w:val="20"/>
          <w:highlight w:val="yellow"/>
        </w:rPr>
        <w:t>)</w:t>
      </w:r>
      <w:r w:rsidRPr="00402BA6">
        <w:rPr>
          <w:rFonts w:ascii="Times New Roman" w:hAnsi="Times New Roman"/>
          <w:b/>
          <w:bCs/>
          <w:color w:val="000000"/>
          <w:sz w:val="20"/>
          <w:highlight w:val="yellow"/>
        </w:rPr>
        <w:t>.</w:t>
      </w:r>
    </w:p>
    <w:p w:rsidR="00402BA6" w:rsidRPr="00402BA6" w:rsidRDefault="00402BA6" w:rsidP="006A1C8C">
      <w:pPr>
        <w:pStyle w:val="PargrafodaLista"/>
        <w:keepNext/>
        <w:spacing w:after="0" w:line="240" w:lineRule="auto"/>
        <w:ind w:left="360"/>
        <w:contextualSpacing/>
        <w:jc w:val="both"/>
        <w:rPr>
          <w:rFonts w:ascii="Times New Roman" w:hAnsi="Times New Roman"/>
          <w:b/>
          <w:bCs/>
          <w:color w:val="000000"/>
          <w:sz w:val="20"/>
        </w:rPr>
      </w:pPr>
    </w:p>
    <w:p w:rsidR="00694E20" w:rsidRPr="00D33C72" w:rsidRDefault="00694E20" w:rsidP="006A1C8C">
      <w:pPr>
        <w:pStyle w:val="PargrafodaLista"/>
        <w:keepNext/>
        <w:numPr>
          <w:ilvl w:val="1"/>
          <w:numId w:val="29"/>
        </w:numPr>
        <w:spacing w:after="0" w:line="240" w:lineRule="auto"/>
        <w:ind w:left="0" w:firstLine="0"/>
        <w:contextualSpacing/>
        <w:jc w:val="both"/>
        <w:rPr>
          <w:rFonts w:ascii="Times New Roman" w:hAnsi="Times New Roman"/>
          <w:b/>
          <w:bCs/>
          <w:color w:val="000000"/>
          <w:sz w:val="20"/>
        </w:rPr>
      </w:pPr>
      <w:r w:rsidRPr="00402BA6">
        <w:rPr>
          <w:rFonts w:ascii="Times New Roman" w:hAnsi="Times New Roman"/>
          <w:sz w:val="20"/>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rsidR="00D33C72" w:rsidRPr="00402BA6" w:rsidRDefault="00D33C72" w:rsidP="00D33C72">
      <w:pPr>
        <w:pStyle w:val="PargrafodaLista"/>
        <w:keepNext/>
        <w:spacing w:after="0" w:line="240" w:lineRule="auto"/>
        <w:ind w:left="0"/>
        <w:contextualSpacing/>
        <w:jc w:val="both"/>
        <w:rPr>
          <w:rFonts w:ascii="Times New Roman" w:hAnsi="Times New Roman"/>
          <w:b/>
          <w:bCs/>
          <w:color w:val="000000"/>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QUARTA – DOTAÇÃO ORÇAMENTÁRIA</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Nivel010"/>
        <w:keepLines w:val="0"/>
        <w:numPr>
          <w:ilvl w:val="1"/>
          <w:numId w:val="22"/>
        </w:numPr>
        <w:tabs>
          <w:tab w:val="clear" w:pos="567"/>
          <w:tab w:val="left" w:pos="0"/>
        </w:tabs>
        <w:spacing w:before="0"/>
        <w:ind w:left="0" w:firstLine="0"/>
        <w:rPr>
          <w:rFonts w:ascii="Times New Roman" w:hAnsi="Times New Roman"/>
          <w:b w:val="0"/>
        </w:rPr>
      </w:pPr>
      <w:r w:rsidRPr="00402BA6">
        <w:rPr>
          <w:rFonts w:ascii="Times New Roman" w:hAnsi="Times New Roman"/>
          <w:b w:val="0"/>
        </w:rPr>
        <w:lastRenderedPageBreak/>
        <w:t xml:space="preserve">As despesas decorrentes desta contratação estão programadas dos recursos do Fundo Nacional de Desenvolvimento da Educação – FNDE e do tesouro estadual, transferidos pela Secretaria de Educação </w:t>
      </w:r>
      <w:r w:rsidR="001F5E54">
        <w:rPr>
          <w:rFonts w:ascii="Times New Roman" w:hAnsi="Times New Roman"/>
          <w:b w:val="0"/>
        </w:rPr>
        <w:t>do Estado do Tocantins</w:t>
      </w:r>
      <w:r w:rsidRPr="00402BA6">
        <w:rPr>
          <w:rFonts w:ascii="Times New Roman" w:hAnsi="Times New Roman"/>
          <w:b w:val="0"/>
        </w:rPr>
        <w:t xml:space="preserve"> a essa associação em conta especifica, vinculada ao PNAEpara o exercício de 20</w:t>
      </w:r>
      <w:r w:rsidR="006C6416">
        <w:rPr>
          <w:rFonts w:ascii="Times New Roman" w:hAnsi="Times New Roman"/>
          <w:b w:val="0"/>
        </w:rPr>
        <w:t>23</w:t>
      </w:r>
      <w:r w:rsidRPr="00402BA6">
        <w:rPr>
          <w:rFonts w:ascii="Times New Roman" w:hAnsi="Times New Roman"/>
          <w:b w:val="0"/>
        </w:rPr>
        <w:t>.</w:t>
      </w:r>
    </w:p>
    <w:p w:rsidR="00402BA6" w:rsidRPr="00402BA6" w:rsidRDefault="00402BA6" w:rsidP="006A1C8C">
      <w:pPr>
        <w:pStyle w:val="Nivel010"/>
        <w:keepLines w:val="0"/>
        <w:numPr>
          <w:ilvl w:val="0"/>
          <w:numId w:val="0"/>
        </w:numPr>
        <w:tabs>
          <w:tab w:val="clear" w:pos="567"/>
          <w:tab w:val="left" w:pos="0"/>
        </w:tabs>
        <w:spacing w:before="0"/>
        <w:rPr>
          <w:rFonts w:ascii="Times New Roman" w:hAnsi="Times New Roman"/>
          <w:b w:val="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QUINTA – PAGAMENTO</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Nivel010"/>
        <w:keepLines w:val="0"/>
        <w:numPr>
          <w:ilvl w:val="1"/>
          <w:numId w:val="30"/>
        </w:numPr>
        <w:tabs>
          <w:tab w:val="clear" w:pos="567"/>
        </w:tabs>
        <w:spacing w:before="0"/>
        <w:ind w:left="0" w:firstLine="0"/>
        <w:rPr>
          <w:rFonts w:ascii="Times New Roman" w:hAnsi="Times New Roman"/>
          <w:b w:val="0"/>
        </w:rPr>
      </w:pPr>
      <w:r w:rsidRPr="00402BA6">
        <w:rPr>
          <w:rFonts w:ascii="Times New Roman" w:hAnsi="Times New Roman"/>
          <w:b w:val="0"/>
        </w:rPr>
        <w:t>O prazo para pagamento e demais condições a ele referentes encontram-se no Termo de Referência.</w:t>
      </w:r>
    </w:p>
    <w:p w:rsidR="00402BA6" w:rsidRPr="00402BA6" w:rsidRDefault="00402BA6" w:rsidP="006A1C8C">
      <w:pPr>
        <w:pStyle w:val="Nivel010"/>
        <w:keepLines w:val="0"/>
        <w:numPr>
          <w:ilvl w:val="0"/>
          <w:numId w:val="0"/>
        </w:numPr>
        <w:tabs>
          <w:tab w:val="clear" w:pos="567"/>
        </w:tabs>
        <w:spacing w:before="0"/>
        <w:rPr>
          <w:rFonts w:ascii="Times New Roman" w:hAnsi="Times New Roman"/>
          <w:b w:val="0"/>
        </w:rPr>
      </w:pPr>
    </w:p>
    <w:p w:rsidR="00694E20" w:rsidRDefault="00694E20" w:rsidP="006A1C8C">
      <w:pPr>
        <w:pStyle w:val="Nivel010"/>
        <w:keepLines w:val="0"/>
        <w:spacing w:before="0"/>
        <w:rPr>
          <w:rFonts w:ascii="Times New Roman" w:hAnsi="Times New Roman"/>
        </w:rPr>
      </w:pPr>
      <w:r w:rsidRPr="00402BA6">
        <w:rPr>
          <w:rFonts w:ascii="Times New Roman" w:hAnsi="Times New Roman"/>
          <w:smallCaps/>
        </w:rPr>
        <w:t>CLÁUSULA SEXTA–</w:t>
      </w:r>
      <w:r w:rsidRPr="00402BA6">
        <w:rPr>
          <w:rFonts w:ascii="Times New Roman" w:hAnsi="Times New Roman"/>
        </w:rPr>
        <w:t xml:space="preserve"> REAJUSTE </w:t>
      </w:r>
    </w:p>
    <w:p w:rsidR="00402BA6" w:rsidRPr="00402BA6" w:rsidRDefault="00402BA6" w:rsidP="006A1C8C">
      <w:pPr>
        <w:pStyle w:val="Nivel010"/>
        <w:keepLines w:val="0"/>
        <w:numPr>
          <w:ilvl w:val="0"/>
          <w:numId w:val="0"/>
        </w:numPr>
        <w:spacing w:before="0"/>
        <w:rPr>
          <w:rFonts w:ascii="Times New Roman" w:hAnsi="Times New Roman"/>
        </w:rPr>
      </w:pPr>
    </w:p>
    <w:p w:rsidR="006C6416" w:rsidRPr="00A41408" w:rsidRDefault="006C6416" w:rsidP="006C6416">
      <w:pPr>
        <w:pStyle w:val="PargrafodaLista"/>
        <w:keepNext/>
        <w:spacing w:after="0" w:line="240" w:lineRule="auto"/>
        <w:ind w:left="0"/>
        <w:jc w:val="both"/>
        <w:rPr>
          <w:rFonts w:ascii="Times New Roman" w:hAnsi="Times New Roman"/>
          <w:sz w:val="24"/>
        </w:rPr>
      </w:pPr>
      <w:r>
        <w:rPr>
          <w:rFonts w:ascii="Times New Roman" w:hAnsi="Times New Roman"/>
          <w:sz w:val="24"/>
        </w:rPr>
        <w:t>6</w:t>
      </w:r>
      <w:r w:rsidRPr="00A41408">
        <w:rPr>
          <w:rFonts w:ascii="Times New Roman" w:hAnsi="Times New Roman"/>
          <w:sz w:val="24"/>
        </w:rPr>
        <w:t xml:space="preserve">.1 Não haverá reajuste de preços durante a vigência do instrumento contratual, bem como dos eventuais aditivos firmados. </w:t>
      </w:r>
    </w:p>
    <w:p w:rsidR="006C6416" w:rsidRPr="00A41408" w:rsidRDefault="006C6416" w:rsidP="006C6416">
      <w:pPr>
        <w:pStyle w:val="PargrafodaLista"/>
        <w:keepNext/>
        <w:spacing w:after="0" w:line="240" w:lineRule="auto"/>
        <w:ind w:left="0"/>
        <w:jc w:val="both"/>
        <w:rPr>
          <w:rFonts w:ascii="Times New Roman" w:hAnsi="Times New Roman"/>
          <w:sz w:val="24"/>
        </w:rPr>
      </w:pPr>
    </w:p>
    <w:p w:rsidR="006C6416" w:rsidRPr="00A41408" w:rsidRDefault="006C6416" w:rsidP="006C6416">
      <w:pPr>
        <w:pStyle w:val="PargrafodaLista"/>
        <w:keepNext/>
        <w:spacing w:after="0" w:line="240" w:lineRule="auto"/>
        <w:ind w:left="0"/>
        <w:jc w:val="both"/>
        <w:rPr>
          <w:rFonts w:ascii="Times New Roman" w:hAnsi="Times New Roman"/>
          <w:sz w:val="24"/>
        </w:rPr>
      </w:pPr>
      <w:r>
        <w:rPr>
          <w:rFonts w:ascii="Times New Roman" w:hAnsi="Times New Roman"/>
          <w:sz w:val="24"/>
        </w:rPr>
        <w:t>6</w:t>
      </w:r>
      <w:r w:rsidRPr="00A41408">
        <w:rPr>
          <w:rFonts w:ascii="Times New Roman" w:hAnsi="Times New Roman"/>
          <w:sz w:val="24"/>
        </w:rPr>
        <w:t xml:space="preserve">.2. Poderá haver reequilíbrio econômico-financeiro do instrumento contratual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nos termos do artigo 65, inciso II, alínea “d” da Lei nº 8.666/93. </w:t>
      </w:r>
    </w:p>
    <w:p w:rsidR="006C6416" w:rsidRPr="00A41408" w:rsidRDefault="006C6416" w:rsidP="006C6416">
      <w:pPr>
        <w:pStyle w:val="PargrafodaLista"/>
        <w:keepNext/>
        <w:spacing w:after="0" w:line="240" w:lineRule="auto"/>
        <w:ind w:left="0"/>
        <w:jc w:val="both"/>
        <w:rPr>
          <w:rFonts w:ascii="Times New Roman" w:hAnsi="Times New Roman"/>
          <w:sz w:val="24"/>
        </w:rPr>
      </w:pPr>
    </w:p>
    <w:p w:rsidR="006C6416" w:rsidRPr="00A41408" w:rsidRDefault="006C6416" w:rsidP="006C6416">
      <w:pPr>
        <w:pStyle w:val="PargrafodaLista"/>
        <w:keepNext/>
        <w:spacing w:after="0" w:line="240" w:lineRule="auto"/>
        <w:ind w:left="0" w:firstLine="709"/>
        <w:jc w:val="both"/>
        <w:rPr>
          <w:rFonts w:ascii="Times New Roman" w:hAnsi="Times New Roman"/>
          <w:sz w:val="24"/>
        </w:rPr>
      </w:pPr>
      <w:r>
        <w:rPr>
          <w:rFonts w:ascii="Times New Roman" w:hAnsi="Times New Roman"/>
          <w:sz w:val="24"/>
        </w:rPr>
        <w:t>6</w:t>
      </w:r>
      <w:r w:rsidRPr="00A41408">
        <w:rPr>
          <w:rFonts w:ascii="Times New Roman" w:hAnsi="Times New Roman"/>
          <w:sz w:val="24"/>
        </w:rPr>
        <w:t>.2.1. Nos casos do item anterior, a CONTRATADA deverá demonstrar analiticamente a variação dos componentes dos custos do Contrato, devidamente justificada, sendo tal demonstração analisada pelo CONTRATANTE para verificação de sua viabilidade e/ou necessidade.</w:t>
      </w:r>
    </w:p>
    <w:p w:rsidR="00402BA6" w:rsidRPr="00402BA6" w:rsidRDefault="00402BA6" w:rsidP="006C6416">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SÉTIMA – GARANTIA DE EXECUÇÃO</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keepNext/>
        <w:ind w:left="285" w:hanging="285"/>
        <w:jc w:val="both"/>
      </w:pPr>
      <w:r w:rsidRPr="00402BA6">
        <w:t>7.1 Não haverá exigência de garantia de execução para a presente contratação.</w:t>
      </w:r>
    </w:p>
    <w:p w:rsidR="00402BA6" w:rsidRPr="00402BA6" w:rsidRDefault="00402BA6" w:rsidP="006A1C8C">
      <w:pPr>
        <w:keepNext/>
        <w:jc w:val="both"/>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OITAVA - ENTREGA E RECEBIMENTO DO OBJETO</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PargrafodaLista"/>
        <w:keepNext/>
        <w:numPr>
          <w:ilvl w:val="1"/>
          <w:numId w:val="32"/>
        </w:numPr>
        <w:spacing w:after="0" w:line="240" w:lineRule="auto"/>
        <w:ind w:left="0" w:firstLine="0"/>
        <w:contextualSpacing/>
        <w:jc w:val="both"/>
        <w:rPr>
          <w:rFonts w:ascii="Times New Roman" w:hAnsi="Times New Roman"/>
          <w:sz w:val="20"/>
        </w:rPr>
      </w:pPr>
      <w:r w:rsidRPr="00402BA6">
        <w:rPr>
          <w:rFonts w:ascii="Times New Roman" w:hAnsi="Times New Roman"/>
          <w:sz w:val="20"/>
        </w:rPr>
        <w:t>As condições de entrega e recebimento do objeto são aquelas previstas no Termo de Referência, anexo ao Edital.</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 xml:space="preserve">CLAÚSULA NONA </w:t>
      </w:r>
      <w:r w:rsidR="00402BA6">
        <w:rPr>
          <w:rFonts w:ascii="Times New Roman" w:hAnsi="Times New Roman"/>
        </w:rPr>
        <w:t>–</w:t>
      </w:r>
      <w:r w:rsidRPr="00402BA6">
        <w:rPr>
          <w:rFonts w:ascii="Times New Roman" w:hAnsi="Times New Roman"/>
        </w:rPr>
        <w:t xml:space="preserve"> FISCALIZAÇÃO</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PargrafodaLista"/>
        <w:keepNext/>
        <w:numPr>
          <w:ilvl w:val="1"/>
          <w:numId w:val="33"/>
        </w:numPr>
        <w:spacing w:after="0" w:line="240" w:lineRule="auto"/>
        <w:ind w:left="0" w:firstLine="0"/>
        <w:contextualSpacing/>
        <w:jc w:val="both"/>
        <w:rPr>
          <w:rFonts w:ascii="Times New Roman" w:hAnsi="Times New Roman"/>
          <w:sz w:val="20"/>
        </w:rPr>
      </w:pPr>
      <w:r w:rsidRPr="00402BA6">
        <w:rPr>
          <w:rFonts w:ascii="Times New Roman" w:hAnsi="Times New Roman"/>
          <w:sz w:val="20"/>
        </w:rPr>
        <w:t>A fiscalização da execução do objeto será efetuada por Comissão/Representante designado pela CONTRATANTE, na forma estabelecida no Termo de Referência, anexo do Edital.</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 OBRIGAÇÕES DA CONTRATANTE E DA CONTRATADA</w:t>
      </w:r>
    </w:p>
    <w:p w:rsidR="00402BA6" w:rsidRPr="00402BA6" w:rsidRDefault="00402BA6" w:rsidP="006A1C8C">
      <w:pPr>
        <w:pStyle w:val="Nivel010"/>
        <w:keepLines w:val="0"/>
        <w:numPr>
          <w:ilvl w:val="0"/>
          <w:numId w:val="0"/>
        </w:numPr>
        <w:spacing w:before="0"/>
        <w:rPr>
          <w:rFonts w:ascii="Times New Roman" w:hAnsi="Times New Roman"/>
        </w:rPr>
      </w:pPr>
    </w:p>
    <w:p w:rsidR="007E7642" w:rsidRPr="00402BA6" w:rsidRDefault="007E7642" w:rsidP="006A1C8C">
      <w:pPr>
        <w:pStyle w:val="Nivel10"/>
        <w:keepLines w:val="0"/>
        <w:numPr>
          <w:ilvl w:val="1"/>
          <w:numId w:val="21"/>
        </w:numPr>
        <w:spacing w:before="0" w:after="0" w:line="240" w:lineRule="auto"/>
        <w:ind w:left="0"/>
        <w:rPr>
          <w:rFonts w:ascii="Times New Roman" w:hAnsi="Times New Roman" w:cs="Times New Roman"/>
          <w:lang w:eastAsia="en-US"/>
        </w:rPr>
      </w:pPr>
      <w:r w:rsidRPr="00402BA6">
        <w:rPr>
          <w:rFonts w:ascii="Times New Roman" w:hAnsi="Times New Roman" w:cs="Times New Roman"/>
          <w:lang w:eastAsia="en-US"/>
        </w:rPr>
        <w:t>Obrigações da Contratante</w:t>
      </w:r>
    </w:p>
    <w:p w:rsidR="007E7642" w:rsidRPr="00402BA6" w:rsidRDefault="007E7642" w:rsidP="006A1C8C">
      <w:pPr>
        <w:keepNext/>
        <w:rPr>
          <w:lang w:eastAsia="en-US"/>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rPr>
        <w:t>Receber o objeto no prazo e condições estabelecidas no Edital e seus anexos;</w:t>
      </w:r>
    </w:p>
    <w:p w:rsidR="007E7642" w:rsidRPr="00402BA6" w:rsidRDefault="007E7642" w:rsidP="006A1C8C">
      <w:pPr>
        <w:pStyle w:val="PargrafodaLista"/>
        <w:keepNext/>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lang w:eastAsia="en-US"/>
        </w:rPr>
        <w:t>Verificar minuciosamente, no prazo fixado, a conformidade dos bens recebidos provisoriamente com as especificações constantes do Edital e da proposta, para fins de aceitação e recebimento definitivo;</w:t>
      </w:r>
    </w:p>
    <w:p w:rsidR="007E7642" w:rsidRPr="00402BA6" w:rsidRDefault="007E7642" w:rsidP="006A1C8C">
      <w:pPr>
        <w:pStyle w:val="PargrafodaLista"/>
        <w:keepNext/>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rPr>
        <w:t>Comunicar à Contratada, por escrito, sobre imperfeições, falhas ou irregularidades verificadas no objeto fornecido, para que seja substituído, reparado ou corrigido;</w:t>
      </w:r>
    </w:p>
    <w:p w:rsidR="007E7642" w:rsidRPr="00402BA6" w:rsidRDefault="007E7642" w:rsidP="006A1C8C">
      <w:pPr>
        <w:pStyle w:val="PargrafodaLista"/>
        <w:keepNext/>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lang w:eastAsia="en-US"/>
        </w:rPr>
        <w:t>Acompanhar e fiscalizar o cumprimento das obrigações da Contratada, através de servidor especialmente designado;</w:t>
      </w:r>
    </w:p>
    <w:p w:rsidR="007E7642" w:rsidRPr="00402BA6" w:rsidRDefault="007E7642" w:rsidP="006A1C8C">
      <w:pPr>
        <w:pStyle w:val="PargrafodaLista"/>
        <w:keepNext/>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rPr>
        <w:t>Efetuar o pagamento à Contratada no valor correspondente ao fornecimento do objeto, no prazo e forma estabelecidos no Termo de Referência;</w:t>
      </w:r>
    </w:p>
    <w:p w:rsidR="007E7642" w:rsidRPr="00402BA6" w:rsidRDefault="007E7642" w:rsidP="006A1C8C">
      <w:pPr>
        <w:pStyle w:val="PargrafodaLista"/>
        <w:keepNext/>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numPr>
          <w:ilvl w:val="2"/>
          <w:numId w:val="21"/>
        </w:numPr>
        <w:spacing w:after="0" w:line="240" w:lineRule="auto"/>
        <w:ind w:left="0"/>
        <w:jc w:val="both"/>
        <w:rPr>
          <w:rFonts w:ascii="Times New Roman" w:hAnsi="Times New Roman"/>
          <w:b/>
          <w:color w:val="000000"/>
          <w:sz w:val="20"/>
        </w:rPr>
      </w:pPr>
      <w:r w:rsidRPr="00402BA6">
        <w:rPr>
          <w:rFonts w:ascii="Times New Roman" w:hAnsi="Times New Roman"/>
          <w:sz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7E7642" w:rsidRPr="00402BA6" w:rsidRDefault="007E7642" w:rsidP="006A1C8C">
      <w:pPr>
        <w:keepNext/>
        <w:jc w:val="both"/>
        <w:rPr>
          <w:b/>
          <w:color w:val="000000"/>
        </w:rPr>
      </w:pPr>
    </w:p>
    <w:p w:rsidR="007E7642" w:rsidRPr="00402BA6" w:rsidRDefault="007E7642" w:rsidP="006A1C8C">
      <w:pPr>
        <w:pStyle w:val="Nivel10"/>
        <w:keepLines w:val="0"/>
        <w:tabs>
          <w:tab w:val="clear" w:pos="720"/>
        </w:tabs>
        <w:spacing w:before="0" w:after="0" w:line="240" w:lineRule="auto"/>
        <w:ind w:left="0" w:firstLine="0"/>
        <w:rPr>
          <w:rFonts w:ascii="Times New Roman" w:hAnsi="Times New Roman" w:cs="Times New Roman"/>
        </w:rPr>
      </w:pPr>
      <w:r w:rsidRPr="00402BA6">
        <w:rPr>
          <w:rFonts w:ascii="Times New Roman" w:hAnsi="Times New Roman" w:cs="Times New Roman"/>
        </w:rPr>
        <w:t>10.2. Obrigações da Contratada</w:t>
      </w:r>
    </w:p>
    <w:p w:rsidR="007E7642" w:rsidRPr="00402BA6" w:rsidRDefault="007E7642" w:rsidP="006A1C8C">
      <w:pPr>
        <w:keepNext/>
      </w:pPr>
    </w:p>
    <w:p w:rsidR="007E7642" w:rsidRPr="00402BA6" w:rsidRDefault="007E7642" w:rsidP="006A1C8C">
      <w:pPr>
        <w:pStyle w:val="PargrafodaLista"/>
        <w:keepNext/>
        <w:numPr>
          <w:ilvl w:val="2"/>
          <w:numId w:val="41"/>
        </w:numPr>
        <w:tabs>
          <w:tab w:val="left" w:pos="709"/>
        </w:tabs>
        <w:spacing w:after="0" w:line="240" w:lineRule="auto"/>
        <w:ind w:left="0" w:firstLine="0"/>
        <w:jc w:val="both"/>
        <w:rPr>
          <w:rFonts w:ascii="Times New Roman" w:hAnsi="Times New Roman"/>
          <w:b/>
          <w:color w:val="000000"/>
          <w:sz w:val="20"/>
        </w:rPr>
      </w:pPr>
      <w:r w:rsidRPr="00402BA6">
        <w:rPr>
          <w:rFonts w:ascii="Times New Roman" w:hAnsi="Times New Roman"/>
          <w:sz w:val="20"/>
        </w:rPr>
        <w:t>A Contratada deve cumprir todas as obrigações constantes no Edital, seus anexos e sua proposta, assumindo como exclusivamente seus os riscos e as despesas decorrentes da boa e perfeita execução do objeto e, ainda:</w:t>
      </w:r>
    </w:p>
    <w:p w:rsidR="007E7642" w:rsidRPr="00402BA6" w:rsidRDefault="007E7642" w:rsidP="006A1C8C">
      <w:pPr>
        <w:pStyle w:val="PargrafodaLista"/>
        <w:keepNext/>
        <w:tabs>
          <w:tab w:val="left" w:pos="709"/>
        </w:tabs>
        <w:spacing w:after="0" w:line="240" w:lineRule="auto"/>
        <w:ind w:left="0"/>
        <w:jc w:val="both"/>
        <w:rPr>
          <w:rFonts w:ascii="Times New Roman" w:hAnsi="Times New Roman"/>
          <w:b/>
          <w:color w:val="000000"/>
          <w:sz w:val="20"/>
        </w:rPr>
      </w:pPr>
    </w:p>
    <w:p w:rsidR="007E7642" w:rsidRPr="00402BA6" w:rsidRDefault="007E7642" w:rsidP="006A1C8C">
      <w:pPr>
        <w:pStyle w:val="PargrafodaLista"/>
        <w:keepNext/>
        <w:spacing w:after="0" w:line="240" w:lineRule="auto"/>
        <w:ind w:left="0"/>
        <w:jc w:val="both"/>
        <w:rPr>
          <w:rFonts w:ascii="Times New Roman" w:hAnsi="Times New Roman"/>
          <w:sz w:val="20"/>
        </w:rPr>
      </w:pPr>
      <w:r w:rsidRPr="00402BA6">
        <w:rPr>
          <w:rFonts w:ascii="Times New Roman" w:hAnsi="Times New Roman"/>
          <w:sz w:val="20"/>
        </w:rPr>
        <w:t>10.2.1.1 Efetuar a entrega do objeto em perfeitas condições, conforme especificações, prazo e local constantes no Termo de Referênciae seus anexos, acompanhado da respectiva nota fiscal, na qual constarão as indicações referentes a: marca, fabricante, modelo, procedência e prazo de validade;</w:t>
      </w:r>
    </w:p>
    <w:p w:rsidR="007E7642" w:rsidRPr="00402BA6" w:rsidRDefault="007E7642" w:rsidP="006A1C8C">
      <w:pPr>
        <w:pStyle w:val="PargrafodaLista"/>
        <w:keepNext/>
        <w:spacing w:after="0" w:line="240" w:lineRule="auto"/>
        <w:ind w:left="0" w:firstLine="709"/>
        <w:jc w:val="both"/>
        <w:rPr>
          <w:rFonts w:ascii="Times New Roman" w:hAnsi="Times New Roman"/>
          <w:sz w:val="20"/>
        </w:rPr>
      </w:pPr>
    </w:p>
    <w:p w:rsidR="007E7642" w:rsidRPr="00402BA6" w:rsidRDefault="007E7642" w:rsidP="006A1C8C">
      <w:pPr>
        <w:pStyle w:val="PargrafodaLista"/>
        <w:keepNext/>
        <w:numPr>
          <w:ilvl w:val="2"/>
          <w:numId w:val="41"/>
        </w:numPr>
        <w:spacing w:after="0" w:line="240" w:lineRule="auto"/>
        <w:ind w:left="0" w:firstLine="0"/>
        <w:jc w:val="both"/>
        <w:rPr>
          <w:rFonts w:ascii="Times New Roman" w:hAnsi="Times New Roman"/>
          <w:sz w:val="20"/>
        </w:rPr>
      </w:pPr>
      <w:r w:rsidRPr="00402BA6">
        <w:rPr>
          <w:rFonts w:ascii="Times New Roman" w:hAnsi="Times New Roman"/>
          <w:sz w:val="20"/>
        </w:rPr>
        <w:t>Responsabilizar-se pelos vícios e danos decorrentes do objeto, de acordo com os artigos 12, 13 e 17 a 27, do Código de Defesa do Consumidor (Lei nº 8.078, de 1990);</w:t>
      </w:r>
    </w:p>
    <w:p w:rsidR="007E7642" w:rsidRPr="00402BA6" w:rsidRDefault="007E7642" w:rsidP="006A1C8C">
      <w:pPr>
        <w:pStyle w:val="PargrafodaLista"/>
        <w:keepNext/>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spacing w:after="0" w:line="240" w:lineRule="auto"/>
        <w:ind w:left="0" w:firstLine="0"/>
        <w:jc w:val="both"/>
        <w:rPr>
          <w:rFonts w:ascii="Times New Roman" w:hAnsi="Times New Roman"/>
          <w:sz w:val="20"/>
        </w:rPr>
      </w:pPr>
      <w:r w:rsidRPr="00402BA6">
        <w:rPr>
          <w:rFonts w:ascii="Times New Roman" w:hAnsi="Times New Roman"/>
          <w:sz w:val="20"/>
        </w:rPr>
        <w:t>Substituir, reparar ou corrigir, às suas expensas, no prazo fixado neste Termo de Referência, o objeto com avarias ou defeitos;</w:t>
      </w:r>
    </w:p>
    <w:p w:rsidR="007E7642" w:rsidRPr="00402BA6" w:rsidRDefault="007E7642" w:rsidP="006A1C8C">
      <w:pPr>
        <w:pStyle w:val="PargrafodaLista"/>
        <w:keepNext/>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spacing w:after="0" w:line="240" w:lineRule="auto"/>
        <w:ind w:left="0" w:firstLine="0"/>
        <w:jc w:val="both"/>
        <w:rPr>
          <w:rFonts w:ascii="Times New Roman" w:hAnsi="Times New Roman"/>
          <w:sz w:val="20"/>
        </w:rPr>
      </w:pPr>
      <w:r w:rsidRPr="00402BA6">
        <w:rPr>
          <w:rFonts w:ascii="Times New Roman" w:hAnsi="Times New Roman"/>
          <w:sz w:val="20"/>
        </w:rPr>
        <w:t>Comunicar à Contratante, no prazo máximo de 48 (quarenta e oito) horas que antecede a data da entrega, os motivos que impossibilitem o cumprimento do prazo previsto, com a devida comprovação;</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Manter, durante toda a execução do contrato, em compatibilidade com as obrigações assumidas, todas as condições de habilitação e qualificação exigidas na licitação;</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Indicar preposto para representá-la durante a execução do contrato;</w:t>
      </w:r>
    </w:p>
    <w:p w:rsidR="007E7642" w:rsidRPr="00402BA6" w:rsidRDefault="007E7642" w:rsidP="006A1C8C">
      <w:pPr>
        <w:pStyle w:val="PargrafodaLista"/>
        <w:keepNext/>
        <w:spacing w:after="0" w:line="240" w:lineRule="auto"/>
        <w:ind w:left="0"/>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A CONTRATADA será responsável pela observância das leis, decretos, regulamentos, portarias e normas federais, estaduais e municipais direta e indiretamente aplicáveis ao objeto do contrato;</w:t>
      </w:r>
    </w:p>
    <w:p w:rsidR="007E7642" w:rsidRPr="00402BA6" w:rsidRDefault="007E7642" w:rsidP="006A1C8C">
      <w:pPr>
        <w:keepNext/>
        <w:jc w:val="both"/>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 xml:space="preserve"> Atender prontamente às solicitações da </w:t>
      </w:r>
      <w:r w:rsidR="00C1707E">
        <w:rPr>
          <w:rFonts w:ascii="Times New Roman" w:hAnsi="Times New Roman"/>
          <w:b/>
          <w:sz w:val="20"/>
        </w:rPr>
        <w:t xml:space="preserve">Associação de Apoio a Escola </w:t>
      </w:r>
      <w:r w:rsidR="003C366A">
        <w:rPr>
          <w:rFonts w:ascii="Times New Roman" w:hAnsi="Times New Roman"/>
          <w:b/>
          <w:sz w:val="20"/>
        </w:rPr>
        <w:t>Especial Edison Dutra</w:t>
      </w:r>
      <w:r w:rsidRPr="00402BA6">
        <w:rPr>
          <w:rFonts w:ascii="Times New Roman" w:hAnsi="Times New Roman"/>
          <w:sz w:val="20"/>
        </w:rPr>
        <w:t>, no fornecimento dos gêneros alimentícios nas quantidades e especificações deste TERMO DE REFERÊNCIA;</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Entregar os alimentos acondicionados adequadamente, em invólucro lacrado, de forma a permitir completa segurança durante o transporte, acompanhado de nota fiscal, discriminado o quantitativo do produto, de acordo com as especificações técnicas;</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spacing w:after="0" w:line="240" w:lineRule="auto"/>
        <w:ind w:left="0" w:firstLine="0"/>
        <w:jc w:val="both"/>
        <w:rPr>
          <w:rFonts w:ascii="Times New Roman" w:hAnsi="Times New Roman"/>
          <w:sz w:val="20"/>
        </w:rPr>
      </w:pPr>
      <w:r w:rsidRPr="00402BA6">
        <w:rPr>
          <w:rFonts w:ascii="Times New Roman" w:hAnsi="Times New Roman"/>
          <w:sz w:val="20"/>
        </w:rPr>
        <w:t>A nota fiscal deverá ser acompanhada pelas Certidões de Regularidades Fiscais;</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Substituir quaisquer gêneros alimentícios que não esteja dentro do padrão de qualidade, em bom estado de conservação, que apresente defeito ou não esteja em conformidade com as especificações da proposta apresentada;</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Manter durante a vigência do contrato todas as condições de habilitação e qualificação exigidas neste TERMO DE REFERÊNCIA;</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Prestar as informações e os esclarecimentos solicitados pela CONTRATANTE;</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Comunicar imediatamente à CONTRATANTE sobre qualquer inconformidade apresentada;</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7E7642" w:rsidRPr="00402BA6" w:rsidRDefault="007E7642" w:rsidP="006A1C8C">
      <w:pPr>
        <w:pStyle w:val="PargrafodaLista"/>
        <w:keepNext/>
        <w:numPr>
          <w:ilvl w:val="2"/>
          <w:numId w:val="41"/>
        </w:numPr>
        <w:tabs>
          <w:tab w:val="left" w:pos="142"/>
        </w:tabs>
        <w:spacing w:after="0" w:line="240" w:lineRule="auto"/>
        <w:ind w:left="0" w:firstLine="0"/>
        <w:jc w:val="both"/>
        <w:rPr>
          <w:rFonts w:ascii="Times New Roman" w:hAnsi="Times New Roman"/>
          <w:sz w:val="20"/>
        </w:rPr>
      </w:pPr>
      <w:r w:rsidRPr="00402BA6">
        <w:rPr>
          <w:rFonts w:ascii="Times New Roman" w:hAnsi="Times New Roman"/>
          <w:sz w:val="20"/>
        </w:rPr>
        <w:t>Responsabilizar-se pelo custeio das despesas referente à embalagem e transporte para a entrega dos Gêneros Alimentícios aos técnicos da unidade escolar.</w:t>
      </w:r>
    </w:p>
    <w:p w:rsidR="007E7642" w:rsidRPr="00402BA6" w:rsidRDefault="007E7642" w:rsidP="006A1C8C">
      <w:pPr>
        <w:pStyle w:val="PargrafodaLista"/>
        <w:keepNext/>
        <w:tabs>
          <w:tab w:val="left" w:pos="142"/>
        </w:tabs>
        <w:spacing w:after="0" w:line="240" w:lineRule="auto"/>
        <w:ind w:left="0"/>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PRIMEIRA – SANÇÕES ADMINISTRATIVAS</w:t>
      </w:r>
    </w:p>
    <w:p w:rsidR="00402BA6" w:rsidRPr="00402BA6" w:rsidRDefault="00402BA6" w:rsidP="006A1C8C">
      <w:pPr>
        <w:pStyle w:val="Nivel010"/>
        <w:keepLines w:val="0"/>
        <w:numPr>
          <w:ilvl w:val="0"/>
          <w:numId w:val="0"/>
        </w:numPr>
        <w:spacing w:before="0"/>
        <w:rPr>
          <w:rFonts w:ascii="Times New Roman" w:hAnsi="Times New Roman"/>
        </w:rPr>
      </w:pPr>
    </w:p>
    <w:p w:rsidR="00694E20" w:rsidRPr="00402BA6" w:rsidRDefault="00694E20" w:rsidP="006A1C8C">
      <w:pPr>
        <w:pStyle w:val="PargrafodaLista"/>
        <w:keepNext/>
        <w:numPr>
          <w:ilvl w:val="1"/>
          <w:numId w:val="35"/>
        </w:numPr>
        <w:spacing w:after="0" w:line="240" w:lineRule="auto"/>
        <w:ind w:left="0" w:firstLine="0"/>
        <w:contextualSpacing/>
        <w:jc w:val="both"/>
        <w:rPr>
          <w:rFonts w:ascii="Times New Roman" w:hAnsi="Times New Roman"/>
          <w:b/>
          <w:sz w:val="20"/>
        </w:rPr>
      </w:pPr>
      <w:r w:rsidRPr="00402BA6">
        <w:rPr>
          <w:rFonts w:ascii="Times New Roman" w:hAnsi="Times New Roman"/>
          <w:sz w:val="20"/>
        </w:rPr>
        <w:t xml:space="preserve"> As sanções referentes à execução do contrato são aquelas previstas no Termo de Referência, anexo do Edital.</w:t>
      </w:r>
    </w:p>
    <w:p w:rsidR="00402BA6" w:rsidRPr="00402BA6" w:rsidRDefault="00402BA6" w:rsidP="006A1C8C">
      <w:pPr>
        <w:pStyle w:val="PargrafodaLista"/>
        <w:keepNext/>
        <w:spacing w:after="0" w:line="240" w:lineRule="auto"/>
        <w:ind w:left="0"/>
        <w:contextualSpacing/>
        <w:jc w:val="both"/>
        <w:rPr>
          <w:rFonts w:ascii="Times New Roman" w:hAnsi="Times New Roman"/>
          <w:b/>
          <w:sz w:val="20"/>
        </w:rPr>
      </w:pPr>
    </w:p>
    <w:p w:rsidR="00694E20" w:rsidRPr="006C6416" w:rsidRDefault="00694E20" w:rsidP="006A1C8C">
      <w:pPr>
        <w:pStyle w:val="Nivel010"/>
        <w:keepLines w:val="0"/>
        <w:spacing w:before="0"/>
        <w:rPr>
          <w:rFonts w:ascii="Times New Roman" w:hAnsi="Times New Roman"/>
        </w:rPr>
      </w:pPr>
      <w:r w:rsidRPr="006C6416">
        <w:rPr>
          <w:rFonts w:ascii="Times New Roman" w:hAnsi="Times New Roman"/>
        </w:rPr>
        <w:t>CLÁUSULA DÉCIMA SEGUNDA – RESCISÃO</w:t>
      </w:r>
    </w:p>
    <w:p w:rsidR="00402BA6" w:rsidRPr="006C6416" w:rsidRDefault="00402BA6" w:rsidP="006A1C8C">
      <w:pPr>
        <w:pStyle w:val="Nivel010"/>
        <w:keepLines w:val="0"/>
        <w:numPr>
          <w:ilvl w:val="0"/>
          <w:numId w:val="0"/>
        </w:numPr>
        <w:spacing w:before="0"/>
        <w:rPr>
          <w:rFonts w:ascii="Times New Roman" w:hAnsi="Times New Roman"/>
        </w:rPr>
      </w:pPr>
    </w:p>
    <w:p w:rsidR="006C6416" w:rsidRPr="006C6416" w:rsidRDefault="006C6416" w:rsidP="006C6416">
      <w:pPr>
        <w:pStyle w:val="Corpodetexto2"/>
        <w:keepNext/>
        <w:jc w:val="both"/>
        <w:rPr>
          <w:b w:val="0"/>
        </w:rPr>
      </w:pPr>
      <w:r w:rsidRPr="006C6416">
        <w:rPr>
          <w:b w:val="0"/>
        </w:rPr>
        <w:t xml:space="preserve">12.1. Este Contrato poderá ser rescindido pelas partes nos termos dos artigos 77 a 80 da Lei 8.666/93, no que for cabível. </w:t>
      </w:r>
    </w:p>
    <w:p w:rsidR="006C6416" w:rsidRPr="006C6416" w:rsidRDefault="006C6416" w:rsidP="006C6416">
      <w:pPr>
        <w:pStyle w:val="Corpodetexto2"/>
        <w:keepNext/>
        <w:jc w:val="both"/>
        <w:rPr>
          <w:b w:val="0"/>
        </w:rPr>
      </w:pPr>
    </w:p>
    <w:p w:rsidR="006C6416" w:rsidRPr="006C6416" w:rsidRDefault="006C6416" w:rsidP="006C6416">
      <w:pPr>
        <w:pStyle w:val="Corpodetexto2"/>
        <w:keepNext/>
        <w:jc w:val="both"/>
        <w:rPr>
          <w:b w:val="0"/>
        </w:rPr>
      </w:pPr>
      <w:r>
        <w:rPr>
          <w:b w:val="0"/>
        </w:rPr>
        <w:lastRenderedPageBreak/>
        <w:t>12</w:t>
      </w:r>
      <w:r w:rsidRPr="006C6416">
        <w:rPr>
          <w:b w:val="0"/>
        </w:rPr>
        <w:t xml:space="preserve">.2. O presente Contrato também poderá ser rescindido no caso de necessidade administrativa do CONTRATANTE, desde que comunicado à CONTRATADA. </w:t>
      </w:r>
    </w:p>
    <w:p w:rsidR="006C6416" w:rsidRPr="006C6416" w:rsidRDefault="006C6416" w:rsidP="006C6416">
      <w:pPr>
        <w:pStyle w:val="Corpodetexto2"/>
        <w:keepNext/>
        <w:jc w:val="both"/>
        <w:rPr>
          <w:b w:val="0"/>
        </w:rPr>
      </w:pPr>
    </w:p>
    <w:p w:rsidR="006C6416" w:rsidRPr="006C6416" w:rsidRDefault="006C6416" w:rsidP="006C6416">
      <w:pPr>
        <w:pStyle w:val="Corpodetexto2"/>
        <w:keepNext/>
        <w:ind w:firstLine="709"/>
        <w:jc w:val="both"/>
        <w:rPr>
          <w:b w:val="0"/>
        </w:rPr>
      </w:pPr>
      <w:r w:rsidRPr="006C6416">
        <w:rPr>
          <w:b w:val="0"/>
        </w:rPr>
        <w:t>1</w:t>
      </w:r>
      <w:r>
        <w:rPr>
          <w:b w:val="0"/>
        </w:rPr>
        <w:t>2</w:t>
      </w:r>
      <w:r w:rsidRPr="006C6416">
        <w:rPr>
          <w:b w:val="0"/>
        </w:rPr>
        <w:t>.</w:t>
      </w:r>
      <w:r>
        <w:rPr>
          <w:b w:val="0"/>
        </w:rPr>
        <w:t>2</w:t>
      </w:r>
      <w:r w:rsidRPr="006C6416">
        <w:rPr>
          <w:b w:val="0"/>
        </w:rPr>
        <w:t xml:space="preserve">.1. A ocorrência de rescisão na hipótese do item anterior não causa obrigação de indenizar a qualquer das partes. </w:t>
      </w:r>
    </w:p>
    <w:p w:rsidR="006C6416" w:rsidRPr="006C6416" w:rsidRDefault="006C6416" w:rsidP="006C6416">
      <w:pPr>
        <w:pStyle w:val="Corpodetexto2"/>
        <w:keepNext/>
        <w:jc w:val="both"/>
        <w:rPr>
          <w:b w:val="0"/>
        </w:rPr>
      </w:pPr>
    </w:p>
    <w:p w:rsidR="006C6416" w:rsidRPr="006C6416" w:rsidRDefault="006C6416" w:rsidP="006C6416">
      <w:pPr>
        <w:pStyle w:val="Corpodetexto2"/>
        <w:keepNext/>
        <w:jc w:val="both"/>
        <w:rPr>
          <w:b w:val="0"/>
        </w:rPr>
      </w:pPr>
      <w:r w:rsidRPr="006C6416">
        <w:rPr>
          <w:b w:val="0"/>
        </w:rPr>
        <w:t>1</w:t>
      </w:r>
      <w:r>
        <w:rPr>
          <w:b w:val="0"/>
        </w:rPr>
        <w:t>2</w:t>
      </w:r>
      <w:r w:rsidRPr="006C6416">
        <w:rPr>
          <w:b w:val="0"/>
        </w:rPr>
        <w:t>.3. A CONTRATADA declara reconhecer os direitos do CONTRATANTE previstos nos arts. 77 e 78 da Lei 8.666/93, em caso de rescisão administrativa.</w:t>
      </w:r>
    </w:p>
    <w:p w:rsidR="00402BA6" w:rsidRPr="00402BA6" w:rsidRDefault="00402BA6" w:rsidP="006C6416">
      <w:pPr>
        <w:keepNext/>
        <w:contextualSpacing/>
        <w:jc w:val="both"/>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TERCEIRA – VEDAÇÕES E PERMISSÕES</w:t>
      </w:r>
    </w:p>
    <w:p w:rsidR="00402BA6" w:rsidRPr="00402BA6" w:rsidRDefault="00402BA6" w:rsidP="006A1C8C">
      <w:pPr>
        <w:pStyle w:val="Nivel010"/>
        <w:keepLines w:val="0"/>
        <w:numPr>
          <w:ilvl w:val="0"/>
          <w:numId w:val="0"/>
        </w:numPr>
        <w:spacing w:before="0"/>
        <w:rPr>
          <w:rFonts w:ascii="Times New Roman" w:hAnsi="Times New Roman"/>
        </w:rPr>
      </w:pPr>
    </w:p>
    <w:p w:rsidR="00402BA6" w:rsidRDefault="00694E20" w:rsidP="006A1C8C">
      <w:pPr>
        <w:pStyle w:val="Nivel010"/>
        <w:keepLines w:val="0"/>
        <w:numPr>
          <w:ilvl w:val="0"/>
          <w:numId w:val="0"/>
        </w:numPr>
        <w:spacing w:before="0"/>
        <w:rPr>
          <w:rFonts w:ascii="Times New Roman" w:hAnsi="Times New Roman"/>
          <w:b w:val="0"/>
        </w:rPr>
      </w:pPr>
      <w:r w:rsidRPr="00402BA6">
        <w:rPr>
          <w:rFonts w:ascii="Times New Roman" w:hAnsi="Times New Roman"/>
          <w:b w:val="0"/>
        </w:rPr>
        <w:t>13.1</w:t>
      </w:r>
      <w:r w:rsidR="006C6416">
        <w:rPr>
          <w:rFonts w:ascii="Times New Roman" w:hAnsi="Times New Roman"/>
          <w:b w:val="0"/>
        </w:rPr>
        <w:t xml:space="preserve">. </w:t>
      </w:r>
      <w:r w:rsidRPr="00402BA6">
        <w:rPr>
          <w:rFonts w:ascii="Times New Roman" w:hAnsi="Times New Roman"/>
          <w:b w:val="0"/>
        </w:rPr>
        <w:t>É vedado à CONTRATADA interromper a execução dos serviços sob alegação de inadimplemento por parte da CONTRATANTE, salvo nos casos previstos em lei.</w:t>
      </w:r>
    </w:p>
    <w:p w:rsidR="00402BA6" w:rsidRPr="00402BA6" w:rsidRDefault="00402BA6" w:rsidP="006A1C8C">
      <w:pPr>
        <w:pStyle w:val="Nivel010"/>
        <w:keepLines w:val="0"/>
        <w:numPr>
          <w:ilvl w:val="0"/>
          <w:numId w:val="0"/>
        </w:numPr>
        <w:spacing w:before="0"/>
        <w:rPr>
          <w:rFonts w:ascii="Times New Roman" w:hAnsi="Times New Roman"/>
          <w:b w:val="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QUARTA – ALTERAÇÕES</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PargrafodaLista"/>
        <w:keepNext/>
        <w:numPr>
          <w:ilvl w:val="1"/>
          <w:numId w:val="37"/>
        </w:numPr>
        <w:spacing w:after="0" w:line="240" w:lineRule="auto"/>
        <w:ind w:left="0" w:firstLine="0"/>
        <w:contextualSpacing/>
        <w:jc w:val="both"/>
        <w:rPr>
          <w:rFonts w:ascii="Times New Roman" w:hAnsi="Times New Roman"/>
          <w:sz w:val="20"/>
        </w:rPr>
      </w:pPr>
      <w:r w:rsidRPr="00402BA6">
        <w:rPr>
          <w:rFonts w:ascii="Times New Roman" w:hAnsi="Times New Roman"/>
          <w:sz w:val="20"/>
        </w:rPr>
        <w:t xml:space="preserve">  Eventuais alterações contratuais reger-se-ão pela disciplina do art. 65 da Lei nº 8.666, de 1993.</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PargrafodaLista"/>
        <w:keepNext/>
        <w:numPr>
          <w:ilvl w:val="1"/>
          <w:numId w:val="37"/>
        </w:numPr>
        <w:spacing w:after="0" w:line="240" w:lineRule="auto"/>
        <w:ind w:left="0" w:firstLine="0"/>
        <w:contextualSpacing/>
        <w:jc w:val="both"/>
        <w:rPr>
          <w:rFonts w:ascii="Times New Roman" w:hAnsi="Times New Roman"/>
          <w:sz w:val="20"/>
        </w:rPr>
      </w:pPr>
      <w:r w:rsidRPr="00402BA6">
        <w:rPr>
          <w:rFonts w:ascii="Times New Roman" w:hAnsi="Times New Roman"/>
          <w:sz w:val="20"/>
        </w:rPr>
        <w:t xml:space="preserve"> A CONTRATADA é obrigada a aceitar, nas mesmas condições contratuais, os acréscimos ou supressões que se fizerem necessários, até o limite de 25% (vinte e cinco por cento) do valor inicial atualizado do contrato.</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PargrafodaLista"/>
        <w:keepNext/>
        <w:numPr>
          <w:ilvl w:val="1"/>
          <w:numId w:val="37"/>
        </w:numPr>
        <w:spacing w:after="0" w:line="240" w:lineRule="auto"/>
        <w:ind w:left="0" w:firstLine="0"/>
        <w:contextualSpacing/>
        <w:jc w:val="both"/>
        <w:rPr>
          <w:rFonts w:ascii="Times New Roman" w:hAnsi="Times New Roman"/>
          <w:sz w:val="20"/>
        </w:rPr>
      </w:pPr>
      <w:r w:rsidRPr="00402BA6">
        <w:rPr>
          <w:rFonts w:ascii="Times New Roman" w:hAnsi="Times New Roman"/>
          <w:sz w:val="20"/>
        </w:rPr>
        <w:t>As supressões resultantes de acordo celebrado entre as partes contratantes poderão exceder o limite de 25% (vinte e cinco por cento) do valor inicial atualizado do contrato.</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QUINTA - DOS CASOS OMISSOS.</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PargrafodaLista"/>
        <w:keepNext/>
        <w:numPr>
          <w:ilvl w:val="1"/>
          <w:numId w:val="38"/>
        </w:numPr>
        <w:spacing w:after="0" w:line="240" w:lineRule="auto"/>
        <w:ind w:left="0" w:firstLine="0"/>
        <w:contextualSpacing/>
        <w:jc w:val="both"/>
        <w:rPr>
          <w:rFonts w:ascii="Times New Roman" w:hAnsi="Times New Roman"/>
          <w:sz w:val="20"/>
        </w:rPr>
      </w:pPr>
      <w:r w:rsidRPr="00402BA6">
        <w:rPr>
          <w:rFonts w:ascii="Times New Roman" w:hAnsi="Times New Roman"/>
          <w:sz w:val="20"/>
        </w:rPr>
        <w:t xml:space="preserve">Os casos omissos serão decididos pela CONTRATANTE, segundo as disposições contidas na Lei nº 8.666, de 1993, na Lei nº 10.520, de 2002 e demais normas federais de licitações e contratos administrativos e, subsidiariamente, segundo as disposições contidas na Lei nº 8.078, de 1990 - Código de Defesa do Consumidor - e normas e princípios gerais dos contratos. </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SEXTA – PUBLICAÇÃO</w:t>
      </w:r>
    </w:p>
    <w:p w:rsidR="00402BA6" w:rsidRPr="00402BA6" w:rsidRDefault="00402BA6" w:rsidP="006A1C8C">
      <w:pPr>
        <w:pStyle w:val="Nivel010"/>
        <w:keepLines w:val="0"/>
        <w:numPr>
          <w:ilvl w:val="0"/>
          <w:numId w:val="0"/>
        </w:numPr>
        <w:spacing w:before="0"/>
        <w:rPr>
          <w:rFonts w:ascii="Times New Roman" w:hAnsi="Times New Roman"/>
        </w:rPr>
      </w:pPr>
    </w:p>
    <w:p w:rsidR="00694E20" w:rsidRDefault="00694E20" w:rsidP="006A1C8C">
      <w:pPr>
        <w:pStyle w:val="PargrafodaLista"/>
        <w:keepNext/>
        <w:numPr>
          <w:ilvl w:val="1"/>
          <w:numId w:val="39"/>
        </w:numPr>
        <w:spacing w:after="0" w:line="240" w:lineRule="auto"/>
        <w:ind w:left="0" w:firstLine="0"/>
        <w:contextualSpacing/>
        <w:jc w:val="both"/>
        <w:rPr>
          <w:rFonts w:ascii="Times New Roman" w:hAnsi="Times New Roman"/>
          <w:sz w:val="20"/>
        </w:rPr>
      </w:pPr>
      <w:r w:rsidRPr="00402BA6">
        <w:rPr>
          <w:rFonts w:ascii="Times New Roman" w:hAnsi="Times New Roman"/>
          <w:sz w:val="20"/>
        </w:rPr>
        <w:t>Incumbirá à CONTRATANTE providenciar a publicação deste instrumento, por extrato, no Diário Oficial do Estado, no prazo previsto na Lei nº 8.666, de 1993.</w:t>
      </w:r>
    </w:p>
    <w:p w:rsidR="00402BA6" w:rsidRPr="00402BA6" w:rsidRDefault="00402BA6" w:rsidP="006A1C8C">
      <w:pPr>
        <w:pStyle w:val="PargrafodaLista"/>
        <w:keepNext/>
        <w:spacing w:after="0" w:line="240" w:lineRule="auto"/>
        <w:ind w:left="0"/>
        <w:contextualSpacing/>
        <w:jc w:val="both"/>
        <w:rPr>
          <w:rFonts w:ascii="Times New Roman" w:hAnsi="Times New Roman"/>
          <w:sz w:val="20"/>
        </w:rPr>
      </w:pPr>
    </w:p>
    <w:p w:rsidR="00694E20" w:rsidRDefault="00694E20" w:rsidP="006A1C8C">
      <w:pPr>
        <w:pStyle w:val="Nivel010"/>
        <w:keepLines w:val="0"/>
        <w:spacing w:before="0"/>
        <w:rPr>
          <w:rFonts w:ascii="Times New Roman" w:hAnsi="Times New Roman"/>
        </w:rPr>
      </w:pPr>
      <w:r w:rsidRPr="00402BA6">
        <w:rPr>
          <w:rFonts w:ascii="Times New Roman" w:hAnsi="Times New Roman"/>
        </w:rPr>
        <w:t>CLÁUSULA DÉCIMA SÉTIMA – FORO</w:t>
      </w:r>
    </w:p>
    <w:p w:rsidR="00402BA6" w:rsidRPr="00402BA6" w:rsidRDefault="00402BA6" w:rsidP="006A1C8C">
      <w:pPr>
        <w:pStyle w:val="Nivel010"/>
        <w:keepLines w:val="0"/>
        <w:numPr>
          <w:ilvl w:val="0"/>
          <w:numId w:val="0"/>
        </w:numPr>
        <w:spacing w:before="0"/>
        <w:rPr>
          <w:rFonts w:ascii="Times New Roman" w:hAnsi="Times New Roman"/>
        </w:rPr>
      </w:pPr>
    </w:p>
    <w:p w:rsidR="00694E20" w:rsidRPr="00402BA6" w:rsidRDefault="00694E20" w:rsidP="006A1C8C">
      <w:pPr>
        <w:pStyle w:val="PargrafodaLista"/>
        <w:keepNext/>
        <w:numPr>
          <w:ilvl w:val="1"/>
          <w:numId w:val="40"/>
        </w:numPr>
        <w:spacing w:after="0" w:line="240" w:lineRule="auto"/>
        <w:ind w:left="0" w:firstLine="0"/>
        <w:contextualSpacing/>
        <w:jc w:val="both"/>
        <w:rPr>
          <w:rFonts w:ascii="Times New Roman" w:hAnsi="Times New Roman"/>
          <w:sz w:val="20"/>
        </w:rPr>
      </w:pPr>
      <w:r w:rsidRPr="00402BA6">
        <w:rPr>
          <w:rFonts w:ascii="Times New Roman" w:hAnsi="Times New Roman"/>
          <w:sz w:val="20"/>
        </w:rPr>
        <w:t xml:space="preserve"> É eleito o Foro da Comarca de </w:t>
      </w:r>
      <w:r w:rsidR="00C37BB8">
        <w:rPr>
          <w:rFonts w:ascii="Times New Roman" w:hAnsi="Times New Roman"/>
          <w:b/>
          <w:sz w:val="20"/>
        </w:rPr>
        <w:t>Tabocão</w:t>
      </w:r>
      <w:r w:rsidR="001F5E54">
        <w:rPr>
          <w:rFonts w:ascii="Times New Roman" w:hAnsi="Times New Roman"/>
          <w:b/>
          <w:sz w:val="20"/>
        </w:rPr>
        <w:t>-TO</w:t>
      </w:r>
      <w:r w:rsidR="007E7642" w:rsidRPr="00402BA6">
        <w:rPr>
          <w:rFonts w:ascii="Times New Roman" w:hAnsi="Times New Roman"/>
          <w:sz w:val="20"/>
        </w:rPr>
        <w:t xml:space="preserve">, </w:t>
      </w:r>
      <w:r w:rsidRPr="00402BA6">
        <w:rPr>
          <w:rFonts w:ascii="Times New Roman" w:hAnsi="Times New Roman"/>
          <w:sz w:val="20"/>
        </w:rPr>
        <w:t xml:space="preserve">para dirimir os litígios que decorrerem da execução deste Termo de Contrato que não possam ser compostos pela conciliação, conforme art. 55, §2º da Lei nº 8.666/93. </w:t>
      </w:r>
    </w:p>
    <w:p w:rsidR="00087624" w:rsidRDefault="00087624" w:rsidP="006A1C8C">
      <w:pPr>
        <w:keepNext/>
        <w:jc w:val="both"/>
      </w:pPr>
    </w:p>
    <w:p w:rsidR="00694E20" w:rsidRPr="00402BA6" w:rsidRDefault="00694E20" w:rsidP="006A1C8C">
      <w:pPr>
        <w:keepNext/>
        <w:jc w:val="both"/>
      </w:pPr>
      <w:r w:rsidRPr="00402BA6">
        <w:t xml:space="preserve">Para firmeza e validade do pactuado, o presente Termo de Contrato foi lavrado em duas (duas) vias de igual teor, que, depois de lido e achado em ordem, vai assinado pelos contraentes. </w:t>
      </w:r>
    </w:p>
    <w:p w:rsidR="007E7642" w:rsidRDefault="007E7642" w:rsidP="006A1C8C">
      <w:pPr>
        <w:keepNext/>
        <w:ind w:right="-15"/>
        <w:jc w:val="right"/>
        <w:rPr>
          <w:highlight w:val="yellow"/>
        </w:rPr>
      </w:pPr>
    </w:p>
    <w:p w:rsidR="00402BA6" w:rsidRPr="00402BA6" w:rsidRDefault="00402BA6" w:rsidP="006A1C8C">
      <w:pPr>
        <w:keepNext/>
        <w:tabs>
          <w:tab w:val="left" w:pos="3350"/>
        </w:tabs>
        <w:ind w:right="-15"/>
        <w:rPr>
          <w:highlight w:val="yellow"/>
        </w:rPr>
      </w:pPr>
    </w:p>
    <w:p w:rsidR="00694E20" w:rsidRPr="00402BA6" w:rsidRDefault="003C366A" w:rsidP="006A1C8C">
      <w:pPr>
        <w:keepNext/>
        <w:ind w:right="-15"/>
        <w:jc w:val="right"/>
      </w:pPr>
      <w:r>
        <w:t>Tabocão</w:t>
      </w:r>
      <w:r w:rsidR="00D33C72" w:rsidRPr="00D33C72">
        <w:t xml:space="preserve"> - </w:t>
      </w:r>
      <w:r w:rsidR="007E7642" w:rsidRPr="00D33C72">
        <w:t>TO</w:t>
      </w:r>
      <w:r w:rsidR="00694E20" w:rsidRPr="00D33C72">
        <w:t>, xx de</w:t>
      </w:r>
      <w:r w:rsidR="006C6416">
        <w:t xml:space="preserve"> </w:t>
      </w:r>
      <w:r w:rsidR="00902FBE">
        <w:t>fevereiro</w:t>
      </w:r>
      <w:r w:rsidR="006C6416">
        <w:t xml:space="preserve"> </w:t>
      </w:r>
      <w:r w:rsidR="00694E20" w:rsidRPr="00D33C72">
        <w:t>de</w:t>
      </w:r>
      <w:r w:rsidR="006C6416">
        <w:t xml:space="preserve"> </w:t>
      </w:r>
      <w:r w:rsidR="00694E20" w:rsidRPr="00D33C72">
        <w:t>20</w:t>
      </w:r>
      <w:r w:rsidR="007E7642" w:rsidRPr="00D33C72">
        <w:t>2</w:t>
      </w:r>
      <w:r w:rsidR="006C6416">
        <w:t>3</w:t>
      </w:r>
      <w:r w:rsidR="00694E20" w:rsidRPr="00402BA6">
        <w:t>.</w:t>
      </w:r>
    </w:p>
    <w:p w:rsidR="007E7642" w:rsidRPr="00402BA6" w:rsidRDefault="007E7642" w:rsidP="006A1C8C">
      <w:pPr>
        <w:keepNext/>
        <w:ind w:right="-15"/>
        <w:jc w:val="right"/>
      </w:pPr>
    </w:p>
    <w:p w:rsidR="00402BA6" w:rsidRDefault="00402BA6" w:rsidP="006A1C8C">
      <w:pPr>
        <w:keepNext/>
        <w:ind w:right="-15"/>
        <w:jc w:val="right"/>
      </w:pPr>
    </w:p>
    <w:p w:rsidR="00402BA6" w:rsidRPr="00402BA6" w:rsidRDefault="00402BA6" w:rsidP="006A1C8C">
      <w:pPr>
        <w:keepNext/>
        <w:ind w:right="-15"/>
        <w:jc w:val="right"/>
      </w:pPr>
    </w:p>
    <w:p w:rsidR="00694E20" w:rsidRPr="00402BA6" w:rsidRDefault="00694E20" w:rsidP="006A1C8C">
      <w:pPr>
        <w:keepNext/>
        <w:jc w:val="center"/>
        <w:rPr>
          <w:bCs/>
        </w:rPr>
      </w:pPr>
      <w:r w:rsidRPr="00402BA6">
        <w:rPr>
          <w:bCs/>
        </w:rPr>
        <w:t>__________</w:t>
      </w:r>
      <w:r w:rsidR="00087624">
        <w:rPr>
          <w:bCs/>
        </w:rPr>
        <w:t>________________</w:t>
      </w:r>
      <w:r w:rsidR="001F5E54">
        <w:rPr>
          <w:bCs/>
        </w:rPr>
        <w:t>__________</w:t>
      </w:r>
      <w:r w:rsidR="007E7642" w:rsidRPr="00402BA6">
        <w:rPr>
          <w:bCs/>
        </w:rPr>
        <w:t>_____</w:t>
      </w:r>
      <w:r w:rsidRPr="00402BA6">
        <w:rPr>
          <w:bCs/>
        </w:rPr>
        <w:t>_</w:t>
      </w:r>
    </w:p>
    <w:p w:rsidR="00402BA6" w:rsidRPr="00631069" w:rsidRDefault="00DB22E9" w:rsidP="006A1C8C">
      <w:pPr>
        <w:keepNext/>
        <w:jc w:val="center"/>
        <w:rPr>
          <w:b/>
          <w:bCs/>
          <w:highlight w:val="yellow"/>
        </w:rPr>
      </w:pPr>
      <w:r>
        <w:rPr>
          <w:b/>
        </w:rPr>
        <w:t>FLAVIA CARVALHO LAUERMANN</w:t>
      </w:r>
    </w:p>
    <w:p w:rsidR="00D33C72" w:rsidRPr="00D33C72" w:rsidRDefault="00694E20" w:rsidP="006A1C8C">
      <w:pPr>
        <w:keepNext/>
        <w:jc w:val="center"/>
        <w:rPr>
          <w:bCs/>
        </w:rPr>
      </w:pPr>
      <w:r w:rsidRPr="00D33C72">
        <w:rPr>
          <w:bCs/>
        </w:rPr>
        <w:t xml:space="preserve">Presidente da </w:t>
      </w:r>
      <w:r w:rsidR="00D33C72" w:rsidRPr="00D33C72">
        <w:rPr>
          <w:iCs/>
          <w:spacing w:val="6"/>
        </w:rPr>
        <w:t xml:space="preserve">Ass. de Ap. a Escola </w:t>
      </w:r>
      <w:r w:rsidR="003C366A">
        <w:rPr>
          <w:iCs/>
          <w:spacing w:val="6"/>
        </w:rPr>
        <w:t>Especial Edison Dutra</w:t>
      </w:r>
    </w:p>
    <w:p w:rsidR="00694E20" w:rsidRPr="00402BA6" w:rsidRDefault="00694E20" w:rsidP="006A1C8C">
      <w:pPr>
        <w:keepNext/>
        <w:jc w:val="center"/>
        <w:rPr>
          <w:bCs/>
        </w:rPr>
      </w:pPr>
      <w:r w:rsidRPr="00402BA6">
        <w:rPr>
          <w:bCs/>
        </w:rPr>
        <w:t>Responsável legal da CONTRATANTE</w:t>
      </w:r>
    </w:p>
    <w:p w:rsidR="00694E20" w:rsidRPr="00402BA6" w:rsidRDefault="00694E20" w:rsidP="006A1C8C">
      <w:pPr>
        <w:keepNext/>
        <w:jc w:val="center"/>
        <w:rPr>
          <w:bCs/>
        </w:rPr>
      </w:pPr>
    </w:p>
    <w:p w:rsidR="007E7642" w:rsidRDefault="007E7642" w:rsidP="006A1C8C">
      <w:pPr>
        <w:keepNext/>
        <w:jc w:val="center"/>
        <w:rPr>
          <w:bCs/>
        </w:rPr>
      </w:pPr>
    </w:p>
    <w:p w:rsidR="00402BA6" w:rsidRDefault="00402BA6" w:rsidP="006A1C8C">
      <w:pPr>
        <w:keepNext/>
        <w:jc w:val="center"/>
        <w:rPr>
          <w:bCs/>
        </w:rPr>
      </w:pPr>
    </w:p>
    <w:p w:rsidR="00087624" w:rsidRPr="00402BA6" w:rsidRDefault="00087624" w:rsidP="006A1C8C">
      <w:pPr>
        <w:keepNext/>
        <w:jc w:val="center"/>
        <w:rPr>
          <w:bCs/>
        </w:rPr>
      </w:pPr>
    </w:p>
    <w:p w:rsidR="00694E20" w:rsidRPr="00402BA6" w:rsidRDefault="00694E20" w:rsidP="006A1C8C">
      <w:pPr>
        <w:keepNext/>
        <w:jc w:val="center"/>
      </w:pPr>
      <w:r w:rsidRPr="00402BA6">
        <w:t>___________________</w:t>
      </w:r>
      <w:r w:rsidR="007E7642" w:rsidRPr="00402BA6">
        <w:t>________</w:t>
      </w:r>
      <w:r w:rsidRPr="00402BA6">
        <w:t>______</w:t>
      </w:r>
    </w:p>
    <w:p w:rsidR="00694E20" w:rsidRPr="00B522AC" w:rsidRDefault="00694E20" w:rsidP="006A1C8C">
      <w:pPr>
        <w:keepNext/>
        <w:jc w:val="center"/>
      </w:pPr>
      <w:r w:rsidRPr="00402BA6">
        <w:t>Responsável legal da CONTRATADA</w:t>
      </w:r>
    </w:p>
    <w:sectPr w:rsidR="00694E20" w:rsidRPr="00B522AC" w:rsidSect="00015F9A">
      <w:pgSz w:w="11906" w:h="16838"/>
      <w:pgMar w:top="1673" w:right="851" w:bottom="425" w:left="1701" w:header="426"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E97" w:rsidRDefault="00F41E97" w:rsidP="00171A0B">
      <w:r>
        <w:separator/>
      </w:r>
    </w:p>
  </w:endnote>
  <w:endnote w:type="continuationSeparator" w:id="0">
    <w:p w:rsidR="00F41E97" w:rsidRDefault="00F41E97"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tah">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Times New Roman"/>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929" w:rsidRDefault="000E1929" w:rsidP="00C0631A">
    <w:pPr>
      <w:pStyle w:val="Cabealho1"/>
      <w:jc w:val="left"/>
      <w:rPr>
        <w:rFonts w:ascii="Century Gothic" w:hAnsi="Century Gothic"/>
        <w:b/>
        <w:sz w:val="16"/>
        <w:szCs w:val="16"/>
      </w:rPr>
    </w:pPr>
  </w:p>
  <w:p w:rsidR="000E1929" w:rsidRPr="00FE7593" w:rsidRDefault="000E1929" w:rsidP="00C0631A">
    <w:pPr>
      <w:pStyle w:val="Cabealho1"/>
      <w:ind w:hanging="142"/>
      <w:jc w:val="right"/>
      <w:rPr>
        <w:rFonts w:ascii="Century Gothic" w:hAnsi="Century Gothic"/>
        <w:sz w:val="16"/>
        <w:szCs w:val="16"/>
      </w:rPr>
    </w:pPr>
    <w:r w:rsidRPr="00FE7593">
      <w:rPr>
        <w:rFonts w:ascii="Century Gothic" w:hAnsi="Century Gothic"/>
        <w:b/>
        <w:sz w:val="16"/>
        <w:szCs w:val="16"/>
      </w:rPr>
      <w:fldChar w:fldCharType="begin"/>
    </w:r>
    <w:r w:rsidRPr="00FE7593">
      <w:rPr>
        <w:rFonts w:ascii="Century Gothic" w:hAnsi="Century Gothic"/>
        <w:b/>
        <w:sz w:val="16"/>
        <w:szCs w:val="16"/>
      </w:rPr>
      <w:instrText>PAGE</w:instrText>
    </w:r>
    <w:r w:rsidRPr="00FE7593">
      <w:rPr>
        <w:rFonts w:ascii="Century Gothic" w:hAnsi="Century Gothic"/>
        <w:b/>
        <w:sz w:val="16"/>
        <w:szCs w:val="16"/>
      </w:rPr>
      <w:fldChar w:fldCharType="separate"/>
    </w:r>
    <w:r w:rsidR="0029371D">
      <w:rPr>
        <w:rFonts w:ascii="Century Gothic" w:hAnsi="Century Gothic"/>
        <w:b/>
        <w:noProof/>
        <w:sz w:val="16"/>
        <w:szCs w:val="16"/>
      </w:rPr>
      <w:t>1</w:t>
    </w:r>
    <w:r w:rsidRPr="00FE7593">
      <w:rPr>
        <w:rFonts w:ascii="Century Gothic" w:hAnsi="Century Gothic"/>
        <w:b/>
        <w:sz w:val="16"/>
        <w:szCs w:val="16"/>
      </w:rPr>
      <w:fldChar w:fldCharType="end"/>
    </w:r>
    <w:r w:rsidRPr="00FE7593">
      <w:rPr>
        <w:rFonts w:ascii="Century Gothic" w:hAnsi="Century Gothic"/>
        <w:sz w:val="16"/>
        <w:szCs w:val="16"/>
      </w:rPr>
      <w:t xml:space="preserve"> Página de </w:t>
    </w:r>
    <w:r w:rsidRPr="00FE7593">
      <w:rPr>
        <w:rFonts w:ascii="Century Gothic" w:hAnsi="Century Gothic"/>
        <w:b/>
        <w:sz w:val="16"/>
        <w:szCs w:val="16"/>
      </w:rPr>
      <w:fldChar w:fldCharType="begin"/>
    </w:r>
    <w:r w:rsidRPr="00FE7593">
      <w:rPr>
        <w:rFonts w:ascii="Century Gothic" w:hAnsi="Century Gothic"/>
        <w:b/>
        <w:sz w:val="16"/>
        <w:szCs w:val="16"/>
      </w:rPr>
      <w:instrText>NUMPAGES</w:instrText>
    </w:r>
    <w:r w:rsidRPr="00FE7593">
      <w:rPr>
        <w:rFonts w:ascii="Century Gothic" w:hAnsi="Century Gothic"/>
        <w:b/>
        <w:sz w:val="16"/>
        <w:szCs w:val="16"/>
      </w:rPr>
      <w:fldChar w:fldCharType="separate"/>
    </w:r>
    <w:r w:rsidR="0029371D">
      <w:rPr>
        <w:rFonts w:ascii="Century Gothic" w:hAnsi="Century Gothic"/>
        <w:b/>
        <w:noProof/>
        <w:sz w:val="16"/>
        <w:szCs w:val="16"/>
      </w:rPr>
      <w:t>42</w:t>
    </w:r>
    <w:r w:rsidRPr="00FE7593">
      <w:rPr>
        <w:rFonts w:ascii="Century Gothic" w:hAnsi="Century Gothic"/>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E97" w:rsidRDefault="00F41E97" w:rsidP="00171A0B">
      <w:r>
        <w:separator/>
      </w:r>
    </w:p>
  </w:footnote>
  <w:footnote w:type="continuationSeparator" w:id="0">
    <w:p w:rsidR="00F41E97" w:rsidRDefault="00F41E97" w:rsidP="00171A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929" w:rsidRPr="00BF72D1" w:rsidRDefault="000E1929" w:rsidP="00D52BC3">
    <w:pPr>
      <w:framePr w:w="4478" w:hSpace="141" w:wrap="around" w:vAnchor="page" w:hAnchor="page" w:x="5976" w:y="312"/>
      <w:rPr>
        <w:rFonts w:eastAsia="Calibri" w:cs="Arial"/>
        <w:sz w:val="18"/>
        <w:szCs w:val="18"/>
      </w:rPr>
    </w:pPr>
    <w:r w:rsidRPr="00BF72D1">
      <w:rPr>
        <w:rFonts w:cs="Arial"/>
        <w:sz w:val="18"/>
        <w:szCs w:val="18"/>
      </w:rPr>
      <w:t>Diretoria Regional</w:t>
    </w:r>
    <w:r>
      <w:rPr>
        <w:rFonts w:cs="Arial"/>
        <w:sz w:val="18"/>
        <w:szCs w:val="18"/>
      </w:rPr>
      <w:t xml:space="preserve"> de Educação do Guaraí</w:t>
    </w:r>
  </w:p>
  <w:p w:rsidR="000E1929" w:rsidRPr="00BF72D1" w:rsidRDefault="000E1929" w:rsidP="00D52BC3">
    <w:pPr>
      <w:framePr w:w="4478" w:hSpace="141" w:wrap="around" w:vAnchor="page" w:hAnchor="page" w:x="5976" w:y="312"/>
      <w:rPr>
        <w:rFonts w:cs="Arial"/>
        <w:sz w:val="18"/>
        <w:szCs w:val="18"/>
      </w:rPr>
    </w:pPr>
    <w:r w:rsidRPr="00BF72D1">
      <w:rPr>
        <w:rFonts w:cs="Arial"/>
        <w:sz w:val="18"/>
        <w:szCs w:val="18"/>
      </w:rPr>
      <w:t>Associação de Apoio a Escola Especial Edison Dutra</w:t>
    </w:r>
  </w:p>
  <w:p w:rsidR="000E1929" w:rsidRPr="00BF72D1" w:rsidRDefault="000E1929" w:rsidP="00D52BC3">
    <w:pPr>
      <w:framePr w:w="4478" w:hSpace="141" w:wrap="around" w:vAnchor="page" w:hAnchor="page" w:x="5976" w:y="312"/>
      <w:rPr>
        <w:rFonts w:cs="Arial"/>
        <w:color w:val="000000"/>
        <w:sz w:val="18"/>
        <w:szCs w:val="18"/>
      </w:rPr>
    </w:pPr>
    <w:r>
      <w:rPr>
        <w:rFonts w:cs="Arial"/>
        <w:color w:val="000000"/>
        <w:sz w:val="18"/>
        <w:szCs w:val="18"/>
      </w:rPr>
      <w:t>Rua Maria de Melo L</w:t>
    </w:r>
    <w:r w:rsidRPr="00BF72D1">
      <w:rPr>
        <w:rFonts w:cs="Arial"/>
        <w:color w:val="000000"/>
        <w:sz w:val="18"/>
        <w:szCs w:val="18"/>
      </w:rPr>
      <w:t xml:space="preserve">ima, nº s\n, Centenário. </w:t>
    </w:r>
  </w:p>
  <w:p w:rsidR="000E1929" w:rsidRPr="00BF72D1" w:rsidRDefault="000E1929" w:rsidP="00D52BC3">
    <w:pPr>
      <w:framePr w:w="4478" w:hSpace="141" w:wrap="around" w:vAnchor="page" w:hAnchor="page" w:x="5976" w:y="312"/>
      <w:rPr>
        <w:rFonts w:cs="Arial"/>
        <w:sz w:val="18"/>
        <w:szCs w:val="18"/>
      </w:rPr>
    </w:pPr>
    <w:r w:rsidRPr="00BF72D1">
      <w:rPr>
        <w:rFonts w:cs="Arial"/>
        <w:sz w:val="18"/>
        <w:szCs w:val="18"/>
      </w:rPr>
      <w:t>Tel</w:t>
    </w:r>
    <w:r>
      <w:rPr>
        <w:rFonts w:cs="Arial"/>
        <w:sz w:val="18"/>
        <w:szCs w:val="18"/>
      </w:rPr>
      <w:t>.</w:t>
    </w:r>
    <w:r w:rsidRPr="00BF72D1">
      <w:rPr>
        <w:rFonts w:cs="Arial"/>
        <w:sz w:val="18"/>
        <w:szCs w:val="18"/>
      </w:rPr>
      <w:t>: +55 63 3440 1284</w:t>
    </w:r>
  </w:p>
  <w:p w:rsidR="000E1929" w:rsidRPr="00BF72D1" w:rsidRDefault="000E1929" w:rsidP="00D52BC3">
    <w:pPr>
      <w:framePr w:w="4478" w:hSpace="141" w:wrap="around" w:vAnchor="page" w:hAnchor="page" w:x="5976" w:y="312"/>
      <w:tabs>
        <w:tab w:val="left" w:pos="1534"/>
      </w:tabs>
      <w:rPr>
        <w:rFonts w:cs="Arial"/>
        <w:sz w:val="18"/>
        <w:szCs w:val="18"/>
      </w:rPr>
    </w:pPr>
    <w:r w:rsidRPr="00BF72D1">
      <w:rPr>
        <w:rFonts w:cs="Arial"/>
        <w:sz w:val="18"/>
        <w:szCs w:val="18"/>
      </w:rPr>
      <w:t xml:space="preserve">E-mail: </w:t>
    </w:r>
    <w:hyperlink r:id="rId1" w:history="1">
      <w:r w:rsidRPr="00BF72D1">
        <w:rPr>
          <w:rStyle w:val="Hyperlink"/>
          <w:rFonts w:cs="Arial"/>
          <w:sz w:val="18"/>
          <w:szCs w:val="18"/>
        </w:rPr>
        <w:t>edisondutra@ue.seduc.to.gov.br</w:t>
      </w:r>
    </w:hyperlink>
  </w:p>
  <w:p w:rsidR="000E1929" w:rsidRPr="00BF72D1" w:rsidRDefault="000E1929" w:rsidP="00D52BC3">
    <w:pPr>
      <w:framePr w:w="4478" w:hSpace="141" w:wrap="around" w:vAnchor="page" w:hAnchor="page" w:x="5976" w:y="312"/>
      <w:tabs>
        <w:tab w:val="left" w:pos="1534"/>
      </w:tabs>
      <w:rPr>
        <w:rFonts w:cs="Arial"/>
        <w:sz w:val="18"/>
        <w:szCs w:val="18"/>
      </w:rPr>
    </w:pPr>
    <w:r w:rsidRPr="00BF72D1">
      <w:rPr>
        <w:rFonts w:cs="Arial"/>
        <w:sz w:val="18"/>
        <w:szCs w:val="18"/>
      </w:rPr>
      <w:t>CNPJ: 09.405.159/0001-60</w:t>
    </w:r>
  </w:p>
  <w:p w:rsidR="000E1929" w:rsidRPr="00BF72D1" w:rsidRDefault="000E1929" w:rsidP="00D52BC3">
    <w:pPr>
      <w:pStyle w:val="Cabealho"/>
      <w:rPr>
        <w:rFonts w:cs="Arial"/>
      </w:rPr>
    </w:pPr>
    <w:r w:rsidRPr="00BF72D1">
      <w:rPr>
        <w:rFonts w:cs="Arial"/>
        <w:noProof/>
      </w:rPr>
      <w:drawing>
        <wp:anchor distT="0" distB="0" distL="114300" distR="114300" simplePos="0" relativeHeight="251659264" behindDoc="0" locked="0" layoutInCell="1" allowOverlap="1" wp14:anchorId="7FFA6FAB" wp14:editId="459AF3C6">
          <wp:simplePos x="0" y="0"/>
          <wp:positionH relativeFrom="margin">
            <wp:posOffset>0</wp:posOffset>
          </wp:positionH>
          <wp:positionV relativeFrom="margin">
            <wp:posOffset>-876300</wp:posOffset>
          </wp:positionV>
          <wp:extent cx="2590800" cy="62865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800" cy="628650"/>
                  </a:xfrm>
                  <a:prstGeom prst="rect">
                    <a:avLst/>
                  </a:prstGeom>
                  <a:noFill/>
                  <a:ln>
                    <a:noFill/>
                  </a:ln>
                </pic:spPr>
              </pic:pic>
            </a:graphicData>
          </a:graphic>
        </wp:anchor>
      </w:drawing>
    </w:r>
  </w:p>
  <w:p w:rsidR="000E1929" w:rsidRPr="00FB3E11" w:rsidRDefault="000E1929" w:rsidP="00D52BC3">
    <w:pPr>
      <w:pStyle w:val="Cabealho"/>
      <w:tabs>
        <w:tab w:val="right" w:pos="9214"/>
      </w:tabs>
      <w:rPr>
        <w:rFonts w:cs="Arial"/>
      </w:rPr>
    </w:pPr>
    <w:r>
      <w:rPr>
        <w:rFonts w:cs="Arial"/>
        <w:noProof/>
      </w:rPr>
      <w:tab/>
    </w:r>
  </w:p>
  <w:p w:rsidR="000E1929" w:rsidRPr="00C0631A" w:rsidRDefault="000E1929" w:rsidP="00C0631A">
    <w:pPr>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37450B"/>
    <w:multiLevelType w:val="multilevel"/>
    <w:tmpl w:val="E264B2F2"/>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1E71C51"/>
    <w:multiLevelType w:val="multilevel"/>
    <w:tmpl w:val="F98C019A"/>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3C669C"/>
    <w:multiLevelType w:val="multilevel"/>
    <w:tmpl w:val="5950D366"/>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7309B3"/>
    <w:multiLevelType w:val="multilevel"/>
    <w:tmpl w:val="9CCEF97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F53CCD"/>
    <w:multiLevelType w:val="multilevel"/>
    <w:tmpl w:val="6CD21D70"/>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694283"/>
    <w:multiLevelType w:val="multilevel"/>
    <w:tmpl w:val="C916E04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7161A9"/>
    <w:multiLevelType w:val="multilevel"/>
    <w:tmpl w:val="2F344F38"/>
    <w:lvl w:ilvl="0">
      <w:start w:val="6"/>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786" w:hanging="360"/>
      </w:pPr>
      <w:rPr>
        <w:rFonts w:hint="default"/>
        <w:b w:val="0"/>
        <w:i w:val="0"/>
        <w:strike w:val="0"/>
        <w:color w:val="auto"/>
      </w:rPr>
    </w:lvl>
    <w:lvl w:ilvl="2">
      <w:start w:val="1"/>
      <w:numFmt w:val="decimal"/>
      <w:lvlText w:val="%1.%2.%3"/>
      <w:lvlJc w:val="left"/>
      <w:pPr>
        <w:ind w:left="1429" w:hanging="720"/>
      </w:pPr>
      <w:rPr>
        <w:rFonts w:hint="default"/>
        <w:b w:val="0"/>
        <w:i w:val="0"/>
        <w:color w:val="auto"/>
      </w:rPr>
    </w:lvl>
    <w:lvl w:ilvl="3">
      <w:start w:val="1"/>
      <w:numFmt w:val="decimal"/>
      <w:lvlText w:val="%1.%2.%3.%4"/>
      <w:lvlJc w:val="left"/>
      <w:pPr>
        <w:ind w:left="549" w:hanging="720"/>
      </w:pPr>
      <w:rPr>
        <w:rFonts w:hint="default"/>
        <w:b w:val="0"/>
        <w:color w:val="auto"/>
      </w:rPr>
    </w:lvl>
    <w:lvl w:ilvl="4">
      <w:start w:val="1"/>
      <w:numFmt w:val="decimal"/>
      <w:lvlText w:val="%1.%2.%3.%4.%5"/>
      <w:lvlJc w:val="left"/>
      <w:pPr>
        <w:ind w:left="852" w:hanging="1080"/>
      </w:pPr>
      <w:rPr>
        <w:rFonts w:hint="default"/>
        <w:b w:val="0"/>
        <w:color w:val="auto"/>
      </w:rPr>
    </w:lvl>
    <w:lvl w:ilvl="5">
      <w:start w:val="1"/>
      <w:numFmt w:val="decimal"/>
      <w:lvlText w:val="%1.%2.%3.%4.%5.%6"/>
      <w:lvlJc w:val="left"/>
      <w:pPr>
        <w:ind w:left="795" w:hanging="1080"/>
      </w:pPr>
      <w:rPr>
        <w:rFonts w:hint="default"/>
        <w:b w:val="0"/>
        <w:color w:val="auto"/>
      </w:rPr>
    </w:lvl>
    <w:lvl w:ilvl="6">
      <w:start w:val="1"/>
      <w:numFmt w:val="decimal"/>
      <w:lvlText w:val="%1.%2.%3.%4.%5.%6.%7"/>
      <w:lvlJc w:val="left"/>
      <w:pPr>
        <w:ind w:left="1098" w:hanging="1440"/>
      </w:pPr>
      <w:rPr>
        <w:rFonts w:hint="default"/>
        <w:b w:val="0"/>
        <w:color w:val="auto"/>
      </w:rPr>
    </w:lvl>
    <w:lvl w:ilvl="7">
      <w:start w:val="1"/>
      <w:numFmt w:val="decimal"/>
      <w:lvlText w:val="%1.%2.%3.%4.%5.%6.%7.%8"/>
      <w:lvlJc w:val="left"/>
      <w:pPr>
        <w:ind w:left="1041" w:hanging="1440"/>
      </w:pPr>
      <w:rPr>
        <w:rFonts w:hint="default"/>
        <w:b w:val="0"/>
        <w:color w:val="auto"/>
      </w:rPr>
    </w:lvl>
    <w:lvl w:ilvl="8">
      <w:start w:val="1"/>
      <w:numFmt w:val="decimal"/>
      <w:lvlText w:val="%1.%2.%3.%4.%5.%6.%7.%8.%9"/>
      <w:lvlJc w:val="left"/>
      <w:pPr>
        <w:ind w:left="1344" w:hanging="1800"/>
      </w:pPr>
      <w:rPr>
        <w:rFonts w:hint="default"/>
        <w:b w:val="0"/>
        <w:color w:val="auto"/>
      </w:rPr>
    </w:lvl>
  </w:abstractNum>
  <w:abstractNum w:abstractNumId="11" w15:restartNumberingAfterBreak="0">
    <w:nsid w:val="112561D6"/>
    <w:multiLevelType w:val="multilevel"/>
    <w:tmpl w:val="2BAA64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A0600F"/>
    <w:multiLevelType w:val="multilevel"/>
    <w:tmpl w:val="D6D43C2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91080"/>
    <w:multiLevelType w:val="multilevel"/>
    <w:tmpl w:val="6A304A0E"/>
    <w:lvl w:ilvl="0">
      <w:start w:val="13"/>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2"/>
      <w:numFmt w:val="decimal"/>
      <w:lvlText w:val="%1.%2.%3"/>
      <w:lvlJc w:val="left"/>
      <w:pPr>
        <w:ind w:left="1146" w:hanging="720"/>
      </w:pPr>
      <w:rPr>
        <w:rFonts w:hint="default"/>
        <w:i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B12C1C"/>
    <w:multiLevelType w:val="multilevel"/>
    <w:tmpl w:val="DD9077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3A3705"/>
    <w:multiLevelType w:val="multilevel"/>
    <w:tmpl w:val="E91C8634"/>
    <w:lvl w:ilvl="0">
      <w:start w:val="14"/>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9A7B9A"/>
    <w:multiLevelType w:val="multilevel"/>
    <w:tmpl w:val="25BE3D3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5C1780"/>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93A4F7A"/>
    <w:multiLevelType w:val="multilevel"/>
    <w:tmpl w:val="4118CA06"/>
    <w:lvl w:ilvl="0">
      <w:start w:val="1"/>
      <w:numFmt w:val="decimal"/>
      <w:lvlText w:val="%1"/>
      <w:lvlJc w:val="left"/>
      <w:pPr>
        <w:ind w:left="360" w:hanging="360"/>
      </w:pPr>
      <w:rPr>
        <w:rFonts w:hint="default"/>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0975B86"/>
    <w:multiLevelType w:val="multilevel"/>
    <w:tmpl w:val="E7C6208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5D554C"/>
    <w:multiLevelType w:val="hybridMultilevel"/>
    <w:tmpl w:val="361AEC5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C43C99"/>
    <w:multiLevelType w:val="hybridMultilevel"/>
    <w:tmpl w:val="04C0AA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7D94003"/>
    <w:multiLevelType w:val="hybridMultilevel"/>
    <w:tmpl w:val="DB3AD50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5" w15:restartNumberingAfterBreak="0">
    <w:nsid w:val="3C442B31"/>
    <w:multiLevelType w:val="multilevel"/>
    <w:tmpl w:val="890283C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81A38"/>
    <w:multiLevelType w:val="multilevel"/>
    <w:tmpl w:val="2544F2B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44915"/>
    <w:multiLevelType w:val="hybridMultilevel"/>
    <w:tmpl w:val="0B7E3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10A3B1E"/>
    <w:multiLevelType w:val="multilevel"/>
    <w:tmpl w:val="E0A826B4"/>
    <w:lvl w:ilvl="0">
      <w:start w:val="13"/>
      <w:numFmt w:val="decimal"/>
      <w:lvlText w:val="%1."/>
      <w:lvlJc w:val="left"/>
      <w:pPr>
        <w:ind w:left="720" w:hanging="360"/>
      </w:pPr>
      <w:rPr>
        <w:rFonts w:hint="default"/>
      </w:rPr>
    </w:lvl>
    <w:lvl w:ilvl="1">
      <w:start w:val="1"/>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9" w15:restartNumberingAfterBreak="0">
    <w:nsid w:val="51556163"/>
    <w:multiLevelType w:val="multilevel"/>
    <w:tmpl w:val="D27C7A96"/>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1950649"/>
    <w:multiLevelType w:val="multilevel"/>
    <w:tmpl w:val="AC0611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E16642"/>
    <w:multiLevelType w:val="hybridMultilevel"/>
    <w:tmpl w:val="AE44E4F2"/>
    <w:lvl w:ilvl="0" w:tplc="04160005">
      <w:start w:val="1"/>
      <w:numFmt w:val="lowerLetter"/>
      <w:pStyle w:val="PargrafocomMarcadores"/>
      <w:lvlText w:val="%1)"/>
      <w:lvlJc w:val="left"/>
      <w:pPr>
        <w:ind w:left="1800" w:hanging="360"/>
      </w:pPr>
      <w:rPr>
        <w:rFonts w:hint="default"/>
        <w:b/>
      </w:rPr>
    </w:lvl>
    <w:lvl w:ilvl="1" w:tplc="04160003" w:tentative="1">
      <w:start w:val="1"/>
      <w:numFmt w:val="lowerLetter"/>
      <w:lvlText w:val="%2."/>
      <w:lvlJc w:val="left"/>
      <w:pPr>
        <w:ind w:left="2520" w:hanging="360"/>
      </w:pPr>
    </w:lvl>
    <w:lvl w:ilvl="2" w:tplc="04160005" w:tentative="1">
      <w:start w:val="1"/>
      <w:numFmt w:val="lowerRoman"/>
      <w:lvlText w:val="%3."/>
      <w:lvlJc w:val="right"/>
      <w:pPr>
        <w:ind w:left="3240" w:hanging="180"/>
      </w:pPr>
    </w:lvl>
    <w:lvl w:ilvl="3" w:tplc="04160001" w:tentative="1">
      <w:start w:val="1"/>
      <w:numFmt w:val="decimal"/>
      <w:lvlText w:val="%4."/>
      <w:lvlJc w:val="left"/>
      <w:pPr>
        <w:ind w:left="3960" w:hanging="360"/>
      </w:pPr>
    </w:lvl>
    <w:lvl w:ilvl="4" w:tplc="04160003" w:tentative="1">
      <w:start w:val="1"/>
      <w:numFmt w:val="lowerLetter"/>
      <w:lvlText w:val="%5."/>
      <w:lvlJc w:val="left"/>
      <w:pPr>
        <w:ind w:left="4680" w:hanging="360"/>
      </w:pPr>
    </w:lvl>
    <w:lvl w:ilvl="5" w:tplc="04160005" w:tentative="1">
      <w:start w:val="1"/>
      <w:numFmt w:val="lowerRoman"/>
      <w:lvlText w:val="%6."/>
      <w:lvlJc w:val="right"/>
      <w:pPr>
        <w:ind w:left="5400" w:hanging="180"/>
      </w:pPr>
    </w:lvl>
    <w:lvl w:ilvl="6" w:tplc="04160001" w:tentative="1">
      <w:start w:val="1"/>
      <w:numFmt w:val="decimal"/>
      <w:lvlText w:val="%7."/>
      <w:lvlJc w:val="left"/>
      <w:pPr>
        <w:ind w:left="6120" w:hanging="360"/>
      </w:pPr>
    </w:lvl>
    <w:lvl w:ilvl="7" w:tplc="04160003" w:tentative="1">
      <w:start w:val="1"/>
      <w:numFmt w:val="lowerLetter"/>
      <w:lvlText w:val="%8."/>
      <w:lvlJc w:val="left"/>
      <w:pPr>
        <w:ind w:left="6840" w:hanging="360"/>
      </w:pPr>
    </w:lvl>
    <w:lvl w:ilvl="8" w:tplc="04160005" w:tentative="1">
      <w:start w:val="1"/>
      <w:numFmt w:val="lowerRoman"/>
      <w:lvlText w:val="%9."/>
      <w:lvlJc w:val="right"/>
      <w:pPr>
        <w:ind w:left="7560" w:hanging="180"/>
      </w:pPr>
    </w:lvl>
  </w:abstractNum>
  <w:abstractNum w:abstractNumId="32" w15:restartNumberingAfterBreak="0">
    <w:nsid w:val="54447466"/>
    <w:multiLevelType w:val="multilevel"/>
    <w:tmpl w:val="FDDA4FB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B56951"/>
    <w:multiLevelType w:val="multilevel"/>
    <w:tmpl w:val="1748722E"/>
    <w:lvl w:ilvl="0">
      <w:start w:val="10"/>
      <w:numFmt w:val="decimal"/>
      <w:lvlText w:val="%1"/>
      <w:lvlJc w:val="left"/>
      <w:pPr>
        <w:ind w:left="600" w:hanging="600"/>
      </w:pPr>
      <w:rPr>
        <w:rFonts w:hint="default"/>
        <w:b w:val="0"/>
        <w:color w:val="auto"/>
      </w:rPr>
    </w:lvl>
    <w:lvl w:ilvl="1">
      <w:start w:val="2"/>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4"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5"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444246"/>
    <w:multiLevelType w:val="hybridMultilevel"/>
    <w:tmpl w:val="50E8390E"/>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37"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5D2194"/>
    <w:multiLevelType w:val="multilevel"/>
    <w:tmpl w:val="B3C4DFB2"/>
    <w:lvl w:ilvl="0">
      <w:start w:val="9"/>
      <w:numFmt w:val="decimal"/>
      <w:lvlText w:val="%1."/>
      <w:lvlJc w:val="left"/>
      <w:pPr>
        <w:ind w:left="540" w:hanging="540"/>
      </w:pPr>
      <w:rPr>
        <w:rFonts w:hint="default"/>
        <w:color w:val="auto"/>
      </w:rPr>
    </w:lvl>
    <w:lvl w:ilvl="1">
      <w:start w:val="1"/>
      <w:numFmt w:val="decimal"/>
      <w:lvlText w:val="%1.%2."/>
      <w:lvlJc w:val="left"/>
      <w:pPr>
        <w:ind w:left="540" w:hanging="540"/>
      </w:pPr>
      <w:rPr>
        <w:rFonts w:hint="default"/>
        <w:color w:val="auto"/>
      </w:rPr>
    </w:lvl>
    <w:lvl w:ilvl="2">
      <w:start w:val="4"/>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69FF2A4E"/>
    <w:multiLevelType w:val="multilevel"/>
    <w:tmpl w:val="6F22CAB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AD70BF5"/>
    <w:multiLevelType w:val="multilevel"/>
    <w:tmpl w:val="B332372C"/>
    <w:lvl w:ilvl="0">
      <w:start w:val="15"/>
      <w:numFmt w:val="decimal"/>
      <w:lvlText w:val="%1"/>
      <w:lvlJc w:val="left"/>
      <w:pPr>
        <w:ind w:left="615" w:hanging="615"/>
      </w:pPr>
      <w:rPr>
        <w:rFonts w:hint="default"/>
        <w:color w:val="auto"/>
      </w:rPr>
    </w:lvl>
    <w:lvl w:ilvl="1">
      <w:start w:val="14"/>
      <w:numFmt w:val="decimal"/>
      <w:lvlText w:val="%1.%2"/>
      <w:lvlJc w:val="left"/>
      <w:pPr>
        <w:ind w:left="1252" w:hanging="615"/>
      </w:pPr>
      <w:rPr>
        <w:rFonts w:hint="default"/>
        <w:color w:val="auto"/>
      </w:rPr>
    </w:lvl>
    <w:lvl w:ilvl="2">
      <w:start w:val="1"/>
      <w:numFmt w:val="decimal"/>
      <w:lvlText w:val="%1.%2.%3"/>
      <w:lvlJc w:val="left"/>
      <w:pPr>
        <w:ind w:left="1994" w:hanging="720"/>
      </w:pPr>
      <w:rPr>
        <w:rFonts w:hint="default"/>
        <w:color w:val="auto"/>
      </w:rPr>
    </w:lvl>
    <w:lvl w:ilvl="3">
      <w:start w:val="1"/>
      <w:numFmt w:val="decimal"/>
      <w:lvlText w:val="%1.%2.%3.%4"/>
      <w:lvlJc w:val="left"/>
      <w:pPr>
        <w:ind w:left="2631" w:hanging="720"/>
      </w:pPr>
      <w:rPr>
        <w:rFonts w:hint="default"/>
        <w:color w:val="auto"/>
      </w:rPr>
    </w:lvl>
    <w:lvl w:ilvl="4">
      <w:start w:val="1"/>
      <w:numFmt w:val="decimal"/>
      <w:lvlText w:val="%1.%2.%3.%4.%5"/>
      <w:lvlJc w:val="left"/>
      <w:pPr>
        <w:ind w:left="3268" w:hanging="720"/>
      </w:pPr>
      <w:rPr>
        <w:rFonts w:hint="default"/>
        <w:color w:val="auto"/>
      </w:rPr>
    </w:lvl>
    <w:lvl w:ilvl="5">
      <w:start w:val="1"/>
      <w:numFmt w:val="decimal"/>
      <w:lvlText w:val="%1.%2.%3.%4.%5.%6"/>
      <w:lvlJc w:val="left"/>
      <w:pPr>
        <w:ind w:left="4265" w:hanging="1080"/>
      </w:pPr>
      <w:rPr>
        <w:rFonts w:hint="default"/>
        <w:color w:val="auto"/>
      </w:rPr>
    </w:lvl>
    <w:lvl w:ilvl="6">
      <w:start w:val="1"/>
      <w:numFmt w:val="decimal"/>
      <w:lvlText w:val="%1.%2.%3.%4.%5.%6.%7"/>
      <w:lvlJc w:val="left"/>
      <w:pPr>
        <w:ind w:left="4902" w:hanging="1080"/>
      </w:pPr>
      <w:rPr>
        <w:rFonts w:hint="default"/>
        <w:color w:val="auto"/>
      </w:rPr>
    </w:lvl>
    <w:lvl w:ilvl="7">
      <w:start w:val="1"/>
      <w:numFmt w:val="decimal"/>
      <w:lvlText w:val="%1.%2.%3.%4.%5.%6.%7.%8"/>
      <w:lvlJc w:val="left"/>
      <w:pPr>
        <w:ind w:left="5899" w:hanging="1440"/>
      </w:pPr>
      <w:rPr>
        <w:rFonts w:hint="default"/>
        <w:color w:val="auto"/>
      </w:rPr>
    </w:lvl>
    <w:lvl w:ilvl="8">
      <w:start w:val="1"/>
      <w:numFmt w:val="decimal"/>
      <w:lvlText w:val="%1.%2.%3.%4.%5.%6.%7.%8.%9"/>
      <w:lvlJc w:val="left"/>
      <w:pPr>
        <w:ind w:left="6536" w:hanging="1440"/>
      </w:pPr>
      <w:rPr>
        <w:rFonts w:hint="default"/>
        <w:color w:val="auto"/>
      </w:rPr>
    </w:lvl>
  </w:abstractNum>
  <w:abstractNum w:abstractNumId="4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6D8017EA"/>
    <w:multiLevelType w:val="multilevel"/>
    <w:tmpl w:val="5C0C8E20"/>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6E5A4D86"/>
    <w:multiLevelType w:val="multilevel"/>
    <w:tmpl w:val="A78C39F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761E1C03"/>
    <w:multiLevelType w:val="multilevel"/>
    <w:tmpl w:val="BA18D614"/>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712822"/>
    <w:multiLevelType w:val="multilevel"/>
    <w:tmpl w:val="A288DCE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1F5AA7"/>
    <w:multiLevelType w:val="multilevel"/>
    <w:tmpl w:val="E07C83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DA5BE4"/>
    <w:multiLevelType w:val="hybridMultilevel"/>
    <w:tmpl w:val="F4286636"/>
    <w:name w:val="WW8Num5"/>
    <w:lvl w:ilvl="0" w:tplc="9AB6B5C8">
      <w:start w:val="1"/>
      <w:numFmt w:val="bullet"/>
      <w:lvlText w:val=""/>
      <w:lvlJc w:val="left"/>
      <w:pPr>
        <w:ind w:left="720" w:hanging="360"/>
      </w:pPr>
      <w:rPr>
        <w:rFonts w:ascii="Wingdings" w:hAnsi="Wingdings" w:hint="default"/>
      </w:rPr>
    </w:lvl>
    <w:lvl w:ilvl="1" w:tplc="34D2B44E" w:tentative="1">
      <w:start w:val="1"/>
      <w:numFmt w:val="bullet"/>
      <w:lvlText w:val="o"/>
      <w:lvlJc w:val="left"/>
      <w:pPr>
        <w:ind w:left="1440" w:hanging="360"/>
      </w:pPr>
      <w:rPr>
        <w:rFonts w:ascii="Courier New" w:hAnsi="Courier New" w:cs="Courier New" w:hint="default"/>
      </w:rPr>
    </w:lvl>
    <w:lvl w:ilvl="2" w:tplc="A4ACF356" w:tentative="1">
      <w:start w:val="1"/>
      <w:numFmt w:val="bullet"/>
      <w:lvlText w:val=""/>
      <w:lvlJc w:val="left"/>
      <w:pPr>
        <w:ind w:left="2160" w:hanging="360"/>
      </w:pPr>
      <w:rPr>
        <w:rFonts w:ascii="Wingdings" w:hAnsi="Wingdings" w:hint="default"/>
      </w:rPr>
    </w:lvl>
    <w:lvl w:ilvl="3" w:tplc="AEA0C7BA" w:tentative="1">
      <w:start w:val="1"/>
      <w:numFmt w:val="bullet"/>
      <w:lvlText w:val=""/>
      <w:lvlJc w:val="left"/>
      <w:pPr>
        <w:ind w:left="2880" w:hanging="360"/>
      </w:pPr>
      <w:rPr>
        <w:rFonts w:ascii="Symbol" w:hAnsi="Symbol" w:hint="default"/>
      </w:rPr>
    </w:lvl>
    <w:lvl w:ilvl="4" w:tplc="D94486DE" w:tentative="1">
      <w:start w:val="1"/>
      <w:numFmt w:val="bullet"/>
      <w:lvlText w:val="o"/>
      <w:lvlJc w:val="left"/>
      <w:pPr>
        <w:ind w:left="3600" w:hanging="360"/>
      </w:pPr>
      <w:rPr>
        <w:rFonts w:ascii="Courier New" w:hAnsi="Courier New" w:cs="Courier New" w:hint="default"/>
      </w:rPr>
    </w:lvl>
    <w:lvl w:ilvl="5" w:tplc="55AC0326" w:tentative="1">
      <w:start w:val="1"/>
      <w:numFmt w:val="bullet"/>
      <w:lvlText w:val=""/>
      <w:lvlJc w:val="left"/>
      <w:pPr>
        <w:ind w:left="4320" w:hanging="360"/>
      </w:pPr>
      <w:rPr>
        <w:rFonts w:ascii="Wingdings" w:hAnsi="Wingdings" w:hint="default"/>
      </w:rPr>
    </w:lvl>
    <w:lvl w:ilvl="6" w:tplc="02583900" w:tentative="1">
      <w:start w:val="1"/>
      <w:numFmt w:val="bullet"/>
      <w:lvlText w:val=""/>
      <w:lvlJc w:val="left"/>
      <w:pPr>
        <w:ind w:left="5040" w:hanging="360"/>
      </w:pPr>
      <w:rPr>
        <w:rFonts w:ascii="Symbol" w:hAnsi="Symbol" w:hint="default"/>
      </w:rPr>
    </w:lvl>
    <w:lvl w:ilvl="7" w:tplc="4090672C" w:tentative="1">
      <w:start w:val="1"/>
      <w:numFmt w:val="bullet"/>
      <w:lvlText w:val="o"/>
      <w:lvlJc w:val="left"/>
      <w:pPr>
        <w:ind w:left="5760" w:hanging="360"/>
      </w:pPr>
      <w:rPr>
        <w:rFonts w:ascii="Courier New" w:hAnsi="Courier New" w:cs="Courier New" w:hint="default"/>
      </w:rPr>
    </w:lvl>
    <w:lvl w:ilvl="8" w:tplc="9F946A2C" w:tentative="1">
      <w:start w:val="1"/>
      <w:numFmt w:val="bullet"/>
      <w:lvlText w:val=""/>
      <w:lvlJc w:val="left"/>
      <w:pPr>
        <w:ind w:left="6480" w:hanging="360"/>
      </w:pPr>
      <w:rPr>
        <w:rFonts w:ascii="Wingdings" w:hAnsi="Wingdings" w:hint="default"/>
      </w:rPr>
    </w:lvl>
  </w:abstractNum>
  <w:abstractNum w:abstractNumId="48" w15:restartNumberingAfterBreak="0">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abstractNum w:abstractNumId="49" w15:restartNumberingAfterBreak="0">
    <w:nsid w:val="7FF1192B"/>
    <w:multiLevelType w:val="multilevel"/>
    <w:tmpl w:val="92C298BA"/>
    <w:lvl w:ilvl="0">
      <w:start w:val="15"/>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34"/>
  </w:num>
  <w:num w:numId="2">
    <w:abstractNumId w:val="31"/>
  </w:num>
  <w:num w:numId="3">
    <w:abstractNumId w:val="14"/>
  </w:num>
  <w:num w:numId="4">
    <w:abstractNumId w:val="23"/>
  </w:num>
  <w:num w:numId="5">
    <w:abstractNumId w:val="41"/>
  </w:num>
  <w:num w:numId="6">
    <w:abstractNumId w:val="35"/>
  </w:num>
  <w:num w:numId="7">
    <w:abstractNumId w:val="24"/>
  </w:num>
  <w:num w:numId="8">
    <w:abstractNumId w:val="28"/>
  </w:num>
  <w:num w:numId="9">
    <w:abstractNumId w:val="13"/>
  </w:num>
  <w:num w:numId="10">
    <w:abstractNumId w:val="36"/>
  </w:num>
  <w:num w:numId="11">
    <w:abstractNumId w:val="9"/>
  </w:num>
  <w:num w:numId="12">
    <w:abstractNumId w:val="7"/>
  </w:num>
  <w:num w:numId="13">
    <w:abstractNumId w:val="16"/>
  </w:num>
  <w:num w:numId="14">
    <w:abstractNumId w:val="21"/>
  </w:num>
  <w:num w:numId="15">
    <w:abstractNumId w:val="27"/>
  </w:num>
  <w:num w:numId="16">
    <w:abstractNumId w:val="22"/>
  </w:num>
  <w:num w:numId="17">
    <w:abstractNumId w:val="44"/>
  </w:num>
  <w:num w:numId="18">
    <w:abstractNumId w:val="38"/>
  </w:num>
  <w:num w:numId="19">
    <w:abstractNumId w:val="49"/>
  </w:num>
  <w:num w:numId="20">
    <w:abstractNumId w:val="4"/>
  </w:num>
  <w:num w:numId="21">
    <w:abstractNumId w:val="37"/>
  </w:num>
  <w:num w:numId="22">
    <w:abstractNumId w:val="8"/>
  </w:num>
  <w:num w:numId="23">
    <w:abstractNumId w:val="10"/>
  </w:num>
  <w:num w:numId="24">
    <w:abstractNumId w:val="42"/>
  </w:num>
  <w:num w:numId="25">
    <w:abstractNumId w:val="40"/>
  </w:num>
  <w:num w:numId="26">
    <w:abstractNumId w:val="11"/>
  </w:num>
  <w:num w:numId="27">
    <w:abstractNumId w:val="39"/>
  </w:num>
  <w:num w:numId="28">
    <w:abstractNumId w:val="32"/>
  </w:num>
  <w:num w:numId="29">
    <w:abstractNumId w:val="43"/>
  </w:num>
  <w:num w:numId="30">
    <w:abstractNumId w:val="15"/>
  </w:num>
  <w:num w:numId="31">
    <w:abstractNumId w:val="46"/>
  </w:num>
  <w:num w:numId="32">
    <w:abstractNumId w:val="30"/>
  </w:num>
  <w:num w:numId="33">
    <w:abstractNumId w:val="26"/>
  </w:num>
  <w:num w:numId="34">
    <w:abstractNumId w:val="25"/>
  </w:num>
  <w:num w:numId="35">
    <w:abstractNumId w:val="29"/>
  </w:num>
  <w:num w:numId="36">
    <w:abstractNumId w:val="12"/>
  </w:num>
  <w:num w:numId="37">
    <w:abstractNumId w:val="20"/>
  </w:num>
  <w:num w:numId="38">
    <w:abstractNumId w:val="5"/>
  </w:num>
  <w:num w:numId="39">
    <w:abstractNumId w:val="45"/>
  </w:num>
  <w:num w:numId="40">
    <w:abstractNumId w:val="17"/>
  </w:num>
  <w:num w:numId="41">
    <w:abstractNumId w:val="33"/>
  </w:num>
  <w:num w:numId="42">
    <w:abstractNumId w:val="6"/>
  </w:num>
  <w:num w:numId="43">
    <w:abstractNumId w:val="48"/>
  </w:num>
  <w:num w:numId="44">
    <w:abstractNumId w:val="19"/>
  </w:num>
  <w:num w:numId="45">
    <w:abstractNumId w:val="3"/>
  </w:num>
  <w:num w:numId="4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71A0B"/>
    <w:rsid w:val="0000032D"/>
    <w:rsid w:val="000011EC"/>
    <w:rsid w:val="00002BE9"/>
    <w:rsid w:val="00003718"/>
    <w:rsid w:val="0000449C"/>
    <w:rsid w:val="0000493C"/>
    <w:rsid w:val="00011AC8"/>
    <w:rsid w:val="00015F9A"/>
    <w:rsid w:val="000172DE"/>
    <w:rsid w:val="0002237C"/>
    <w:rsid w:val="00025615"/>
    <w:rsid w:val="000322F6"/>
    <w:rsid w:val="000336A2"/>
    <w:rsid w:val="00034607"/>
    <w:rsid w:val="00040302"/>
    <w:rsid w:val="00043F67"/>
    <w:rsid w:val="00045598"/>
    <w:rsid w:val="00045C52"/>
    <w:rsid w:val="00045D09"/>
    <w:rsid w:val="00046F6F"/>
    <w:rsid w:val="00050475"/>
    <w:rsid w:val="000506DB"/>
    <w:rsid w:val="000547D0"/>
    <w:rsid w:val="00056143"/>
    <w:rsid w:val="000563C6"/>
    <w:rsid w:val="00056CFD"/>
    <w:rsid w:val="00066021"/>
    <w:rsid w:val="0007530D"/>
    <w:rsid w:val="00075541"/>
    <w:rsid w:val="0007649D"/>
    <w:rsid w:val="00081117"/>
    <w:rsid w:val="000816C1"/>
    <w:rsid w:val="00081E36"/>
    <w:rsid w:val="00087624"/>
    <w:rsid w:val="00094E63"/>
    <w:rsid w:val="00095590"/>
    <w:rsid w:val="00095F11"/>
    <w:rsid w:val="000A1D7A"/>
    <w:rsid w:val="000A4B92"/>
    <w:rsid w:val="000B07E8"/>
    <w:rsid w:val="000B0BB7"/>
    <w:rsid w:val="000B38FB"/>
    <w:rsid w:val="000B60D4"/>
    <w:rsid w:val="000B77B9"/>
    <w:rsid w:val="000C053F"/>
    <w:rsid w:val="000C6BB1"/>
    <w:rsid w:val="000C72F1"/>
    <w:rsid w:val="000D163A"/>
    <w:rsid w:val="000D2D12"/>
    <w:rsid w:val="000D2FEA"/>
    <w:rsid w:val="000D62C1"/>
    <w:rsid w:val="000E0D9E"/>
    <w:rsid w:val="000E1929"/>
    <w:rsid w:val="000F0E90"/>
    <w:rsid w:val="000F5F7E"/>
    <w:rsid w:val="000F6C13"/>
    <w:rsid w:val="00100C3E"/>
    <w:rsid w:val="00102384"/>
    <w:rsid w:val="00103012"/>
    <w:rsid w:val="0010341B"/>
    <w:rsid w:val="00103C3A"/>
    <w:rsid w:val="00106EDC"/>
    <w:rsid w:val="0010798E"/>
    <w:rsid w:val="0011170E"/>
    <w:rsid w:val="00112BE4"/>
    <w:rsid w:val="00121D58"/>
    <w:rsid w:val="00124D48"/>
    <w:rsid w:val="00124FC0"/>
    <w:rsid w:val="00127172"/>
    <w:rsid w:val="00133913"/>
    <w:rsid w:val="00134AE8"/>
    <w:rsid w:val="00134ECA"/>
    <w:rsid w:val="00135827"/>
    <w:rsid w:val="0013623B"/>
    <w:rsid w:val="00137665"/>
    <w:rsid w:val="00145153"/>
    <w:rsid w:val="00147A3F"/>
    <w:rsid w:val="00147AB6"/>
    <w:rsid w:val="00152642"/>
    <w:rsid w:val="00154751"/>
    <w:rsid w:val="00154CD0"/>
    <w:rsid w:val="00156D5F"/>
    <w:rsid w:val="00157221"/>
    <w:rsid w:val="00160134"/>
    <w:rsid w:val="00160C75"/>
    <w:rsid w:val="001622AB"/>
    <w:rsid w:val="00162998"/>
    <w:rsid w:val="00162B8D"/>
    <w:rsid w:val="00171A0B"/>
    <w:rsid w:val="00175D83"/>
    <w:rsid w:val="00177C62"/>
    <w:rsid w:val="001800B2"/>
    <w:rsid w:val="0018093B"/>
    <w:rsid w:val="0019045A"/>
    <w:rsid w:val="00193DB1"/>
    <w:rsid w:val="00195B3F"/>
    <w:rsid w:val="00197720"/>
    <w:rsid w:val="001A4873"/>
    <w:rsid w:val="001A5988"/>
    <w:rsid w:val="001A6341"/>
    <w:rsid w:val="001A648D"/>
    <w:rsid w:val="001B5CA3"/>
    <w:rsid w:val="001C6CEA"/>
    <w:rsid w:val="001D0CFA"/>
    <w:rsid w:val="001D2E53"/>
    <w:rsid w:val="001D347D"/>
    <w:rsid w:val="001D5F16"/>
    <w:rsid w:val="001D6F28"/>
    <w:rsid w:val="001E1086"/>
    <w:rsid w:val="001E1B30"/>
    <w:rsid w:val="001E55C3"/>
    <w:rsid w:val="001E7F91"/>
    <w:rsid w:val="001F015D"/>
    <w:rsid w:val="001F15C0"/>
    <w:rsid w:val="001F3F6B"/>
    <w:rsid w:val="001F58AA"/>
    <w:rsid w:val="001F5E54"/>
    <w:rsid w:val="001F6810"/>
    <w:rsid w:val="001F7EB9"/>
    <w:rsid w:val="0020107F"/>
    <w:rsid w:val="002068A5"/>
    <w:rsid w:val="00207A9C"/>
    <w:rsid w:val="00207F2D"/>
    <w:rsid w:val="00212F4E"/>
    <w:rsid w:val="0021323C"/>
    <w:rsid w:val="00215D00"/>
    <w:rsid w:val="00220F8A"/>
    <w:rsid w:val="00223676"/>
    <w:rsid w:val="00225610"/>
    <w:rsid w:val="002257F3"/>
    <w:rsid w:val="00230210"/>
    <w:rsid w:val="002420A2"/>
    <w:rsid w:val="00242B27"/>
    <w:rsid w:val="00243BFA"/>
    <w:rsid w:val="00243D54"/>
    <w:rsid w:val="00245674"/>
    <w:rsid w:val="00246CE3"/>
    <w:rsid w:val="00250E4A"/>
    <w:rsid w:val="00252F17"/>
    <w:rsid w:val="00257968"/>
    <w:rsid w:val="00263947"/>
    <w:rsid w:val="002649E6"/>
    <w:rsid w:val="00266065"/>
    <w:rsid w:val="0026795C"/>
    <w:rsid w:val="00267A56"/>
    <w:rsid w:val="002707E0"/>
    <w:rsid w:val="0028122D"/>
    <w:rsid w:val="00281441"/>
    <w:rsid w:val="002848E6"/>
    <w:rsid w:val="002865F7"/>
    <w:rsid w:val="002912AA"/>
    <w:rsid w:val="00291F4C"/>
    <w:rsid w:val="002923B6"/>
    <w:rsid w:val="0029371D"/>
    <w:rsid w:val="002943F2"/>
    <w:rsid w:val="002950B0"/>
    <w:rsid w:val="002A060D"/>
    <w:rsid w:val="002A1BEF"/>
    <w:rsid w:val="002A358B"/>
    <w:rsid w:val="002A7565"/>
    <w:rsid w:val="002B1165"/>
    <w:rsid w:val="002B21F8"/>
    <w:rsid w:val="002B3913"/>
    <w:rsid w:val="002B42CA"/>
    <w:rsid w:val="002B5217"/>
    <w:rsid w:val="002B625C"/>
    <w:rsid w:val="002C01F3"/>
    <w:rsid w:val="002C50A9"/>
    <w:rsid w:val="002D2D8B"/>
    <w:rsid w:val="002D404C"/>
    <w:rsid w:val="002E172A"/>
    <w:rsid w:val="002E172F"/>
    <w:rsid w:val="002E2083"/>
    <w:rsid w:val="002E69D4"/>
    <w:rsid w:val="002E7F74"/>
    <w:rsid w:val="002F1601"/>
    <w:rsid w:val="002F5C9F"/>
    <w:rsid w:val="002F5E2F"/>
    <w:rsid w:val="002F68AE"/>
    <w:rsid w:val="002F7018"/>
    <w:rsid w:val="00300448"/>
    <w:rsid w:val="00300AA4"/>
    <w:rsid w:val="0030482D"/>
    <w:rsid w:val="00306D1C"/>
    <w:rsid w:val="003073D4"/>
    <w:rsid w:val="00307418"/>
    <w:rsid w:val="003140F4"/>
    <w:rsid w:val="003168D3"/>
    <w:rsid w:val="003235DD"/>
    <w:rsid w:val="0032369E"/>
    <w:rsid w:val="003239A1"/>
    <w:rsid w:val="00323B64"/>
    <w:rsid w:val="00324CC1"/>
    <w:rsid w:val="003263F5"/>
    <w:rsid w:val="003272B8"/>
    <w:rsid w:val="00330C7B"/>
    <w:rsid w:val="00330DFC"/>
    <w:rsid w:val="00333D60"/>
    <w:rsid w:val="00334424"/>
    <w:rsid w:val="00334F1D"/>
    <w:rsid w:val="00343F6B"/>
    <w:rsid w:val="0034460A"/>
    <w:rsid w:val="00346572"/>
    <w:rsid w:val="00346B08"/>
    <w:rsid w:val="00351CFE"/>
    <w:rsid w:val="00357E41"/>
    <w:rsid w:val="00360044"/>
    <w:rsid w:val="00360799"/>
    <w:rsid w:val="00361361"/>
    <w:rsid w:val="0036332A"/>
    <w:rsid w:val="0036728F"/>
    <w:rsid w:val="00372D66"/>
    <w:rsid w:val="00376382"/>
    <w:rsid w:val="0037706E"/>
    <w:rsid w:val="00377210"/>
    <w:rsid w:val="0038071C"/>
    <w:rsid w:val="0038564F"/>
    <w:rsid w:val="00385702"/>
    <w:rsid w:val="0038596F"/>
    <w:rsid w:val="00387BFE"/>
    <w:rsid w:val="00393537"/>
    <w:rsid w:val="003A21E1"/>
    <w:rsid w:val="003A2624"/>
    <w:rsid w:val="003A2D9A"/>
    <w:rsid w:val="003A310D"/>
    <w:rsid w:val="003A3A78"/>
    <w:rsid w:val="003A4D8A"/>
    <w:rsid w:val="003B24A1"/>
    <w:rsid w:val="003B270B"/>
    <w:rsid w:val="003B2E07"/>
    <w:rsid w:val="003B3555"/>
    <w:rsid w:val="003B6B41"/>
    <w:rsid w:val="003B732A"/>
    <w:rsid w:val="003B7D02"/>
    <w:rsid w:val="003C1502"/>
    <w:rsid w:val="003C1E39"/>
    <w:rsid w:val="003C2B66"/>
    <w:rsid w:val="003C366A"/>
    <w:rsid w:val="003C6A43"/>
    <w:rsid w:val="003C6ABD"/>
    <w:rsid w:val="003D24EC"/>
    <w:rsid w:val="003D2F3C"/>
    <w:rsid w:val="003D37DB"/>
    <w:rsid w:val="003D558F"/>
    <w:rsid w:val="003D707D"/>
    <w:rsid w:val="003E1375"/>
    <w:rsid w:val="003E1720"/>
    <w:rsid w:val="003E276C"/>
    <w:rsid w:val="003E2A11"/>
    <w:rsid w:val="003E2D01"/>
    <w:rsid w:val="003E4421"/>
    <w:rsid w:val="003E50BE"/>
    <w:rsid w:val="003E6321"/>
    <w:rsid w:val="003E6E89"/>
    <w:rsid w:val="003E798A"/>
    <w:rsid w:val="003E7A95"/>
    <w:rsid w:val="003F07B5"/>
    <w:rsid w:val="003F5784"/>
    <w:rsid w:val="003F5D77"/>
    <w:rsid w:val="003F7567"/>
    <w:rsid w:val="003F7DF7"/>
    <w:rsid w:val="0040284D"/>
    <w:rsid w:val="00402BA6"/>
    <w:rsid w:val="00406C4C"/>
    <w:rsid w:val="00407C5D"/>
    <w:rsid w:val="00415013"/>
    <w:rsid w:val="004152B5"/>
    <w:rsid w:val="0041722C"/>
    <w:rsid w:val="00420076"/>
    <w:rsid w:val="00424D71"/>
    <w:rsid w:val="00426551"/>
    <w:rsid w:val="00426594"/>
    <w:rsid w:val="004313A8"/>
    <w:rsid w:val="004321ED"/>
    <w:rsid w:val="004336A2"/>
    <w:rsid w:val="004336D9"/>
    <w:rsid w:val="00433F72"/>
    <w:rsid w:val="0043624E"/>
    <w:rsid w:val="00436610"/>
    <w:rsid w:val="004406D4"/>
    <w:rsid w:val="00441930"/>
    <w:rsid w:val="004427AF"/>
    <w:rsid w:val="00445F15"/>
    <w:rsid w:val="00451033"/>
    <w:rsid w:val="00453F05"/>
    <w:rsid w:val="004546E1"/>
    <w:rsid w:val="00460D19"/>
    <w:rsid w:val="0046531F"/>
    <w:rsid w:val="004665E5"/>
    <w:rsid w:val="00475D19"/>
    <w:rsid w:val="004767CB"/>
    <w:rsid w:val="004770D5"/>
    <w:rsid w:val="004846D1"/>
    <w:rsid w:val="00484CCF"/>
    <w:rsid w:val="00485785"/>
    <w:rsid w:val="004860C0"/>
    <w:rsid w:val="004866BC"/>
    <w:rsid w:val="00487BB8"/>
    <w:rsid w:val="00491D1D"/>
    <w:rsid w:val="00492A41"/>
    <w:rsid w:val="00493BBD"/>
    <w:rsid w:val="004944DA"/>
    <w:rsid w:val="00495101"/>
    <w:rsid w:val="00495360"/>
    <w:rsid w:val="00495663"/>
    <w:rsid w:val="004956C2"/>
    <w:rsid w:val="00495716"/>
    <w:rsid w:val="00495E9C"/>
    <w:rsid w:val="004A03BA"/>
    <w:rsid w:val="004A1803"/>
    <w:rsid w:val="004A3E34"/>
    <w:rsid w:val="004A755D"/>
    <w:rsid w:val="004A7CC1"/>
    <w:rsid w:val="004A7ECC"/>
    <w:rsid w:val="004B2C7B"/>
    <w:rsid w:val="004B6C12"/>
    <w:rsid w:val="004C05F5"/>
    <w:rsid w:val="004C1094"/>
    <w:rsid w:val="004C4CD4"/>
    <w:rsid w:val="004C54E8"/>
    <w:rsid w:val="004C7337"/>
    <w:rsid w:val="004C7F83"/>
    <w:rsid w:val="004D10B7"/>
    <w:rsid w:val="004D26F1"/>
    <w:rsid w:val="004D3210"/>
    <w:rsid w:val="004D684E"/>
    <w:rsid w:val="004E1095"/>
    <w:rsid w:val="004E1F93"/>
    <w:rsid w:val="004E366B"/>
    <w:rsid w:val="004E467C"/>
    <w:rsid w:val="004E67EF"/>
    <w:rsid w:val="004E7DF1"/>
    <w:rsid w:val="004F1936"/>
    <w:rsid w:val="004F597C"/>
    <w:rsid w:val="00503DEB"/>
    <w:rsid w:val="00505EFA"/>
    <w:rsid w:val="005060CD"/>
    <w:rsid w:val="005067A2"/>
    <w:rsid w:val="00511F4A"/>
    <w:rsid w:val="00525015"/>
    <w:rsid w:val="00525B33"/>
    <w:rsid w:val="00525C78"/>
    <w:rsid w:val="00530A76"/>
    <w:rsid w:val="00534436"/>
    <w:rsid w:val="00534E56"/>
    <w:rsid w:val="005354D7"/>
    <w:rsid w:val="00535D7F"/>
    <w:rsid w:val="00540021"/>
    <w:rsid w:val="00541FEA"/>
    <w:rsid w:val="0054563B"/>
    <w:rsid w:val="00545A47"/>
    <w:rsid w:val="0054653F"/>
    <w:rsid w:val="005542D0"/>
    <w:rsid w:val="0056054A"/>
    <w:rsid w:val="005609FF"/>
    <w:rsid w:val="005630CE"/>
    <w:rsid w:val="00563103"/>
    <w:rsid w:val="005651C8"/>
    <w:rsid w:val="00565DBA"/>
    <w:rsid w:val="00567D75"/>
    <w:rsid w:val="005710FD"/>
    <w:rsid w:val="00571543"/>
    <w:rsid w:val="0057305C"/>
    <w:rsid w:val="00586965"/>
    <w:rsid w:val="00587785"/>
    <w:rsid w:val="00592F11"/>
    <w:rsid w:val="005944E3"/>
    <w:rsid w:val="005A0D21"/>
    <w:rsid w:val="005A1DE4"/>
    <w:rsid w:val="005A2813"/>
    <w:rsid w:val="005A64F2"/>
    <w:rsid w:val="005A6E4C"/>
    <w:rsid w:val="005A7648"/>
    <w:rsid w:val="005A7D46"/>
    <w:rsid w:val="005B1D17"/>
    <w:rsid w:val="005B331D"/>
    <w:rsid w:val="005B3CD3"/>
    <w:rsid w:val="005B6BD0"/>
    <w:rsid w:val="005B6DE3"/>
    <w:rsid w:val="005B7F96"/>
    <w:rsid w:val="005C2987"/>
    <w:rsid w:val="005C5048"/>
    <w:rsid w:val="005C5CC7"/>
    <w:rsid w:val="005C62A6"/>
    <w:rsid w:val="005D4F9B"/>
    <w:rsid w:val="005D5C4F"/>
    <w:rsid w:val="005E2346"/>
    <w:rsid w:val="005E268E"/>
    <w:rsid w:val="005E2C0A"/>
    <w:rsid w:val="005E6374"/>
    <w:rsid w:val="005E7FC5"/>
    <w:rsid w:val="005F12E0"/>
    <w:rsid w:val="005F3370"/>
    <w:rsid w:val="005F35B5"/>
    <w:rsid w:val="005F5CC1"/>
    <w:rsid w:val="00600C6C"/>
    <w:rsid w:val="0060255F"/>
    <w:rsid w:val="0060294E"/>
    <w:rsid w:val="00603276"/>
    <w:rsid w:val="00605355"/>
    <w:rsid w:val="006124DD"/>
    <w:rsid w:val="006125D8"/>
    <w:rsid w:val="00612AFE"/>
    <w:rsid w:val="0061417D"/>
    <w:rsid w:val="0061458A"/>
    <w:rsid w:val="0061609E"/>
    <w:rsid w:val="0061687D"/>
    <w:rsid w:val="00627636"/>
    <w:rsid w:val="00631069"/>
    <w:rsid w:val="0063727A"/>
    <w:rsid w:val="006372E2"/>
    <w:rsid w:val="00637B45"/>
    <w:rsid w:val="00641270"/>
    <w:rsid w:val="00644AA0"/>
    <w:rsid w:val="00646B56"/>
    <w:rsid w:val="00646C09"/>
    <w:rsid w:val="00646C75"/>
    <w:rsid w:val="00654164"/>
    <w:rsid w:val="00657AAB"/>
    <w:rsid w:val="00657D76"/>
    <w:rsid w:val="00666336"/>
    <w:rsid w:val="00666364"/>
    <w:rsid w:val="00666A2E"/>
    <w:rsid w:val="00667AA7"/>
    <w:rsid w:val="006713EC"/>
    <w:rsid w:val="00672B14"/>
    <w:rsid w:val="00677794"/>
    <w:rsid w:val="0068068F"/>
    <w:rsid w:val="0068129A"/>
    <w:rsid w:val="00687D98"/>
    <w:rsid w:val="0069091E"/>
    <w:rsid w:val="00691B1A"/>
    <w:rsid w:val="00692923"/>
    <w:rsid w:val="00694169"/>
    <w:rsid w:val="00694E20"/>
    <w:rsid w:val="006A1C8C"/>
    <w:rsid w:val="006A1E46"/>
    <w:rsid w:val="006B00A3"/>
    <w:rsid w:val="006B0956"/>
    <w:rsid w:val="006B117D"/>
    <w:rsid w:val="006B3658"/>
    <w:rsid w:val="006B3A1C"/>
    <w:rsid w:val="006C0501"/>
    <w:rsid w:val="006C4E8F"/>
    <w:rsid w:val="006C63FF"/>
    <w:rsid w:val="006C6416"/>
    <w:rsid w:val="006D0B3D"/>
    <w:rsid w:val="006D2DFB"/>
    <w:rsid w:val="006D3070"/>
    <w:rsid w:val="006D4FAE"/>
    <w:rsid w:val="006D57CD"/>
    <w:rsid w:val="006D615C"/>
    <w:rsid w:val="006E3C75"/>
    <w:rsid w:val="006E45DF"/>
    <w:rsid w:val="006E56BD"/>
    <w:rsid w:val="006E58F7"/>
    <w:rsid w:val="006F14B0"/>
    <w:rsid w:val="006F40AC"/>
    <w:rsid w:val="006F5640"/>
    <w:rsid w:val="006F628A"/>
    <w:rsid w:val="006F6471"/>
    <w:rsid w:val="0070198B"/>
    <w:rsid w:val="00703905"/>
    <w:rsid w:val="00703BBC"/>
    <w:rsid w:val="00703E42"/>
    <w:rsid w:val="0070440A"/>
    <w:rsid w:val="00704860"/>
    <w:rsid w:val="0070587B"/>
    <w:rsid w:val="0070614C"/>
    <w:rsid w:val="00710A69"/>
    <w:rsid w:val="00710FCB"/>
    <w:rsid w:val="00711817"/>
    <w:rsid w:val="00711CFA"/>
    <w:rsid w:val="00711DC0"/>
    <w:rsid w:val="0071434D"/>
    <w:rsid w:val="00716136"/>
    <w:rsid w:val="007161EE"/>
    <w:rsid w:val="0072086D"/>
    <w:rsid w:val="00723D0D"/>
    <w:rsid w:val="00725ACC"/>
    <w:rsid w:val="00726628"/>
    <w:rsid w:val="00727C56"/>
    <w:rsid w:val="007313BF"/>
    <w:rsid w:val="007339E8"/>
    <w:rsid w:val="007365E3"/>
    <w:rsid w:val="00740B7E"/>
    <w:rsid w:val="00741EBA"/>
    <w:rsid w:val="00744ABB"/>
    <w:rsid w:val="007508D0"/>
    <w:rsid w:val="00756D58"/>
    <w:rsid w:val="007623D2"/>
    <w:rsid w:val="00767CAD"/>
    <w:rsid w:val="00767FB7"/>
    <w:rsid w:val="00774E2C"/>
    <w:rsid w:val="0077661D"/>
    <w:rsid w:val="00776E70"/>
    <w:rsid w:val="007778F7"/>
    <w:rsid w:val="007825F6"/>
    <w:rsid w:val="007832AD"/>
    <w:rsid w:val="007833FB"/>
    <w:rsid w:val="00790BC1"/>
    <w:rsid w:val="007971EB"/>
    <w:rsid w:val="007A0BA3"/>
    <w:rsid w:val="007A2066"/>
    <w:rsid w:val="007A6DBD"/>
    <w:rsid w:val="007A741A"/>
    <w:rsid w:val="007B598A"/>
    <w:rsid w:val="007B663A"/>
    <w:rsid w:val="007B7687"/>
    <w:rsid w:val="007C04CA"/>
    <w:rsid w:val="007C10C2"/>
    <w:rsid w:val="007C2433"/>
    <w:rsid w:val="007C4069"/>
    <w:rsid w:val="007C41F0"/>
    <w:rsid w:val="007C5200"/>
    <w:rsid w:val="007C6007"/>
    <w:rsid w:val="007D1906"/>
    <w:rsid w:val="007D2EAF"/>
    <w:rsid w:val="007D679E"/>
    <w:rsid w:val="007E0039"/>
    <w:rsid w:val="007E0167"/>
    <w:rsid w:val="007E09B4"/>
    <w:rsid w:val="007E1EED"/>
    <w:rsid w:val="007E1FA5"/>
    <w:rsid w:val="007E28CE"/>
    <w:rsid w:val="007E2A63"/>
    <w:rsid w:val="007E5593"/>
    <w:rsid w:val="007E7642"/>
    <w:rsid w:val="007F4A9A"/>
    <w:rsid w:val="007F6164"/>
    <w:rsid w:val="0080011E"/>
    <w:rsid w:val="008031E0"/>
    <w:rsid w:val="00803DF4"/>
    <w:rsid w:val="00803F01"/>
    <w:rsid w:val="008053F8"/>
    <w:rsid w:val="00806D57"/>
    <w:rsid w:val="008105B2"/>
    <w:rsid w:val="00813BA9"/>
    <w:rsid w:val="0081505E"/>
    <w:rsid w:val="008206B5"/>
    <w:rsid w:val="00833D08"/>
    <w:rsid w:val="00834C69"/>
    <w:rsid w:val="00834D86"/>
    <w:rsid w:val="00834EDD"/>
    <w:rsid w:val="0083656F"/>
    <w:rsid w:val="00837938"/>
    <w:rsid w:val="008404B4"/>
    <w:rsid w:val="00840571"/>
    <w:rsid w:val="008407C7"/>
    <w:rsid w:val="0084743F"/>
    <w:rsid w:val="008477EF"/>
    <w:rsid w:val="0085039B"/>
    <w:rsid w:val="00861753"/>
    <w:rsid w:val="00863AEC"/>
    <w:rsid w:val="00865BD1"/>
    <w:rsid w:val="00867DD7"/>
    <w:rsid w:val="00872093"/>
    <w:rsid w:val="0087478F"/>
    <w:rsid w:val="00891CC4"/>
    <w:rsid w:val="0089575C"/>
    <w:rsid w:val="00897326"/>
    <w:rsid w:val="008A0313"/>
    <w:rsid w:val="008A3BB7"/>
    <w:rsid w:val="008A6B5B"/>
    <w:rsid w:val="008B1EA7"/>
    <w:rsid w:val="008B1FBF"/>
    <w:rsid w:val="008B46D4"/>
    <w:rsid w:val="008B4E58"/>
    <w:rsid w:val="008B7B33"/>
    <w:rsid w:val="008C202B"/>
    <w:rsid w:val="008C4776"/>
    <w:rsid w:val="008C4C40"/>
    <w:rsid w:val="008C7A3F"/>
    <w:rsid w:val="008D0725"/>
    <w:rsid w:val="008D3C78"/>
    <w:rsid w:val="008D67A4"/>
    <w:rsid w:val="008E0B1E"/>
    <w:rsid w:val="008E368E"/>
    <w:rsid w:val="008E7C02"/>
    <w:rsid w:val="008F222B"/>
    <w:rsid w:val="008F302C"/>
    <w:rsid w:val="008F542C"/>
    <w:rsid w:val="008F7730"/>
    <w:rsid w:val="008F7F91"/>
    <w:rsid w:val="00901AF0"/>
    <w:rsid w:val="00902CAA"/>
    <w:rsid w:val="00902FB8"/>
    <w:rsid w:val="00902FBE"/>
    <w:rsid w:val="00914A8F"/>
    <w:rsid w:val="009171FA"/>
    <w:rsid w:val="00922490"/>
    <w:rsid w:val="00922BCB"/>
    <w:rsid w:val="00923EFB"/>
    <w:rsid w:val="00924BFA"/>
    <w:rsid w:val="00926395"/>
    <w:rsid w:val="00932DAA"/>
    <w:rsid w:val="00935821"/>
    <w:rsid w:val="00935F3D"/>
    <w:rsid w:val="00936289"/>
    <w:rsid w:val="00937D28"/>
    <w:rsid w:val="009403C2"/>
    <w:rsid w:val="00944698"/>
    <w:rsid w:val="0094502D"/>
    <w:rsid w:val="00945AC6"/>
    <w:rsid w:val="009464D2"/>
    <w:rsid w:val="0094773C"/>
    <w:rsid w:val="00951B5B"/>
    <w:rsid w:val="00952624"/>
    <w:rsid w:val="00952656"/>
    <w:rsid w:val="009555A0"/>
    <w:rsid w:val="00955751"/>
    <w:rsid w:val="009643AA"/>
    <w:rsid w:val="009643C0"/>
    <w:rsid w:val="00964F49"/>
    <w:rsid w:val="0096708E"/>
    <w:rsid w:val="00970367"/>
    <w:rsid w:val="00971CA8"/>
    <w:rsid w:val="0097226A"/>
    <w:rsid w:val="00976CDD"/>
    <w:rsid w:val="00976FA8"/>
    <w:rsid w:val="00977725"/>
    <w:rsid w:val="00980F4E"/>
    <w:rsid w:val="00981305"/>
    <w:rsid w:val="0098438A"/>
    <w:rsid w:val="00985205"/>
    <w:rsid w:val="00990E0C"/>
    <w:rsid w:val="009956A0"/>
    <w:rsid w:val="00996C1D"/>
    <w:rsid w:val="00997254"/>
    <w:rsid w:val="00997416"/>
    <w:rsid w:val="009A0448"/>
    <w:rsid w:val="009A13BF"/>
    <w:rsid w:val="009A1D94"/>
    <w:rsid w:val="009A4239"/>
    <w:rsid w:val="009B6811"/>
    <w:rsid w:val="009C3421"/>
    <w:rsid w:val="009C57CF"/>
    <w:rsid w:val="009C77AA"/>
    <w:rsid w:val="009D156A"/>
    <w:rsid w:val="009D4E60"/>
    <w:rsid w:val="009E07E9"/>
    <w:rsid w:val="009E0E14"/>
    <w:rsid w:val="009E3A70"/>
    <w:rsid w:val="009F187D"/>
    <w:rsid w:val="009F5867"/>
    <w:rsid w:val="009F75C4"/>
    <w:rsid w:val="009F7686"/>
    <w:rsid w:val="00A02838"/>
    <w:rsid w:val="00A030E0"/>
    <w:rsid w:val="00A10ABD"/>
    <w:rsid w:val="00A11813"/>
    <w:rsid w:val="00A1188D"/>
    <w:rsid w:val="00A12D9E"/>
    <w:rsid w:val="00A133E7"/>
    <w:rsid w:val="00A15D39"/>
    <w:rsid w:val="00A2658D"/>
    <w:rsid w:val="00A32101"/>
    <w:rsid w:val="00A404CB"/>
    <w:rsid w:val="00A40755"/>
    <w:rsid w:val="00A409CE"/>
    <w:rsid w:val="00A41B8B"/>
    <w:rsid w:val="00A42629"/>
    <w:rsid w:val="00A4336C"/>
    <w:rsid w:val="00A5029F"/>
    <w:rsid w:val="00A5395A"/>
    <w:rsid w:val="00A55341"/>
    <w:rsid w:val="00A578D3"/>
    <w:rsid w:val="00A60521"/>
    <w:rsid w:val="00A61E9E"/>
    <w:rsid w:val="00A62417"/>
    <w:rsid w:val="00A628F2"/>
    <w:rsid w:val="00A67137"/>
    <w:rsid w:val="00A71DA2"/>
    <w:rsid w:val="00A71F05"/>
    <w:rsid w:val="00A72812"/>
    <w:rsid w:val="00A76BA3"/>
    <w:rsid w:val="00A77048"/>
    <w:rsid w:val="00A80190"/>
    <w:rsid w:val="00A80A7A"/>
    <w:rsid w:val="00A85CD9"/>
    <w:rsid w:val="00A8735C"/>
    <w:rsid w:val="00A92004"/>
    <w:rsid w:val="00A9380F"/>
    <w:rsid w:val="00A94394"/>
    <w:rsid w:val="00AA174D"/>
    <w:rsid w:val="00AA1B07"/>
    <w:rsid w:val="00AA7C6F"/>
    <w:rsid w:val="00AB31FA"/>
    <w:rsid w:val="00AC0B58"/>
    <w:rsid w:val="00AC3156"/>
    <w:rsid w:val="00AC3440"/>
    <w:rsid w:val="00AC5065"/>
    <w:rsid w:val="00AC7B95"/>
    <w:rsid w:val="00AD01C8"/>
    <w:rsid w:val="00AD1FC1"/>
    <w:rsid w:val="00AD3F5F"/>
    <w:rsid w:val="00AD4347"/>
    <w:rsid w:val="00AE2D4A"/>
    <w:rsid w:val="00AE321A"/>
    <w:rsid w:val="00AE504C"/>
    <w:rsid w:val="00AF1056"/>
    <w:rsid w:val="00AF359B"/>
    <w:rsid w:val="00AF453D"/>
    <w:rsid w:val="00AF698C"/>
    <w:rsid w:val="00B016EC"/>
    <w:rsid w:val="00B05579"/>
    <w:rsid w:val="00B0638B"/>
    <w:rsid w:val="00B10D82"/>
    <w:rsid w:val="00B1174F"/>
    <w:rsid w:val="00B11C7F"/>
    <w:rsid w:val="00B12853"/>
    <w:rsid w:val="00B12EF9"/>
    <w:rsid w:val="00B136F8"/>
    <w:rsid w:val="00B20077"/>
    <w:rsid w:val="00B20498"/>
    <w:rsid w:val="00B207C0"/>
    <w:rsid w:val="00B21321"/>
    <w:rsid w:val="00B21599"/>
    <w:rsid w:val="00B24106"/>
    <w:rsid w:val="00B25086"/>
    <w:rsid w:val="00B3059D"/>
    <w:rsid w:val="00B30AE6"/>
    <w:rsid w:val="00B3343E"/>
    <w:rsid w:val="00B349FE"/>
    <w:rsid w:val="00B35546"/>
    <w:rsid w:val="00B37026"/>
    <w:rsid w:val="00B43108"/>
    <w:rsid w:val="00B437CE"/>
    <w:rsid w:val="00B50AE0"/>
    <w:rsid w:val="00B522AC"/>
    <w:rsid w:val="00B52726"/>
    <w:rsid w:val="00B6074C"/>
    <w:rsid w:val="00B6092A"/>
    <w:rsid w:val="00B630F6"/>
    <w:rsid w:val="00B64EE9"/>
    <w:rsid w:val="00B66850"/>
    <w:rsid w:val="00B67B0E"/>
    <w:rsid w:val="00B7786A"/>
    <w:rsid w:val="00B81398"/>
    <w:rsid w:val="00B87792"/>
    <w:rsid w:val="00B90FE0"/>
    <w:rsid w:val="00B92D97"/>
    <w:rsid w:val="00B931A1"/>
    <w:rsid w:val="00B96D3A"/>
    <w:rsid w:val="00B97970"/>
    <w:rsid w:val="00BA2EE5"/>
    <w:rsid w:val="00BA3062"/>
    <w:rsid w:val="00BA3692"/>
    <w:rsid w:val="00BA5E43"/>
    <w:rsid w:val="00BA649D"/>
    <w:rsid w:val="00BB0C9C"/>
    <w:rsid w:val="00BB1117"/>
    <w:rsid w:val="00BB1667"/>
    <w:rsid w:val="00BB2BB5"/>
    <w:rsid w:val="00BB47A4"/>
    <w:rsid w:val="00BB6924"/>
    <w:rsid w:val="00BC2FA3"/>
    <w:rsid w:val="00BC3F3A"/>
    <w:rsid w:val="00BC437C"/>
    <w:rsid w:val="00BC4741"/>
    <w:rsid w:val="00BC4CE2"/>
    <w:rsid w:val="00BC6568"/>
    <w:rsid w:val="00BD123A"/>
    <w:rsid w:val="00BD5ACB"/>
    <w:rsid w:val="00BD7046"/>
    <w:rsid w:val="00BE1763"/>
    <w:rsid w:val="00BE2917"/>
    <w:rsid w:val="00BE4E1A"/>
    <w:rsid w:val="00BF4A87"/>
    <w:rsid w:val="00BF50F4"/>
    <w:rsid w:val="00BF6972"/>
    <w:rsid w:val="00BF7413"/>
    <w:rsid w:val="00BF7873"/>
    <w:rsid w:val="00C00B89"/>
    <w:rsid w:val="00C01A54"/>
    <w:rsid w:val="00C01EFB"/>
    <w:rsid w:val="00C02B36"/>
    <w:rsid w:val="00C02F43"/>
    <w:rsid w:val="00C0631A"/>
    <w:rsid w:val="00C06698"/>
    <w:rsid w:val="00C06BD7"/>
    <w:rsid w:val="00C06C9C"/>
    <w:rsid w:val="00C07B2E"/>
    <w:rsid w:val="00C07F56"/>
    <w:rsid w:val="00C12A91"/>
    <w:rsid w:val="00C14AAE"/>
    <w:rsid w:val="00C1707E"/>
    <w:rsid w:val="00C21AED"/>
    <w:rsid w:val="00C26FD9"/>
    <w:rsid w:val="00C320D5"/>
    <w:rsid w:val="00C363C8"/>
    <w:rsid w:val="00C372AB"/>
    <w:rsid w:val="00C37BB8"/>
    <w:rsid w:val="00C404EB"/>
    <w:rsid w:val="00C42582"/>
    <w:rsid w:val="00C429AE"/>
    <w:rsid w:val="00C45EE5"/>
    <w:rsid w:val="00C479E0"/>
    <w:rsid w:val="00C50F90"/>
    <w:rsid w:val="00C53AE0"/>
    <w:rsid w:val="00C607C8"/>
    <w:rsid w:val="00C64BDE"/>
    <w:rsid w:val="00C66CDE"/>
    <w:rsid w:val="00C718F5"/>
    <w:rsid w:val="00C771BC"/>
    <w:rsid w:val="00C824FE"/>
    <w:rsid w:val="00C87345"/>
    <w:rsid w:val="00C905B8"/>
    <w:rsid w:val="00C92046"/>
    <w:rsid w:val="00C932A2"/>
    <w:rsid w:val="00C96A88"/>
    <w:rsid w:val="00C96B89"/>
    <w:rsid w:val="00C970EC"/>
    <w:rsid w:val="00CA1939"/>
    <w:rsid w:val="00CA7125"/>
    <w:rsid w:val="00CA7DCD"/>
    <w:rsid w:val="00CB0C8B"/>
    <w:rsid w:val="00CB1A90"/>
    <w:rsid w:val="00CB49C3"/>
    <w:rsid w:val="00CC040E"/>
    <w:rsid w:val="00CC1DAE"/>
    <w:rsid w:val="00CC37F4"/>
    <w:rsid w:val="00CC3911"/>
    <w:rsid w:val="00CD719D"/>
    <w:rsid w:val="00CD771E"/>
    <w:rsid w:val="00CE35C6"/>
    <w:rsid w:val="00CE681D"/>
    <w:rsid w:val="00CE7F51"/>
    <w:rsid w:val="00CF08F3"/>
    <w:rsid w:val="00CF58B4"/>
    <w:rsid w:val="00CF5F57"/>
    <w:rsid w:val="00CF64F2"/>
    <w:rsid w:val="00CF7CF4"/>
    <w:rsid w:val="00CF7E76"/>
    <w:rsid w:val="00D05426"/>
    <w:rsid w:val="00D061CB"/>
    <w:rsid w:val="00D06725"/>
    <w:rsid w:val="00D112F1"/>
    <w:rsid w:val="00D13BD8"/>
    <w:rsid w:val="00D20B78"/>
    <w:rsid w:val="00D218D9"/>
    <w:rsid w:val="00D2293E"/>
    <w:rsid w:val="00D241C6"/>
    <w:rsid w:val="00D2637F"/>
    <w:rsid w:val="00D3071E"/>
    <w:rsid w:val="00D30842"/>
    <w:rsid w:val="00D315DE"/>
    <w:rsid w:val="00D32EFE"/>
    <w:rsid w:val="00D33C72"/>
    <w:rsid w:val="00D36133"/>
    <w:rsid w:val="00D376E9"/>
    <w:rsid w:val="00D41200"/>
    <w:rsid w:val="00D4381D"/>
    <w:rsid w:val="00D441FA"/>
    <w:rsid w:val="00D468AA"/>
    <w:rsid w:val="00D46D3A"/>
    <w:rsid w:val="00D52BC3"/>
    <w:rsid w:val="00D52FE9"/>
    <w:rsid w:val="00D61353"/>
    <w:rsid w:val="00D70F54"/>
    <w:rsid w:val="00D75AC8"/>
    <w:rsid w:val="00D7707D"/>
    <w:rsid w:val="00D80EC2"/>
    <w:rsid w:val="00D81381"/>
    <w:rsid w:val="00D86157"/>
    <w:rsid w:val="00D90043"/>
    <w:rsid w:val="00D92565"/>
    <w:rsid w:val="00D94B0D"/>
    <w:rsid w:val="00D97E52"/>
    <w:rsid w:val="00DA0C3D"/>
    <w:rsid w:val="00DA344E"/>
    <w:rsid w:val="00DA510A"/>
    <w:rsid w:val="00DA5473"/>
    <w:rsid w:val="00DB02AC"/>
    <w:rsid w:val="00DB1291"/>
    <w:rsid w:val="00DB21B4"/>
    <w:rsid w:val="00DB22E9"/>
    <w:rsid w:val="00DB4311"/>
    <w:rsid w:val="00DB5A2D"/>
    <w:rsid w:val="00DB601B"/>
    <w:rsid w:val="00DB75AF"/>
    <w:rsid w:val="00DB7EC7"/>
    <w:rsid w:val="00DC270C"/>
    <w:rsid w:val="00DC35FB"/>
    <w:rsid w:val="00DC788C"/>
    <w:rsid w:val="00DD3B12"/>
    <w:rsid w:val="00DD593E"/>
    <w:rsid w:val="00DD6980"/>
    <w:rsid w:val="00DD7A4C"/>
    <w:rsid w:val="00DE14DE"/>
    <w:rsid w:val="00DE17DB"/>
    <w:rsid w:val="00DE44B7"/>
    <w:rsid w:val="00DE5C70"/>
    <w:rsid w:val="00DE65B4"/>
    <w:rsid w:val="00DF0233"/>
    <w:rsid w:val="00DF0F16"/>
    <w:rsid w:val="00DF28C9"/>
    <w:rsid w:val="00DF36A8"/>
    <w:rsid w:val="00E00AF8"/>
    <w:rsid w:val="00E03ED0"/>
    <w:rsid w:val="00E04FB2"/>
    <w:rsid w:val="00E052C4"/>
    <w:rsid w:val="00E069C0"/>
    <w:rsid w:val="00E06F7D"/>
    <w:rsid w:val="00E12B5E"/>
    <w:rsid w:val="00E13A44"/>
    <w:rsid w:val="00E16C14"/>
    <w:rsid w:val="00E20403"/>
    <w:rsid w:val="00E229F7"/>
    <w:rsid w:val="00E22F8A"/>
    <w:rsid w:val="00E23005"/>
    <w:rsid w:val="00E24C7B"/>
    <w:rsid w:val="00E25515"/>
    <w:rsid w:val="00E33384"/>
    <w:rsid w:val="00E35744"/>
    <w:rsid w:val="00E36278"/>
    <w:rsid w:val="00E367AB"/>
    <w:rsid w:val="00E372F3"/>
    <w:rsid w:val="00E41B80"/>
    <w:rsid w:val="00E430BD"/>
    <w:rsid w:val="00E43202"/>
    <w:rsid w:val="00E4526D"/>
    <w:rsid w:val="00E462DE"/>
    <w:rsid w:val="00E47B27"/>
    <w:rsid w:val="00E50774"/>
    <w:rsid w:val="00E525BF"/>
    <w:rsid w:val="00E56F89"/>
    <w:rsid w:val="00E605B1"/>
    <w:rsid w:val="00E60641"/>
    <w:rsid w:val="00E606B7"/>
    <w:rsid w:val="00E615A7"/>
    <w:rsid w:val="00E639DD"/>
    <w:rsid w:val="00E75328"/>
    <w:rsid w:val="00E76BC8"/>
    <w:rsid w:val="00E774A2"/>
    <w:rsid w:val="00E801C2"/>
    <w:rsid w:val="00E8081B"/>
    <w:rsid w:val="00E83C39"/>
    <w:rsid w:val="00E84085"/>
    <w:rsid w:val="00E84151"/>
    <w:rsid w:val="00E84262"/>
    <w:rsid w:val="00E84F28"/>
    <w:rsid w:val="00E879AA"/>
    <w:rsid w:val="00E91A07"/>
    <w:rsid w:val="00E925AD"/>
    <w:rsid w:val="00E92A0B"/>
    <w:rsid w:val="00E93801"/>
    <w:rsid w:val="00E951AB"/>
    <w:rsid w:val="00E95584"/>
    <w:rsid w:val="00EA0523"/>
    <w:rsid w:val="00EA0635"/>
    <w:rsid w:val="00EA13CC"/>
    <w:rsid w:val="00EA1C55"/>
    <w:rsid w:val="00EA24A4"/>
    <w:rsid w:val="00EA308C"/>
    <w:rsid w:val="00EA7FB3"/>
    <w:rsid w:val="00EB163D"/>
    <w:rsid w:val="00EB2ADB"/>
    <w:rsid w:val="00EB3AC9"/>
    <w:rsid w:val="00EC1031"/>
    <w:rsid w:val="00EC6FF4"/>
    <w:rsid w:val="00ED0458"/>
    <w:rsid w:val="00ED0710"/>
    <w:rsid w:val="00ED5BD8"/>
    <w:rsid w:val="00ED6546"/>
    <w:rsid w:val="00ED6F65"/>
    <w:rsid w:val="00EE2C02"/>
    <w:rsid w:val="00EE3469"/>
    <w:rsid w:val="00EE45E5"/>
    <w:rsid w:val="00EE48C1"/>
    <w:rsid w:val="00EE4B35"/>
    <w:rsid w:val="00EE767C"/>
    <w:rsid w:val="00EF029F"/>
    <w:rsid w:val="00EF53F6"/>
    <w:rsid w:val="00F013C8"/>
    <w:rsid w:val="00F03F83"/>
    <w:rsid w:val="00F07F59"/>
    <w:rsid w:val="00F13FDD"/>
    <w:rsid w:val="00F16550"/>
    <w:rsid w:val="00F16C46"/>
    <w:rsid w:val="00F16E53"/>
    <w:rsid w:val="00F17209"/>
    <w:rsid w:val="00F17335"/>
    <w:rsid w:val="00F3267E"/>
    <w:rsid w:val="00F35EBD"/>
    <w:rsid w:val="00F36E36"/>
    <w:rsid w:val="00F37945"/>
    <w:rsid w:val="00F41E97"/>
    <w:rsid w:val="00F44EB9"/>
    <w:rsid w:val="00F524A3"/>
    <w:rsid w:val="00F60DB7"/>
    <w:rsid w:val="00F62C98"/>
    <w:rsid w:val="00F65C44"/>
    <w:rsid w:val="00F667BD"/>
    <w:rsid w:val="00F67CEC"/>
    <w:rsid w:val="00F700AA"/>
    <w:rsid w:val="00F706EC"/>
    <w:rsid w:val="00F7197E"/>
    <w:rsid w:val="00F83411"/>
    <w:rsid w:val="00F8490D"/>
    <w:rsid w:val="00F863E0"/>
    <w:rsid w:val="00F938F7"/>
    <w:rsid w:val="00FA0088"/>
    <w:rsid w:val="00FA1248"/>
    <w:rsid w:val="00FA4035"/>
    <w:rsid w:val="00FA4EFB"/>
    <w:rsid w:val="00FB2E6E"/>
    <w:rsid w:val="00FB65E5"/>
    <w:rsid w:val="00FC13AB"/>
    <w:rsid w:val="00FC21FF"/>
    <w:rsid w:val="00FC27C7"/>
    <w:rsid w:val="00FC55E8"/>
    <w:rsid w:val="00FC65A0"/>
    <w:rsid w:val="00FD1754"/>
    <w:rsid w:val="00FD1C5C"/>
    <w:rsid w:val="00FD1C6C"/>
    <w:rsid w:val="00FD1DA0"/>
    <w:rsid w:val="00FD249D"/>
    <w:rsid w:val="00FE3611"/>
    <w:rsid w:val="00FE41AC"/>
    <w:rsid w:val="00FE5FFA"/>
    <w:rsid w:val="00FE7593"/>
    <w:rsid w:val="00FF0E59"/>
    <w:rsid w:val="00FF1825"/>
    <w:rsid w:val="00FF28A2"/>
    <w:rsid w:val="00FF4DB7"/>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9844B"/>
  <w15:docId w15:val="{DD4AEEA8-B520-4D84-854B-033E8331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641"/>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uiPriority w:val="9"/>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rsid w:val="00171A0B"/>
    <w:rPr>
      <w:rFonts w:ascii="Tahoma" w:hAnsi="Tahoma" w:cs="Tahoma"/>
      <w:sz w:val="16"/>
      <w:szCs w:val="16"/>
    </w:rPr>
  </w:style>
  <w:style w:type="character" w:customStyle="1" w:styleId="TextodebaloChar">
    <w:name w:val="Texto de balão Char"/>
    <w:basedOn w:val="Fontepargpadro"/>
    <w:link w:val="Textodebalo"/>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rsid w:val="00171A0B"/>
  </w:style>
  <w:style w:type="paragraph" w:styleId="Rodap">
    <w:name w:val="footer"/>
    <w:basedOn w:val="Normal"/>
    <w:link w:val="RodapChar"/>
    <w:unhideWhenUsed/>
    <w:rsid w:val="00171A0B"/>
    <w:pPr>
      <w:tabs>
        <w:tab w:val="center" w:pos="4252"/>
        <w:tab w:val="right" w:pos="8504"/>
      </w:tabs>
    </w:pPr>
  </w:style>
  <w:style w:type="character" w:customStyle="1" w:styleId="RodapChar">
    <w:name w:val="Rodapé Char"/>
    <w:basedOn w:val="Fontepargpadro"/>
    <w:link w:val="Rodap"/>
    <w:rsid w:val="00171A0B"/>
  </w:style>
  <w:style w:type="table" w:styleId="Tabelacomgrade">
    <w:name w:val="Table Grid"/>
    <w:basedOn w:val="Tabelanormal"/>
    <w:uiPriority w:val="59"/>
    <w:rsid w:val="006E4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FA1248"/>
    <w:pPr>
      <w:jc w:val="both"/>
    </w:pPr>
    <w:rPr>
      <w:sz w:val="24"/>
    </w:rPr>
  </w:style>
  <w:style w:type="character" w:customStyle="1" w:styleId="CorpodetextoChar">
    <w:name w:val="Corpo de texto Char"/>
    <w:basedOn w:val="Fontepargpadro"/>
    <w:link w:val="Corpodetexto"/>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rsid w:val="00FA1248"/>
    <w:rPr>
      <w:b/>
    </w:rPr>
  </w:style>
  <w:style w:type="character" w:customStyle="1" w:styleId="Corpodetexto2Char">
    <w:name w:val="Corpo de texto 2 Char"/>
    <w:basedOn w:val="Fontepargpadro"/>
    <w:link w:val="Corpodetexto2"/>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uiPriority w:val="99"/>
    <w:rsid w:val="00FA1248"/>
    <w:rPr>
      <w:color w:val="0000FF"/>
      <w:u w:val="single"/>
    </w:rPr>
  </w:style>
  <w:style w:type="paragraph" w:styleId="NormalWeb">
    <w:name w:val="Normal (Web)"/>
    <w:basedOn w:val="Normal"/>
    <w:uiPriority w:val="99"/>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1"/>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uiPriority w:val="99"/>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spacing w:before="120" w:after="120" w:line="276" w:lineRule="auto"/>
      <w:ind w:left="858" w:hanging="432"/>
      <w:jc w:val="both"/>
    </w:pPr>
    <w:rPr>
      <w:rFonts w:ascii="Ecofont_Spranq_eco_Sans" w:eastAsia="Arial Unicode MS" w:hAnsi="Ecofont_Spranq_eco_Sans"/>
    </w:rPr>
  </w:style>
  <w:style w:type="character" w:customStyle="1" w:styleId="Nivel2Char">
    <w:name w:val="Nivel 2 Char"/>
    <w:link w:val="Nivel2"/>
    <w:rsid w:val="001A6341"/>
    <w:rPr>
      <w:rFonts w:ascii="Ecofont_Spranq_eco_Sans" w:eastAsia="Arial Unicode MS" w:hAnsi="Ecofont_Spranq_eco_Sans"/>
    </w:rPr>
  </w:style>
  <w:style w:type="paragraph" w:customStyle="1" w:styleId="Nivel1">
    <w:name w:val="Nivel 1"/>
    <w:basedOn w:val="Nivel2"/>
    <w:next w:val="Nivel2"/>
    <w:qFormat/>
    <w:rsid w:val="00F17209"/>
    <w:rPr>
      <w:rFonts w:cs="Arial"/>
      <w:b/>
    </w:rPr>
  </w:style>
  <w:style w:type="paragraph" w:customStyle="1" w:styleId="Nivel3">
    <w:name w:val="Nivel 3"/>
    <w:basedOn w:val="Nivel2"/>
    <w:qFormat/>
    <w:rsid w:val="00F17209"/>
    <w:pPr>
      <w:numPr>
        <w:ilvl w:val="2"/>
      </w:numPr>
      <w:ind w:left="858" w:hanging="432"/>
    </w:pPr>
    <w:rPr>
      <w:rFonts w:cs="Arial"/>
      <w:color w:val="000000"/>
    </w:rPr>
  </w:style>
  <w:style w:type="paragraph" w:customStyle="1" w:styleId="Nivel4">
    <w:name w:val="Nivel 4"/>
    <w:basedOn w:val="Nivel3"/>
    <w:link w:val="Nivel4Char"/>
    <w:qFormat/>
    <w:rsid w:val="00F17209"/>
    <w:pPr>
      <w:numPr>
        <w:ilvl w:val="3"/>
      </w:numPr>
      <w:ind w:left="858" w:hanging="432"/>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21"/>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character" w:customStyle="1" w:styleId="CabealhoChar1">
    <w:name w:val="Cabeçalho Char1"/>
    <w:basedOn w:val="Fontepargpadro"/>
    <w:rsid w:val="00D52BC3"/>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2610">
      <w:bodyDiv w:val="1"/>
      <w:marLeft w:val="0"/>
      <w:marRight w:val="0"/>
      <w:marTop w:val="0"/>
      <w:marBottom w:val="0"/>
      <w:divBdr>
        <w:top w:val="none" w:sz="0" w:space="0" w:color="auto"/>
        <w:left w:val="none" w:sz="0" w:space="0" w:color="auto"/>
        <w:bottom w:val="none" w:sz="0" w:space="0" w:color="auto"/>
        <w:right w:val="none" w:sz="0" w:space="0" w:color="auto"/>
      </w:divBdr>
    </w:div>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635454627">
      <w:bodyDiv w:val="1"/>
      <w:marLeft w:val="0"/>
      <w:marRight w:val="0"/>
      <w:marTop w:val="0"/>
      <w:marBottom w:val="0"/>
      <w:divBdr>
        <w:top w:val="none" w:sz="0" w:space="0" w:color="auto"/>
        <w:left w:val="none" w:sz="0" w:space="0" w:color="auto"/>
        <w:bottom w:val="none" w:sz="0" w:space="0" w:color="auto"/>
        <w:right w:val="none" w:sz="0" w:space="0" w:color="auto"/>
      </w:divBdr>
    </w:div>
    <w:div w:id="682123523">
      <w:bodyDiv w:val="1"/>
      <w:marLeft w:val="0"/>
      <w:marRight w:val="0"/>
      <w:marTop w:val="0"/>
      <w:marBottom w:val="0"/>
      <w:divBdr>
        <w:top w:val="none" w:sz="0" w:space="0" w:color="auto"/>
        <w:left w:val="none" w:sz="0" w:space="0" w:color="auto"/>
        <w:bottom w:val="none" w:sz="0" w:space="0" w:color="auto"/>
        <w:right w:val="none" w:sz="0" w:space="0" w:color="auto"/>
      </w:divBdr>
    </w:div>
    <w:div w:id="687370057">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237082833">
      <w:bodyDiv w:val="1"/>
      <w:marLeft w:val="0"/>
      <w:marRight w:val="0"/>
      <w:marTop w:val="0"/>
      <w:marBottom w:val="0"/>
      <w:divBdr>
        <w:top w:val="none" w:sz="0" w:space="0" w:color="auto"/>
        <w:left w:val="none" w:sz="0" w:space="0" w:color="auto"/>
        <w:bottom w:val="none" w:sz="0" w:space="0" w:color="auto"/>
        <w:right w:val="none" w:sz="0" w:space="0" w:color="auto"/>
      </w:divBdr>
      <w:divsChild>
        <w:div w:id="1270814097">
          <w:marLeft w:val="0"/>
          <w:marRight w:val="0"/>
          <w:marTop w:val="0"/>
          <w:marBottom w:val="0"/>
          <w:divBdr>
            <w:top w:val="none" w:sz="0" w:space="0" w:color="auto"/>
            <w:left w:val="none" w:sz="0" w:space="0" w:color="auto"/>
            <w:bottom w:val="none" w:sz="0" w:space="0" w:color="auto"/>
            <w:right w:val="none" w:sz="0" w:space="0" w:color="auto"/>
          </w:divBdr>
          <w:divsChild>
            <w:div w:id="1867988381">
              <w:marLeft w:val="0"/>
              <w:marRight w:val="0"/>
              <w:marTop w:val="0"/>
              <w:marBottom w:val="0"/>
              <w:divBdr>
                <w:top w:val="none" w:sz="0" w:space="0" w:color="auto"/>
                <w:left w:val="none" w:sz="0" w:space="0" w:color="auto"/>
                <w:bottom w:val="none" w:sz="0" w:space="0" w:color="auto"/>
                <w:right w:val="none" w:sz="0" w:space="0" w:color="auto"/>
              </w:divBdr>
            </w:div>
          </w:divsChild>
        </w:div>
        <w:div w:id="471556441">
          <w:marLeft w:val="0"/>
          <w:marRight w:val="0"/>
          <w:marTop w:val="0"/>
          <w:marBottom w:val="0"/>
          <w:divBdr>
            <w:top w:val="none" w:sz="0" w:space="0" w:color="auto"/>
            <w:left w:val="none" w:sz="0" w:space="0" w:color="auto"/>
            <w:bottom w:val="none" w:sz="0" w:space="0" w:color="auto"/>
            <w:right w:val="none" w:sz="0" w:space="0" w:color="auto"/>
          </w:divBdr>
          <w:divsChild>
            <w:div w:id="2091002497">
              <w:marLeft w:val="0"/>
              <w:marRight w:val="0"/>
              <w:marTop w:val="0"/>
              <w:marBottom w:val="0"/>
              <w:divBdr>
                <w:top w:val="none" w:sz="0" w:space="0" w:color="auto"/>
                <w:left w:val="none" w:sz="0" w:space="0" w:color="auto"/>
                <w:bottom w:val="none" w:sz="0" w:space="0" w:color="auto"/>
                <w:right w:val="none" w:sz="0" w:space="0" w:color="auto"/>
              </w:divBdr>
            </w:div>
          </w:divsChild>
        </w:div>
        <w:div w:id="2063097786">
          <w:marLeft w:val="0"/>
          <w:marRight w:val="0"/>
          <w:marTop w:val="0"/>
          <w:marBottom w:val="0"/>
          <w:divBdr>
            <w:top w:val="single" w:sz="6" w:space="9" w:color="C8C8C8"/>
            <w:left w:val="single" w:sz="6" w:space="24" w:color="C8C8C8"/>
            <w:bottom w:val="single" w:sz="6" w:space="9" w:color="C8C8C8"/>
            <w:right w:val="single" w:sz="6" w:space="24" w:color="C8C8C8"/>
          </w:divBdr>
          <w:divsChild>
            <w:div w:id="902257647">
              <w:marLeft w:val="0"/>
              <w:marRight w:val="0"/>
              <w:marTop w:val="0"/>
              <w:marBottom w:val="0"/>
              <w:divBdr>
                <w:top w:val="none" w:sz="0" w:space="0" w:color="auto"/>
                <w:left w:val="none" w:sz="0" w:space="0" w:color="auto"/>
                <w:bottom w:val="none" w:sz="0" w:space="0" w:color="auto"/>
                <w:right w:val="none" w:sz="0" w:space="0" w:color="auto"/>
              </w:divBdr>
            </w:div>
          </w:divsChild>
        </w:div>
        <w:div w:id="1351181546">
          <w:marLeft w:val="0"/>
          <w:marRight w:val="0"/>
          <w:marTop w:val="0"/>
          <w:marBottom w:val="0"/>
          <w:divBdr>
            <w:top w:val="none" w:sz="0" w:space="0" w:color="auto"/>
            <w:left w:val="none" w:sz="0" w:space="0" w:color="auto"/>
            <w:bottom w:val="none" w:sz="0" w:space="0" w:color="auto"/>
            <w:right w:val="none" w:sz="0" w:space="0" w:color="auto"/>
          </w:divBdr>
          <w:divsChild>
            <w:div w:id="232619369">
              <w:marLeft w:val="0"/>
              <w:marRight w:val="0"/>
              <w:marTop w:val="0"/>
              <w:marBottom w:val="0"/>
              <w:divBdr>
                <w:top w:val="none" w:sz="0" w:space="0" w:color="auto"/>
                <w:left w:val="none" w:sz="0" w:space="0" w:color="auto"/>
                <w:bottom w:val="none" w:sz="0" w:space="0" w:color="auto"/>
                <w:right w:val="none" w:sz="0" w:space="0" w:color="auto"/>
              </w:divBdr>
            </w:div>
          </w:divsChild>
        </w:div>
        <w:div w:id="287201885">
          <w:marLeft w:val="0"/>
          <w:marRight w:val="0"/>
          <w:marTop w:val="0"/>
          <w:marBottom w:val="0"/>
          <w:divBdr>
            <w:top w:val="single" w:sz="6" w:space="9" w:color="C8C8C8"/>
            <w:left w:val="single" w:sz="6" w:space="24" w:color="C8C8C8"/>
            <w:bottom w:val="single" w:sz="6" w:space="9" w:color="C8C8C8"/>
            <w:right w:val="single" w:sz="6" w:space="24" w:color="C8C8C8"/>
          </w:divBdr>
          <w:divsChild>
            <w:div w:id="1753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98941">
      <w:bodyDiv w:val="1"/>
      <w:marLeft w:val="0"/>
      <w:marRight w:val="0"/>
      <w:marTop w:val="0"/>
      <w:marBottom w:val="0"/>
      <w:divBdr>
        <w:top w:val="none" w:sz="0" w:space="0" w:color="auto"/>
        <w:left w:val="none" w:sz="0" w:space="0" w:color="auto"/>
        <w:bottom w:val="none" w:sz="0" w:space="0" w:color="auto"/>
        <w:right w:val="none" w:sz="0" w:space="0" w:color="auto"/>
      </w:divBdr>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 w:id="1796174927">
      <w:bodyDiv w:val="1"/>
      <w:marLeft w:val="0"/>
      <w:marRight w:val="0"/>
      <w:marTop w:val="0"/>
      <w:marBottom w:val="0"/>
      <w:divBdr>
        <w:top w:val="none" w:sz="0" w:space="0" w:color="auto"/>
        <w:left w:val="none" w:sz="0" w:space="0" w:color="auto"/>
        <w:bottom w:val="none" w:sz="0" w:space="0" w:color="auto"/>
        <w:right w:val="none" w:sz="0" w:space="0" w:color="auto"/>
      </w:divBdr>
    </w:div>
    <w:div w:id="1891921560">
      <w:bodyDiv w:val="1"/>
      <w:marLeft w:val="0"/>
      <w:marRight w:val="0"/>
      <w:marTop w:val="0"/>
      <w:marBottom w:val="0"/>
      <w:divBdr>
        <w:top w:val="none" w:sz="0" w:space="0" w:color="auto"/>
        <w:left w:val="none" w:sz="0" w:space="0" w:color="auto"/>
        <w:bottom w:val="none" w:sz="0" w:space="0" w:color="auto"/>
        <w:right w:val="none" w:sz="0" w:space="0" w:color="auto"/>
      </w:divBdr>
    </w:div>
    <w:div w:id="197926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4" Type="http://schemas.openxmlformats.org/officeDocument/2006/relationships/settings" Target="settings.xml"/><Relationship Id="rId9" Type="http://schemas.openxmlformats.org/officeDocument/2006/relationships/hyperlink" Target="http://www.pregaoeletronico.sefaz.to.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mailto:edisondutra@ue.seduc.to.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FAEF2D3F-FAD5-47FB-9FAD-7EF5F40D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1</Pages>
  <Words>19617</Words>
  <Characters>105932</Characters>
  <Application>Microsoft Office Word</Application>
  <DocSecurity>0</DocSecurity>
  <Lines>882</Lines>
  <Paragraphs>250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125299</CharactersWithSpaces>
  <SharedDoc>false</SharedDoc>
  <HLinks>
    <vt:vector size="84" baseType="variant">
      <vt:variant>
        <vt:i4>8323108</vt:i4>
      </vt:variant>
      <vt:variant>
        <vt:i4>39</vt:i4>
      </vt:variant>
      <vt:variant>
        <vt:i4>0</vt:i4>
      </vt:variant>
      <vt:variant>
        <vt:i4>5</vt:i4>
      </vt:variant>
      <vt:variant>
        <vt:lpwstr>http://www.tst.jus.br/</vt:lpwstr>
      </vt:variant>
      <vt:variant>
        <vt:lpwstr/>
      </vt:variant>
      <vt:variant>
        <vt:i4>393326</vt:i4>
      </vt:variant>
      <vt:variant>
        <vt:i4>36</vt:i4>
      </vt:variant>
      <vt:variant>
        <vt:i4>0</vt:i4>
      </vt:variant>
      <vt:variant>
        <vt:i4>5</vt:i4>
      </vt:variant>
      <vt:variant>
        <vt:lpwstr>mailto:cpl.seduc@hotmail.com</vt:lpwstr>
      </vt:variant>
      <vt:variant>
        <vt:lpwstr/>
      </vt:variant>
      <vt:variant>
        <vt:i4>6553673</vt:i4>
      </vt:variant>
      <vt:variant>
        <vt:i4>33</vt:i4>
      </vt:variant>
      <vt:variant>
        <vt:i4>0</vt:i4>
      </vt:variant>
      <vt:variant>
        <vt:i4>5</vt:i4>
      </vt:variant>
      <vt:variant>
        <vt:lpwstr>mailto:dl@seduc.to.gov.br</vt:lpwstr>
      </vt:variant>
      <vt:variant>
        <vt:lpwstr/>
      </vt:variant>
      <vt:variant>
        <vt:i4>6029383</vt:i4>
      </vt:variant>
      <vt:variant>
        <vt:i4>30</vt:i4>
      </vt:variant>
      <vt:variant>
        <vt:i4>0</vt:i4>
      </vt:variant>
      <vt:variant>
        <vt:i4>5</vt:i4>
      </vt:variant>
      <vt:variant>
        <vt:lpwstr>http://www.comprasnet.gov.br/</vt:lpwstr>
      </vt:variant>
      <vt:variant>
        <vt:lpwstr/>
      </vt:variant>
      <vt:variant>
        <vt:i4>393326</vt:i4>
      </vt:variant>
      <vt:variant>
        <vt:i4>27</vt:i4>
      </vt:variant>
      <vt:variant>
        <vt:i4>0</vt:i4>
      </vt:variant>
      <vt:variant>
        <vt:i4>5</vt:i4>
      </vt:variant>
      <vt:variant>
        <vt:lpwstr>mailto:cpl.seduc@hotmail.com</vt:lpwstr>
      </vt:variant>
      <vt:variant>
        <vt:lpwstr/>
      </vt:variant>
      <vt:variant>
        <vt:i4>7340120</vt:i4>
      </vt:variant>
      <vt:variant>
        <vt:i4>24</vt:i4>
      </vt:variant>
      <vt:variant>
        <vt:i4>0</vt:i4>
      </vt:variant>
      <vt:variant>
        <vt:i4>5</vt:i4>
      </vt:variant>
      <vt:variant>
        <vt:lpwstr>mailto:cpl@seduc.to.gov.br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6881284</vt:i4>
      </vt:variant>
      <vt:variant>
        <vt:i4>12</vt:i4>
      </vt:variant>
      <vt:variant>
        <vt:i4>0</vt:i4>
      </vt:variant>
      <vt:variant>
        <vt:i4>5</vt:i4>
      </vt:variant>
      <vt:variant>
        <vt:lpwstr>mailto:licitaproep@fnde.gov.br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8620032</dc:creator>
  <cp:lastModifiedBy>APAE_FINANCEIRO</cp:lastModifiedBy>
  <cp:revision>60</cp:revision>
  <cp:lastPrinted>2022-10-06T13:57:00Z</cp:lastPrinted>
  <dcterms:created xsi:type="dcterms:W3CDTF">2021-07-02T13:13:00Z</dcterms:created>
  <dcterms:modified xsi:type="dcterms:W3CDTF">2023-03-01T10:58:00Z</dcterms:modified>
</cp:coreProperties>
</file>